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exact" w:line="340" w:before="37" w:after="0"/>
        <w:ind w:left="120"/>
        <w:rPr>
          <w:rFonts w:ascii="Calibri" w:hAnsi="Calibri" w:eastAsia="Calibri" w:cs="Calibri"/>
          <w:sz w:val="28"/>
          <w:szCs w:val="28"/>
        </w:rPr>
      </w:pPr>
      <w:r>
        <w:rPr>
          <w:rFonts w:eastAsia="Calibri" w:cs="Calibri" w:ascii="Calibri" w:hAnsi="Calibri"/>
          <w:b/>
          <w:color w:val="FF0000"/>
          <w:spacing w:val="2"/>
          <w:sz w:val="28"/>
          <w:szCs w:val="28"/>
          <w:u w:val="thick" w:color="FF0000"/>
        </w:rPr>
        <w:t>W</w:t>
      </w:r>
      <w:r>
        <w:rPr>
          <w:rFonts w:eastAsia="Calibri" w:cs="Calibri" w:ascii="Calibri" w:hAnsi="Calibri"/>
          <w:b/>
          <w:color w:val="FF0000"/>
          <w:spacing w:val="3"/>
          <w:sz w:val="28"/>
          <w:szCs w:val="28"/>
          <w:u w:val="thick" w:color="FF0000"/>
        </w:rPr>
        <w:t>I</w:t>
      </w:r>
      <w:r>
        <w:rPr>
          <w:rFonts w:eastAsia="Calibri" w:cs="Calibri" w:ascii="Calibri" w:hAnsi="Calibri"/>
          <w:b/>
          <w:color w:val="FF0000"/>
          <w:spacing w:val="1"/>
          <w:sz w:val="28"/>
          <w:szCs w:val="28"/>
          <w:u w:val="thick" w:color="FF0000"/>
        </w:rPr>
        <w:t>T</w:t>
      </w:r>
      <w:r>
        <w:rPr>
          <w:rFonts w:eastAsia="Calibri" w:cs="Calibri" w:ascii="Calibri" w:hAnsi="Calibri"/>
          <w:b/>
          <w:color w:val="FF0000"/>
          <w:spacing w:val="-1"/>
          <w:sz w:val="28"/>
          <w:szCs w:val="28"/>
          <w:u w:val="thick" w:color="FF0000"/>
        </w:rPr>
        <w:t>NE</w:t>
      </w:r>
      <w:r>
        <w:rPr>
          <w:rFonts w:eastAsia="Calibri" w:cs="Calibri" w:ascii="Calibri" w:hAnsi="Calibri"/>
          <w:b/>
          <w:color w:val="FF0000"/>
          <w:spacing w:val="-2"/>
          <w:sz w:val="28"/>
          <w:szCs w:val="28"/>
          <w:u w:val="thick" w:color="FF0000"/>
        </w:rPr>
        <w:t>S</w:t>
      </w:r>
      <w:r>
        <w:rPr>
          <w:rFonts w:eastAsia="Calibri" w:cs="Calibri" w:ascii="Calibri" w:hAnsi="Calibri"/>
          <w:b/>
          <w:color w:val="FF0000"/>
          <w:sz w:val="28"/>
          <w:szCs w:val="28"/>
          <w:u w:val="thick" w:color="FF0000"/>
        </w:rPr>
        <w:t>S</w:t>
      </w:r>
      <w:r>
        <w:rPr>
          <w:rFonts w:eastAsia="Calibri" w:cs="Calibri" w:ascii="Calibri" w:hAnsi="Calibri"/>
          <w:b/>
          <w:color w:val="FF0000"/>
          <w:spacing w:val="-9"/>
          <w:sz w:val="28"/>
          <w:szCs w:val="28"/>
          <w:u w:val="thick" w:color="FF0000"/>
        </w:rPr>
        <w:t xml:space="preserve"> </w:t>
      </w:r>
      <w:r>
        <w:rPr>
          <w:rFonts w:eastAsia="Calibri" w:cs="Calibri" w:ascii="Calibri" w:hAnsi="Calibri"/>
          <w:b/>
          <w:color w:val="FF0000"/>
          <w:spacing w:val="-1"/>
          <w:w w:val="99"/>
          <w:sz w:val="28"/>
          <w:szCs w:val="28"/>
          <w:u w:val="thick" w:color="FF0000"/>
        </w:rPr>
        <w:t>A</w:t>
      </w:r>
      <w:r>
        <w:rPr>
          <w:rFonts w:eastAsia="Calibri" w:cs="Calibri" w:ascii="Calibri" w:hAnsi="Calibri"/>
          <w:b/>
          <w:color w:val="FF0000"/>
          <w:spacing w:val="2"/>
          <w:w w:val="99"/>
          <w:sz w:val="28"/>
          <w:szCs w:val="28"/>
          <w:u w:val="thick" w:color="FF0000"/>
        </w:rPr>
        <w:t>FF</w:t>
      </w:r>
      <w:r>
        <w:rPr>
          <w:rFonts w:eastAsia="Calibri" w:cs="Calibri" w:ascii="Calibri" w:hAnsi="Calibri"/>
          <w:b/>
          <w:color w:val="FF0000"/>
          <w:spacing w:val="3"/>
          <w:w w:val="99"/>
          <w:sz w:val="28"/>
          <w:szCs w:val="28"/>
          <w:u w:val="thick" w:color="FF0000"/>
        </w:rPr>
        <w:t>I</w:t>
      </w:r>
      <w:r>
        <w:rPr>
          <w:rFonts w:eastAsia="Calibri" w:cs="Calibri" w:ascii="Calibri" w:hAnsi="Calibri"/>
          <w:b/>
          <w:color w:val="FF0000"/>
          <w:spacing w:val="2"/>
          <w:w w:val="99"/>
          <w:sz w:val="28"/>
          <w:szCs w:val="28"/>
          <w:u w:val="thick" w:color="FF0000"/>
        </w:rPr>
        <w:t>R</w:t>
      </w:r>
      <w:r>
        <w:rPr>
          <w:rFonts w:eastAsia="Calibri" w:cs="Calibri" w:ascii="Calibri" w:hAnsi="Calibri"/>
          <w:b/>
          <w:color w:val="FF0000"/>
          <w:spacing w:val="1"/>
          <w:w w:val="99"/>
          <w:sz w:val="28"/>
          <w:szCs w:val="28"/>
          <w:u w:val="thick" w:color="FF0000"/>
        </w:rPr>
        <w:t>M</w:t>
      </w:r>
      <w:r>
        <w:rPr>
          <w:rFonts w:eastAsia="Calibri" w:cs="Calibri" w:ascii="Calibri" w:hAnsi="Calibri"/>
          <w:b/>
          <w:color w:val="FF0000"/>
          <w:spacing w:val="-1"/>
          <w:w w:val="99"/>
          <w:sz w:val="28"/>
          <w:szCs w:val="28"/>
          <w:u w:val="thick" w:color="FF0000"/>
        </w:rPr>
        <w:t>A</w:t>
      </w:r>
      <w:r>
        <w:rPr>
          <w:rFonts w:eastAsia="Calibri" w:cs="Calibri" w:ascii="Calibri" w:hAnsi="Calibri"/>
          <w:b/>
          <w:color w:val="FF0000"/>
          <w:spacing w:val="1"/>
          <w:w w:val="99"/>
          <w:sz w:val="28"/>
          <w:szCs w:val="28"/>
          <w:u w:val="thick" w:color="FF0000"/>
        </w:rPr>
        <w:t>T</w:t>
      </w:r>
      <w:r>
        <w:rPr>
          <w:rFonts w:eastAsia="Calibri" w:cs="Calibri" w:ascii="Calibri" w:hAnsi="Calibri"/>
          <w:b/>
          <w:color w:val="FF0000"/>
          <w:spacing w:val="3"/>
          <w:w w:val="99"/>
          <w:sz w:val="28"/>
          <w:szCs w:val="28"/>
          <w:u w:val="thick" w:color="FF0000"/>
        </w:rPr>
        <w:t>I</w:t>
      </w:r>
      <w:r>
        <w:rPr>
          <w:rFonts w:eastAsia="Calibri" w:cs="Calibri" w:ascii="Calibri" w:hAnsi="Calibri"/>
          <w:b/>
          <w:color w:val="FF0000"/>
          <w:spacing w:val="-1"/>
          <w:w w:val="99"/>
          <w:sz w:val="28"/>
          <w:szCs w:val="28"/>
          <w:u w:val="thick" w:color="FF0000"/>
        </w:rPr>
        <w:t>ON</w:t>
      </w:r>
      <w:r>
        <w:rPr>
          <w:rFonts w:eastAsia="Calibri" w:cs="Calibri" w:ascii="Calibri" w:hAnsi="Calibri"/>
          <w:b/>
          <w:color w:val="FF0000"/>
          <w:w w:val="99"/>
          <w:sz w:val="28"/>
          <w:szCs w:val="28"/>
          <w:u w:val="thick" w:color="FF0000"/>
        </w:rPr>
        <w:t>/</w:t>
      </w:r>
      <w:r>
        <w:rPr>
          <w:rFonts w:eastAsia="Calibri" w:cs="Calibri" w:ascii="Calibri" w:hAnsi="Calibri"/>
          <w:b/>
          <w:color w:val="FF0000"/>
          <w:spacing w:val="1"/>
          <w:w w:val="99"/>
          <w:sz w:val="28"/>
          <w:szCs w:val="28"/>
          <w:u w:val="thick" w:color="FF0000"/>
        </w:rPr>
        <w:t>T</w:t>
      </w:r>
      <w:r>
        <w:rPr>
          <w:rFonts w:eastAsia="Calibri" w:cs="Calibri" w:ascii="Calibri" w:hAnsi="Calibri"/>
          <w:b/>
          <w:color w:val="FF0000"/>
          <w:spacing w:val="-1"/>
          <w:w w:val="99"/>
          <w:sz w:val="28"/>
          <w:szCs w:val="28"/>
          <w:u w:val="thick" w:color="FF0000"/>
        </w:rPr>
        <w:t>E</w:t>
      </w:r>
      <w:r>
        <w:rPr>
          <w:rFonts w:eastAsia="Calibri" w:cs="Calibri" w:ascii="Calibri" w:hAnsi="Calibri"/>
          <w:b/>
          <w:color w:val="FF0000"/>
          <w:spacing w:val="-2"/>
          <w:w w:val="99"/>
          <w:sz w:val="28"/>
          <w:szCs w:val="28"/>
          <w:u w:val="thick" w:color="FF0000"/>
        </w:rPr>
        <w:t>S</w:t>
      </w:r>
      <w:r>
        <w:rPr>
          <w:rFonts w:eastAsia="Calibri" w:cs="Calibri" w:ascii="Calibri" w:hAnsi="Calibri"/>
          <w:b/>
          <w:color w:val="FF0000"/>
          <w:spacing w:val="1"/>
          <w:w w:val="99"/>
          <w:sz w:val="28"/>
          <w:szCs w:val="28"/>
          <w:u w:val="thick" w:color="FF0000"/>
        </w:rPr>
        <w:t>T</w:t>
      </w:r>
      <w:r>
        <w:rPr>
          <w:rFonts w:eastAsia="Calibri" w:cs="Calibri" w:ascii="Calibri" w:hAnsi="Calibri"/>
          <w:b/>
          <w:color w:val="FF0000"/>
          <w:spacing w:val="3"/>
          <w:w w:val="99"/>
          <w:sz w:val="28"/>
          <w:szCs w:val="28"/>
          <w:u w:val="thick" w:color="FF0000"/>
        </w:rPr>
        <w:t>I</w:t>
      </w:r>
      <w:r>
        <w:rPr>
          <w:rFonts w:eastAsia="Calibri" w:cs="Calibri" w:ascii="Calibri" w:hAnsi="Calibri"/>
          <w:b/>
          <w:color w:val="FF0000"/>
          <w:spacing w:val="1"/>
          <w:w w:val="99"/>
          <w:sz w:val="28"/>
          <w:szCs w:val="28"/>
          <w:u w:val="thick" w:color="FF0000"/>
        </w:rPr>
        <w:t>M</w:t>
      </w:r>
      <w:r>
        <w:rPr>
          <w:rFonts w:eastAsia="Calibri" w:cs="Calibri" w:ascii="Calibri" w:hAnsi="Calibri"/>
          <w:b/>
          <w:color w:val="FF0000"/>
          <w:spacing w:val="4"/>
          <w:w w:val="99"/>
          <w:sz w:val="28"/>
          <w:szCs w:val="28"/>
          <w:u w:val="thick" w:color="FF0000"/>
        </w:rPr>
        <w:t>O</w:t>
      </w:r>
      <w:r>
        <w:rPr>
          <w:rFonts w:eastAsia="Calibri" w:cs="Calibri" w:ascii="Calibri" w:hAnsi="Calibri"/>
          <w:b/>
          <w:color w:val="FF0000"/>
          <w:spacing w:val="-1"/>
          <w:w w:val="99"/>
          <w:sz w:val="28"/>
          <w:szCs w:val="28"/>
          <w:u w:val="thick" w:color="FF0000"/>
        </w:rPr>
        <w:t>N</w:t>
      </w:r>
      <w:r>
        <w:rPr>
          <w:rFonts w:eastAsia="Calibri" w:cs="Calibri" w:ascii="Calibri" w:hAnsi="Calibri"/>
          <w:b/>
          <w:color w:val="FF0000"/>
          <w:w w:val="99"/>
          <w:sz w:val="28"/>
          <w:szCs w:val="28"/>
          <w:u w:val="thick" w:color="FF0000"/>
        </w:rPr>
        <w:t>Y</w:t>
      </w:r>
      <w:r>
        <w:rPr>
          <w:rFonts w:eastAsia="Calibri" w:cs="Calibri" w:ascii="Calibri" w:hAnsi="Calibri"/>
          <w:b/>
          <w:color w:val="FF0000"/>
          <w:spacing w:val="-1"/>
          <w:w w:val="99"/>
          <w:sz w:val="28"/>
          <w:szCs w:val="28"/>
          <w:u w:val="thick" w:color="FF0000"/>
        </w:rPr>
        <w:t xml:space="preserve"> </w:t>
      </w:r>
      <w:r>
        <w:rPr>
          <w:rFonts w:eastAsia="Calibri" w:cs="Calibri" w:ascii="Calibri" w:hAnsi="Calibri"/>
          <w:b/>
          <w:color w:val="FF0000"/>
          <w:spacing w:val="-1"/>
          <w:sz w:val="28"/>
          <w:szCs w:val="28"/>
          <w:u w:val="thick" w:color="FF0000"/>
        </w:rPr>
        <w:t>A</w:t>
      </w:r>
      <w:r>
        <w:rPr>
          <w:rFonts w:eastAsia="Calibri" w:cs="Calibri" w:ascii="Calibri" w:hAnsi="Calibri"/>
          <w:b/>
          <w:color w:val="FF0000"/>
          <w:spacing w:val="2"/>
          <w:sz w:val="28"/>
          <w:szCs w:val="28"/>
          <w:u w:val="thick" w:color="FF0000"/>
        </w:rPr>
        <w:t>R</w:t>
      </w:r>
      <w:r>
        <w:rPr>
          <w:rFonts w:eastAsia="Calibri" w:cs="Calibri" w:ascii="Calibri" w:hAnsi="Calibri"/>
          <w:b/>
          <w:color w:val="FF0000"/>
          <w:spacing w:val="1"/>
          <w:sz w:val="28"/>
          <w:szCs w:val="28"/>
          <w:u w:val="thick" w:color="FF0000"/>
        </w:rPr>
        <w:t>T</w:t>
      </w:r>
      <w:r>
        <w:rPr>
          <w:rFonts w:eastAsia="Calibri" w:cs="Calibri" w:ascii="Calibri" w:hAnsi="Calibri"/>
          <w:b/>
          <w:color w:val="FF0000"/>
          <w:spacing w:val="7"/>
          <w:sz w:val="28"/>
          <w:szCs w:val="28"/>
          <w:u w:val="thick" w:color="FF0000"/>
        </w:rPr>
        <w:t>I</w:t>
      </w:r>
      <w:r>
        <w:rPr>
          <w:rFonts w:eastAsia="Calibri" w:cs="Calibri" w:ascii="Calibri" w:hAnsi="Calibri"/>
          <w:b/>
          <w:color w:val="FF0000"/>
          <w:spacing w:val="1"/>
          <w:sz w:val="28"/>
          <w:szCs w:val="28"/>
          <w:u w:val="thick" w:color="FF0000"/>
        </w:rPr>
        <w:t>C</w:t>
      </w:r>
      <w:r>
        <w:rPr>
          <w:rFonts w:eastAsia="Calibri" w:cs="Calibri" w:ascii="Calibri" w:hAnsi="Calibri"/>
          <w:b/>
          <w:color w:val="FF0000"/>
          <w:spacing w:val="2"/>
          <w:sz w:val="28"/>
          <w:szCs w:val="28"/>
          <w:u w:val="thick" w:color="FF0000"/>
        </w:rPr>
        <w:t>L</w:t>
      </w:r>
      <w:r>
        <w:rPr>
          <w:rFonts w:eastAsia="Calibri" w:cs="Calibri" w:ascii="Calibri" w:hAnsi="Calibri"/>
          <w:b/>
          <w:color w:val="FF0000"/>
          <w:sz w:val="28"/>
          <w:szCs w:val="28"/>
          <w:u w:val="thick" w:color="FF0000"/>
        </w:rPr>
        <w:t>E</w:t>
      </w:r>
    </w:p>
    <w:p>
      <w:pPr>
        <w:pStyle w:val="Normal"/>
        <w:spacing w:lineRule="exact" w:line="160" w:before="5" w:after="0"/>
        <w:rPr>
          <w:sz w:val="17"/>
          <w:szCs w:val="17"/>
        </w:rPr>
      </w:pPr>
      <w:r>
        <w:rPr>
          <w:sz w:val="17"/>
          <w:szCs w:val="17"/>
        </w:rPr>
      </w:r>
    </w:p>
    <w:p>
      <w:pPr>
        <w:pStyle w:val="Normal"/>
        <w:spacing w:lineRule="auto" w:line="379" w:before="12" w:after="0"/>
        <w:ind w:left="240" w:right="2112"/>
        <w:rPr>
          <w:rFonts w:ascii="Calibri" w:hAnsi="Calibri" w:eastAsia="Calibri" w:cs="Calibri"/>
          <w:sz w:val="22"/>
          <w:szCs w:val="22"/>
        </w:rPr>
      </w:pPr>
      <w:r>
        <w:rPr>
          <w:rFonts w:eastAsia="Calibri" w:cs="Calibri" w:ascii="Calibri" w:hAnsi="Calibri"/>
          <w:spacing w:val="-2"/>
          <w:sz w:val="22"/>
          <w:szCs w:val="22"/>
        </w:rPr>
        <w:t>Y</w:t>
      </w:r>
      <w:r>
        <w:rPr>
          <w:rFonts w:eastAsia="Calibri" w:cs="Calibri" w:ascii="Calibri" w:hAnsi="Calibri"/>
          <w:spacing w:val="-1"/>
          <w:sz w:val="22"/>
          <w:szCs w:val="22"/>
        </w:rPr>
        <w:t>ou</w:t>
      </w:r>
      <w:r>
        <w:rPr>
          <w:rFonts w:eastAsia="Calibri" w:cs="Calibri" w:ascii="Calibri" w:hAnsi="Calibri"/>
          <w:sz w:val="22"/>
          <w:szCs w:val="22"/>
        </w:rPr>
        <w:t>r</w:t>
      </w:r>
      <w:r>
        <w:rPr>
          <w:rFonts w:eastAsia="Calibri" w:cs="Calibri" w:ascii="Calibri" w:hAnsi="Calibri"/>
          <w:spacing w:val="-2"/>
          <w:sz w:val="22"/>
          <w:szCs w:val="22"/>
        </w:rPr>
        <w:t xml:space="preserve"> </w:t>
      </w:r>
      <w:r>
        <w:rPr>
          <w:rFonts w:eastAsia="Calibri" w:cs="Calibri" w:ascii="Calibri" w:hAnsi="Calibri"/>
          <w:spacing w:val="1"/>
          <w:sz w:val="22"/>
          <w:szCs w:val="22"/>
        </w:rPr>
        <w:t>w</w:t>
      </w:r>
      <w:r>
        <w:rPr>
          <w:rFonts w:eastAsia="Calibri" w:cs="Calibri" w:ascii="Calibri" w:hAnsi="Calibri"/>
          <w:spacing w:val="2"/>
          <w:sz w:val="22"/>
          <w:szCs w:val="22"/>
        </w:rPr>
        <w:t>i</w:t>
      </w:r>
      <w:r>
        <w:rPr>
          <w:rFonts w:eastAsia="Calibri" w:cs="Calibri" w:ascii="Calibri" w:hAnsi="Calibri"/>
          <w:spacing w:val="-2"/>
          <w:sz w:val="22"/>
          <w:szCs w:val="22"/>
        </w:rPr>
        <w:t>t</w:t>
      </w:r>
      <w:r>
        <w:rPr>
          <w:rFonts w:eastAsia="Calibri" w:cs="Calibri" w:ascii="Calibri" w:hAnsi="Calibri"/>
          <w:spacing w:val="-1"/>
          <w:sz w:val="22"/>
          <w:szCs w:val="22"/>
        </w:rPr>
        <w:t>n</w:t>
      </w:r>
      <w:r>
        <w:rPr>
          <w:rFonts w:eastAsia="Calibri" w:cs="Calibri" w:ascii="Calibri" w:hAnsi="Calibri"/>
          <w:spacing w:val="1"/>
          <w:sz w:val="22"/>
          <w:szCs w:val="22"/>
        </w:rPr>
        <w:t>e</w:t>
      </w:r>
      <w:r>
        <w:rPr>
          <w:rFonts w:eastAsia="Calibri" w:cs="Calibri" w:ascii="Calibri" w:hAnsi="Calibri"/>
          <w:sz w:val="22"/>
          <w:szCs w:val="22"/>
        </w:rPr>
        <w:t>ss</w:t>
      </w:r>
      <w:r>
        <w:rPr>
          <w:rFonts w:eastAsia="Calibri" w:cs="Calibri" w:ascii="Calibri" w:hAnsi="Calibri"/>
          <w:spacing w:val="1"/>
          <w:sz w:val="22"/>
          <w:szCs w:val="22"/>
        </w:rPr>
        <w:t>e</w:t>
      </w:r>
      <w:r>
        <w:rPr>
          <w:rFonts w:eastAsia="Calibri" w:cs="Calibri" w:ascii="Calibri" w:hAnsi="Calibri"/>
          <w:sz w:val="22"/>
          <w:szCs w:val="22"/>
        </w:rPr>
        <w:t>s</w:t>
      </w:r>
      <w:r>
        <w:rPr>
          <w:rFonts w:eastAsia="Calibri" w:cs="Calibri" w:ascii="Calibri" w:hAnsi="Calibri"/>
          <w:spacing w:val="-2"/>
          <w:sz w:val="22"/>
          <w:szCs w:val="22"/>
        </w:rPr>
        <w:t xml:space="preserve"> </w:t>
      </w:r>
      <w:r>
        <w:rPr>
          <w:rFonts w:eastAsia="Calibri" w:cs="Calibri" w:ascii="Calibri" w:hAnsi="Calibri"/>
          <w:sz w:val="22"/>
          <w:szCs w:val="22"/>
        </w:rPr>
        <w:t>are</w:t>
      </w:r>
      <w:r>
        <w:rPr>
          <w:rFonts w:eastAsia="Calibri" w:cs="Calibri" w:ascii="Calibri" w:hAnsi="Calibri"/>
          <w:spacing w:val="-1"/>
          <w:sz w:val="22"/>
          <w:szCs w:val="22"/>
        </w:rPr>
        <w:t xml:space="preserve"> </w:t>
      </w:r>
      <w:r>
        <w:rPr>
          <w:rFonts w:eastAsia="Calibri" w:cs="Calibri" w:ascii="Calibri" w:hAnsi="Calibri"/>
          <w:spacing w:val="-2"/>
          <w:sz w:val="22"/>
          <w:szCs w:val="22"/>
        </w:rPr>
        <w:t>t</w:t>
      </w:r>
      <w:r>
        <w:rPr>
          <w:rFonts w:eastAsia="Calibri" w:cs="Calibri" w:ascii="Calibri" w:hAnsi="Calibri"/>
          <w:spacing w:val="1"/>
          <w:sz w:val="22"/>
          <w:szCs w:val="22"/>
        </w:rPr>
        <w:t>e</w:t>
      </w:r>
      <w:r>
        <w:rPr>
          <w:rFonts w:eastAsia="Calibri" w:cs="Calibri" w:ascii="Calibri" w:hAnsi="Calibri"/>
          <w:sz w:val="22"/>
          <w:szCs w:val="22"/>
        </w:rPr>
        <w:t>s</w:t>
      </w:r>
      <w:r>
        <w:rPr>
          <w:rFonts w:eastAsia="Calibri" w:cs="Calibri" w:ascii="Calibri" w:hAnsi="Calibri"/>
          <w:spacing w:val="-2"/>
          <w:sz w:val="22"/>
          <w:szCs w:val="22"/>
        </w:rPr>
        <w:t>t</w:t>
      </w:r>
      <w:r>
        <w:rPr>
          <w:rFonts w:eastAsia="Calibri" w:cs="Calibri" w:ascii="Calibri" w:hAnsi="Calibri"/>
          <w:spacing w:val="2"/>
          <w:sz w:val="22"/>
          <w:szCs w:val="22"/>
        </w:rPr>
        <w:t>i</w:t>
      </w:r>
      <w:r>
        <w:rPr>
          <w:rFonts w:eastAsia="Calibri" w:cs="Calibri" w:ascii="Calibri" w:hAnsi="Calibri"/>
          <w:sz w:val="22"/>
          <w:szCs w:val="22"/>
        </w:rPr>
        <w:t>f</w:t>
      </w:r>
      <w:r>
        <w:rPr>
          <w:rFonts w:eastAsia="Calibri" w:cs="Calibri" w:ascii="Calibri" w:hAnsi="Calibri"/>
          <w:spacing w:val="1"/>
          <w:sz w:val="22"/>
          <w:szCs w:val="22"/>
        </w:rPr>
        <w:t>y</w:t>
      </w:r>
      <w:r>
        <w:rPr>
          <w:rFonts w:eastAsia="Calibri" w:cs="Calibri" w:ascii="Calibri" w:hAnsi="Calibri"/>
          <w:spacing w:val="2"/>
          <w:sz w:val="22"/>
          <w:szCs w:val="22"/>
        </w:rPr>
        <w:t>i</w:t>
      </w:r>
      <w:r>
        <w:rPr>
          <w:rFonts w:eastAsia="Calibri" w:cs="Calibri" w:ascii="Calibri" w:hAnsi="Calibri"/>
          <w:spacing w:val="-1"/>
          <w:sz w:val="22"/>
          <w:szCs w:val="22"/>
        </w:rPr>
        <w:t>n</w:t>
      </w:r>
      <w:r>
        <w:rPr>
          <w:rFonts w:eastAsia="Calibri" w:cs="Calibri" w:ascii="Calibri" w:hAnsi="Calibri"/>
          <w:sz w:val="22"/>
          <w:szCs w:val="22"/>
        </w:rPr>
        <w:t xml:space="preserve">g </w:t>
      </w:r>
      <w:r>
        <w:rPr>
          <w:rFonts w:eastAsia="Calibri" w:cs="Calibri" w:ascii="Calibri" w:hAnsi="Calibri"/>
          <w:spacing w:val="-2"/>
          <w:sz w:val="22"/>
          <w:szCs w:val="22"/>
        </w:rPr>
        <w:t>t</w:t>
      </w:r>
      <w:r>
        <w:rPr>
          <w:rFonts w:eastAsia="Calibri" w:cs="Calibri" w:ascii="Calibri" w:hAnsi="Calibri"/>
          <w:spacing w:val="-1"/>
          <w:sz w:val="22"/>
          <w:szCs w:val="22"/>
        </w:rPr>
        <w:t>h</w:t>
      </w:r>
      <w:r>
        <w:rPr>
          <w:rFonts w:eastAsia="Calibri" w:cs="Calibri" w:ascii="Calibri" w:hAnsi="Calibri"/>
          <w:sz w:val="22"/>
          <w:szCs w:val="22"/>
        </w:rPr>
        <w:t>at</w:t>
      </w:r>
      <w:r>
        <w:rPr>
          <w:rFonts w:eastAsia="Calibri" w:cs="Calibri" w:ascii="Calibri" w:hAnsi="Calibri"/>
          <w:spacing w:val="-4"/>
          <w:sz w:val="22"/>
          <w:szCs w:val="22"/>
        </w:rPr>
        <w:t xml:space="preserve"> </w:t>
      </w:r>
      <w:r>
        <w:rPr>
          <w:rFonts w:eastAsia="Calibri" w:cs="Calibri" w:ascii="Calibri" w:hAnsi="Calibri"/>
          <w:spacing w:val="1"/>
          <w:sz w:val="22"/>
          <w:szCs w:val="22"/>
        </w:rPr>
        <w:t>y</w:t>
      </w:r>
      <w:r>
        <w:rPr>
          <w:rFonts w:eastAsia="Calibri" w:cs="Calibri" w:ascii="Calibri" w:hAnsi="Calibri"/>
          <w:spacing w:val="-1"/>
          <w:sz w:val="22"/>
          <w:szCs w:val="22"/>
        </w:rPr>
        <w:t>o</w:t>
      </w:r>
      <w:r>
        <w:rPr>
          <w:rFonts w:eastAsia="Calibri" w:cs="Calibri" w:ascii="Calibri" w:hAnsi="Calibri"/>
          <w:sz w:val="22"/>
          <w:szCs w:val="22"/>
        </w:rPr>
        <w:t>u</w:t>
      </w:r>
      <w:r>
        <w:rPr>
          <w:rFonts w:eastAsia="Calibri" w:cs="Calibri" w:ascii="Calibri" w:hAnsi="Calibri"/>
          <w:spacing w:val="-3"/>
          <w:sz w:val="22"/>
          <w:szCs w:val="22"/>
        </w:rPr>
        <w:t xml:space="preserve"> </w:t>
      </w:r>
      <w:r>
        <w:rPr>
          <w:rFonts w:eastAsia="Calibri" w:cs="Calibri" w:ascii="Calibri" w:hAnsi="Calibri"/>
          <w:sz w:val="22"/>
          <w:szCs w:val="22"/>
        </w:rPr>
        <w:t>are</w:t>
      </w:r>
      <w:r>
        <w:rPr>
          <w:rFonts w:eastAsia="Calibri" w:cs="Calibri" w:ascii="Calibri" w:hAnsi="Calibri"/>
          <w:spacing w:val="-1"/>
          <w:sz w:val="22"/>
          <w:szCs w:val="22"/>
        </w:rPr>
        <w:t xml:space="preserve"> </w:t>
      </w:r>
      <w:r>
        <w:rPr>
          <w:rFonts w:eastAsia="Calibri" w:cs="Calibri" w:ascii="Calibri" w:hAnsi="Calibri"/>
          <w:spacing w:val="1"/>
          <w:sz w:val="22"/>
          <w:szCs w:val="22"/>
        </w:rPr>
        <w:t>w</w:t>
      </w:r>
      <w:r>
        <w:rPr>
          <w:rFonts w:eastAsia="Calibri" w:cs="Calibri" w:ascii="Calibri" w:hAnsi="Calibri"/>
          <w:spacing w:val="-1"/>
          <w:sz w:val="22"/>
          <w:szCs w:val="22"/>
        </w:rPr>
        <w:t>h</w:t>
      </w:r>
      <w:r>
        <w:rPr>
          <w:rFonts w:eastAsia="Calibri" w:cs="Calibri" w:ascii="Calibri" w:hAnsi="Calibri"/>
          <w:sz w:val="22"/>
          <w:szCs w:val="22"/>
        </w:rPr>
        <w:t>o</w:t>
      </w:r>
      <w:r>
        <w:rPr>
          <w:rFonts w:eastAsia="Calibri" w:cs="Calibri" w:ascii="Calibri" w:hAnsi="Calibri"/>
          <w:spacing w:val="2"/>
          <w:sz w:val="22"/>
          <w:szCs w:val="22"/>
        </w:rPr>
        <w:t xml:space="preserve"> </w:t>
      </w:r>
      <w:r>
        <w:rPr>
          <w:rFonts w:eastAsia="Calibri" w:cs="Calibri" w:ascii="Calibri" w:hAnsi="Calibri"/>
          <w:spacing w:val="1"/>
          <w:sz w:val="22"/>
          <w:szCs w:val="22"/>
        </w:rPr>
        <w:t>y</w:t>
      </w:r>
      <w:r>
        <w:rPr>
          <w:rFonts w:eastAsia="Calibri" w:cs="Calibri" w:ascii="Calibri" w:hAnsi="Calibri"/>
          <w:spacing w:val="-1"/>
          <w:sz w:val="22"/>
          <w:szCs w:val="22"/>
        </w:rPr>
        <w:t>o</w:t>
      </w:r>
      <w:r>
        <w:rPr>
          <w:rFonts w:eastAsia="Calibri" w:cs="Calibri" w:ascii="Calibri" w:hAnsi="Calibri"/>
          <w:sz w:val="22"/>
          <w:szCs w:val="22"/>
        </w:rPr>
        <w:t>u</w:t>
      </w:r>
      <w:r>
        <w:rPr>
          <w:rFonts w:eastAsia="Calibri" w:cs="Calibri" w:ascii="Calibri" w:hAnsi="Calibri"/>
          <w:spacing w:val="-3"/>
          <w:sz w:val="22"/>
          <w:szCs w:val="22"/>
        </w:rPr>
        <w:t xml:space="preserve"> </w:t>
      </w:r>
      <w:r>
        <w:rPr>
          <w:rFonts w:eastAsia="Calibri" w:cs="Calibri" w:ascii="Calibri" w:hAnsi="Calibri"/>
          <w:sz w:val="22"/>
          <w:szCs w:val="22"/>
        </w:rPr>
        <w:t>say</w:t>
      </w:r>
      <w:r>
        <w:rPr>
          <w:rFonts w:eastAsia="Calibri" w:cs="Calibri" w:ascii="Calibri" w:hAnsi="Calibri"/>
          <w:spacing w:val="4"/>
          <w:sz w:val="22"/>
          <w:szCs w:val="22"/>
        </w:rPr>
        <w:t xml:space="preserve"> </w:t>
      </w:r>
      <w:r>
        <w:rPr>
          <w:rFonts w:eastAsia="Calibri" w:cs="Calibri" w:ascii="Calibri" w:hAnsi="Calibri"/>
          <w:spacing w:val="1"/>
          <w:sz w:val="22"/>
          <w:szCs w:val="22"/>
        </w:rPr>
        <w:t>y</w:t>
      </w:r>
      <w:r>
        <w:rPr>
          <w:rFonts w:eastAsia="Calibri" w:cs="Calibri" w:ascii="Calibri" w:hAnsi="Calibri"/>
          <w:spacing w:val="-1"/>
          <w:sz w:val="22"/>
          <w:szCs w:val="22"/>
        </w:rPr>
        <w:t>o</w:t>
      </w:r>
      <w:r>
        <w:rPr>
          <w:rFonts w:eastAsia="Calibri" w:cs="Calibri" w:ascii="Calibri" w:hAnsi="Calibri"/>
          <w:sz w:val="22"/>
          <w:szCs w:val="22"/>
        </w:rPr>
        <w:t>u</w:t>
      </w:r>
      <w:r>
        <w:rPr>
          <w:rFonts w:eastAsia="Calibri" w:cs="Calibri" w:ascii="Calibri" w:hAnsi="Calibri"/>
          <w:spacing w:val="-3"/>
          <w:sz w:val="22"/>
          <w:szCs w:val="22"/>
        </w:rPr>
        <w:t xml:space="preserve"> </w:t>
      </w:r>
      <w:r>
        <w:rPr>
          <w:rFonts w:eastAsia="Calibri" w:cs="Calibri" w:ascii="Calibri" w:hAnsi="Calibri"/>
          <w:sz w:val="22"/>
          <w:szCs w:val="22"/>
        </w:rPr>
        <w:t>ar</w:t>
      </w:r>
      <w:r>
        <w:rPr>
          <w:rFonts w:eastAsia="Calibri" w:cs="Calibri" w:ascii="Calibri" w:hAnsi="Calibri"/>
          <w:spacing w:val="2"/>
          <w:sz w:val="22"/>
          <w:szCs w:val="22"/>
        </w:rPr>
        <w:t>e</w:t>
      </w:r>
      <w:r>
        <w:rPr>
          <w:rFonts w:eastAsia="Calibri" w:cs="Calibri" w:ascii="Calibri" w:hAnsi="Calibri"/>
          <w:sz w:val="22"/>
          <w:szCs w:val="22"/>
        </w:rPr>
        <w:t>;</w:t>
      </w:r>
      <w:r>
        <w:rPr>
          <w:rFonts w:eastAsia="Calibri" w:cs="Calibri" w:ascii="Calibri" w:hAnsi="Calibri"/>
          <w:spacing w:val="-3"/>
          <w:sz w:val="22"/>
          <w:szCs w:val="22"/>
        </w:rPr>
        <w:t xml:space="preserve"> </w:t>
      </w:r>
      <w:r>
        <w:rPr>
          <w:rFonts w:eastAsia="Calibri" w:cs="Calibri" w:ascii="Calibri" w:hAnsi="Calibri"/>
          <w:spacing w:val="-2"/>
          <w:sz w:val="22"/>
          <w:szCs w:val="22"/>
        </w:rPr>
        <w:t>t</w:t>
      </w:r>
      <w:r>
        <w:rPr>
          <w:rFonts w:eastAsia="Calibri" w:cs="Calibri" w:ascii="Calibri" w:hAnsi="Calibri"/>
          <w:spacing w:val="-1"/>
          <w:sz w:val="22"/>
          <w:szCs w:val="22"/>
        </w:rPr>
        <w:t>h</w:t>
      </w:r>
      <w:r>
        <w:rPr>
          <w:rFonts w:eastAsia="Calibri" w:cs="Calibri" w:ascii="Calibri" w:hAnsi="Calibri"/>
          <w:spacing w:val="1"/>
          <w:sz w:val="22"/>
          <w:szCs w:val="22"/>
        </w:rPr>
        <w:t>e</w:t>
      </w:r>
      <w:r>
        <w:rPr>
          <w:rFonts w:eastAsia="Calibri" w:cs="Calibri" w:ascii="Calibri" w:hAnsi="Calibri"/>
          <w:sz w:val="22"/>
          <w:szCs w:val="22"/>
        </w:rPr>
        <w:t>y</w:t>
      </w:r>
      <w:r>
        <w:rPr>
          <w:rFonts w:eastAsia="Calibri" w:cs="Calibri" w:ascii="Calibri" w:hAnsi="Calibri"/>
          <w:spacing w:val="-1"/>
          <w:sz w:val="22"/>
          <w:szCs w:val="22"/>
        </w:rPr>
        <w:t xml:space="preserve"> </w:t>
      </w:r>
      <w:r>
        <w:rPr>
          <w:rFonts w:eastAsia="Calibri" w:cs="Calibri" w:ascii="Calibri" w:hAnsi="Calibri"/>
          <w:sz w:val="22"/>
          <w:szCs w:val="22"/>
        </w:rPr>
        <w:t>are</w:t>
      </w:r>
      <w:r>
        <w:rPr>
          <w:rFonts w:eastAsia="Calibri" w:cs="Calibri" w:ascii="Calibri" w:hAnsi="Calibri"/>
          <w:spacing w:val="-1"/>
          <w:sz w:val="22"/>
          <w:szCs w:val="22"/>
        </w:rPr>
        <w:t xml:space="preserve"> </w:t>
      </w:r>
      <w:r>
        <w:rPr>
          <w:rFonts w:eastAsia="Calibri" w:cs="Calibri" w:ascii="Calibri" w:hAnsi="Calibri"/>
          <w:spacing w:val="1"/>
          <w:sz w:val="22"/>
          <w:szCs w:val="22"/>
        </w:rPr>
        <w:t>ve</w:t>
      </w:r>
      <w:r>
        <w:rPr>
          <w:rFonts w:eastAsia="Calibri" w:cs="Calibri" w:ascii="Calibri" w:hAnsi="Calibri"/>
          <w:sz w:val="22"/>
          <w:szCs w:val="22"/>
        </w:rPr>
        <w:t>r</w:t>
      </w:r>
      <w:r>
        <w:rPr>
          <w:rFonts w:eastAsia="Calibri" w:cs="Calibri" w:ascii="Calibri" w:hAnsi="Calibri"/>
          <w:spacing w:val="2"/>
          <w:sz w:val="22"/>
          <w:szCs w:val="22"/>
        </w:rPr>
        <w:t>i</w:t>
      </w:r>
      <w:r>
        <w:rPr>
          <w:rFonts w:eastAsia="Calibri" w:cs="Calibri" w:ascii="Calibri" w:hAnsi="Calibri"/>
          <w:sz w:val="22"/>
          <w:szCs w:val="22"/>
        </w:rPr>
        <w:t>f</w:t>
      </w:r>
      <w:r>
        <w:rPr>
          <w:rFonts w:eastAsia="Calibri" w:cs="Calibri" w:ascii="Calibri" w:hAnsi="Calibri"/>
          <w:spacing w:val="1"/>
          <w:sz w:val="22"/>
          <w:szCs w:val="22"/>
        </w:rPr>
        <w:t>y</w:t>
      </w:r>
      <w:r>
        <w:rPr>
          <w:rFonts w:eastAsia="Calibri" w:cs="Calibri" w:ascii="Calibri" w:hAnsi="Calibri"/>
          <w:spacing w:val="2"/>
          <w:sz w:val="22"/>
          <w:szCs w:val="22"/>
        </w:rPr>
        <w:t>i</w:t>
      </w:r>
      <w:r>
        <w:rPr>
          <w:rFonts w:eastAsia="Calibri" w:cs="Calibri" w:ascii="Calibri" w:hAnsi="Calibri"/>
          <w:spacing w:val="-1"/>
          <w:sz w:val="22"/>
          <w:szCs w:val="22"/>
        </w:rPr>
        <w:t>n</w:t>
      </w:r>
      <w:r>
        <w:rPr>
          <w:rFonts w:eastAsia="Calibri" w:cs="Calibri" w:ascii="Calibri" w:hAnsi="Calibri"/>
          <w:sz w:val="22"/>
          <w:szCs w:val="22"/>
        </w:rPr>
        <w:t xml:space="preserve">g </w:t>
      </w:r>
      <w:r>
        <w:rPr>
          <w:rFonts w:eastAsia="Calibri" w:cs="Calibri" w:ascii="Calibri" w:hAnsi="Calibri"/>
          <w:spacing w:val="1"/>
          <w:sz w:val="22"/>
          <w:szCs w:val="22"/>
        </w:rPr>
        <w:t>y</w:t>
      </w:r>
      <w:r>
        <w:rPr>
          <w:rFonts w:eastAsia="Calibri" w:cs="Calibri" w:ascii="Calibri" w:hAnsi="Calibri"/>
          <w:spacing w:val="-1"/>
          <w:sz w:val="22"/>
          <w:szCs w:val="22"/>
        </w:rPr>
        <w:t>ou</w:t>
      </w:r>
      <w:r>
        <w:rPr>
          <w:rFonts w:eastAsia="Calibri" w:cs="Calibri" w:ascii="Calibri" w:hAnsi="Calibri"/>
          <w:sz w:val="22"/>
          <w:szCs w:val="22"/>
        </w:rPr>
        <w:t>r</w:t>
      </w:r>
      <w:r>
        <w:rPr>
          <w:rFonts w:eastAsia="Calibri" w:cs="Calibri" w:ascii="Calibri" w:hAnsi="Calibri"/>
          <w:spacing w:val="-2"/>
          <w:sz w:val="22"/>
          <w:szCs w:val="22"/>
        </w:rPr>
        <w:t xml:space="preserve"> </w:t>
      </w:r>
      <w:r>
        <w:rPr>
          <w:rFonts w:eastAsia="Calibri" w:cs="Calibri" w:ascii="Calibri" w:hAnsi="Calibri"/>
          <w:spacing w:val="2"/>
          <w:sz w:val="22"/>
          <w:szCs w:val="22"/>
        </w:rPr>
        <w:t>i</w:t>
      </w:r>
      <w:r>
        <w:rPr>
          <w:rFonts w:eastAsia="Calibri" w:cs="Calibri" w:ascii="Calibri" w:hAnsi="Calibri"/>
          <w:spacing w:val="-1"/>
          <w:sz w:val="22"/>
          <w:szCs w:val="22"/>
        </w:rPr>
        <w:t>d</w:t>
      </w:r>
      <w:r>
        <w:rPr>
          <w:rFonts w:eastAsia="Calibri" w:cs="Calibri" w:ascii="Calibri" w:hAnsi="Calibri"/>
          <w:spacing w:val="1"/>
          <w:sz w:val="22"/>
          <w:szCs w:val="22"/>
        </w:rPr>
        <w:t>e</w:t>
      </w:r>
      <w:r>
        <w:rPr>
          <w:rFonts w:eastAsia="Calibri" w:cs="Calibri" w:ascii="Calibri" w:hAnsi="Calibri"/>
          <w:spacing w:val="-1"/>
          <w:sz w:val="22"/>
          <w:szCs w:val="22"/>
        </w:rPr>
        <w:t>n</w:t>
      </w:r>
      <w:r>
        <w:rPr>
          <w:rFonts w:eastAsia="Calibri" w:cs="Calibri" w:ascii="Calibri" w:hAnsi="Calibri"/>
          <w:spacing w:val="-2"/>
          <w:sz w:val="22"/>
          <w:szCs w:val="22"/>
        </w:rPr>
        <w:t>t</w:t>
      </w:r>
      <w:r>
        <w:rPr>
          <w:rFonts w:eastAsia="Calibri" w:cs="Calibri" w:ascii="Calibri" w:hAnsi="Calibri"/>
          <w:spacing w:val="2"/>
          <w:sz w:val="22"/>
          <w:szCs w:val="22"/>
        </w:rPr>
        <w:t>i</w:t>
      </w:r>
      <w:r>
        <w:rPr>
          <w:rFonts w:eastAsia="Calibri" w:cs="Calibri" w:ascii="Calibri" w:hAnsi="Calibri"/>
          <w:spacing w:val="-2"/>
          <w:sz w:val="22"/>
          <w:szCs w:val="22"/>
        </w:rPr>
        <w:t>t</w:t>
      </w:r>
      <w:r>
        <w:rPr>
          <w:rFonts w:eastAsia="Calibri" w:cs="Calibri" w:ascii="Calibri" w:hAnsi="Calibri"/>
          <w:spacing w:val="1"/>
          <w:sz w:val="22"/>
          <w:szCs w:val="22"/>
        </w:rPr>
        <w:t>y</w:t>
      </w:r>
      <w:r>
        <w:rPr>
          <w:rFonts w:eastAsia="Calibri" w:cs="Calibri" w:ascii="Calibri" w:hAnsi="Calibri"/>
          <w:sz w:val="22"/>
          <w:szCs w:val="22"/>
        </w:rPr>
        <w:t xml:space="preserve">. </w:t>
      </w:r>
      <w:r>
        <w:rPr>
          <w:rFonts w:eastAsia="Calibri" w:cs="Calibri" w:ascii="Calibri" w:hAnsi="Calibri"/>
          <w:spacing w:val="-2"/>
          <w:sz w:val="22"/>
          <w:szCs w:val="22"/>
        </w:rPr>
        <w:t>T</w:t>
      </w:r>
      <w:r>
        <w:rPr>
          <w:rFonts w:eastAsia="Calibri" w:cs="Calibri" w:ascii="Calibri" w:hAnsi="Calibri"/>
          <w:spacing w:val="-1"/>
          <w:sz w:val="22"/>
          <w:szCs w:val="22"/>
        </w:rPr>
        <w:t>h</w:t>
      </w:r>
      <w:r>
        <w:rPr>
          <w:rFonts w:eastAsia="Calibri" w:cs="Calibri" w:ascii="Calibri" w:hAnsi="Calibri"/>
          <w:spacing w:val="1"/>
          <w:sz w:val="22"/>
          <w:szCs w:val="22"/>
        </w:rPr>
        <w:t>e</w:t>
      </w:r>
      <w:r>
        <w:rPr>
          <w:rFonts w:eastAsia="Calibri" w:cs="Calibri" w:ascii="Calibri" w:hAnsi="Calibri"/>
          <w:sz w:val="22"/>
          <w:szCs w:val="22"/>
        </w:rPr>
        <w:t>y</w:t>
      </w:r>
      <w:r>
        <w:rPr>
          <w:rFonts w:eastAsia="Calibri" w:cs="Calibri" w:ascii="Calibri" w:hAnsi="Calibri"/>
          <w:spacing w:val="-1"/>
          <w:sz w:val="22"/>
          <w:szCs w:val="22"/>
        </w:rPr>
        <w:t xml:space="preserve"> </w:t>
      </w:r>
      <w:r>
        <w:rPr>
          <w:rFonts w:eastAsia="Calibri" w:cs="Calibri" w:ascii="Calibri" w:hAnsi="Calibri"/>
          <w:sz w:val="22"/>
          <w:szCs w:val="22"/>
        </w:rPr>
        <w:t>are</w:t>
      </w:r>
      <w:r>
        <w:rPr>
          <w:rFonts w:eastAsia="Calibri" w:cs="Calibri" w:ascii="Calibri" w:hAnsi="Calibri"/>
          <w:spacing w:val="-1"/>
          <w:sz w:val="22"/>
          <w:szCs w:val="22"/>
        </w:rPr>
        <w:t xml:space="preserve"> </w:t>
      </w:r>
      <w:r>
        <w:rPr>
          <w:rFonts w:eastAsia="Calibri" w:cs="Calibri" w:ascii="Calibri" w:hAnsi="Calibri"/>
          <w:spacing w:val="-2"/>
          <w:sz w:val="22"/>
          <w:szCs w:val="22"/>
        </w:rPr>
        <w:t>t</w:t>
      </w:r>
      <w:r>
        <w:rPr>
          <w:rFonts w:eastAsia="Calibri" w:cs="Calibri" w:ascii="Calibri" w:hAnsi="Calibri"/>
          <w:spacing w:val="1"/>
          <w:sz w:val="22"/>
          <w:szCs w:val="22"/>
        </w:rPr>
        <w:t>e</w:t>
      </w:r>
      <w:r>
        <w:rPr>
          <w:rFonts w:eastAsia="Calibri" w:cs="Calibri" w:ascii="Calibri" w:hAnsi="Calibri"/>
          <w:sz w:val="22"/>
          <w:szCs w:val="22"/>
        </w:rPr>
        <w:t>s</w:t>
      </w:r>
      <w:r>
        <w:rPr>
          <w:rFonts w:eastAsia="Calibri" w:cs="Calibri" w:ascii="Calibri" w:hAnsi="Calibri"/>
          <w:spacing w:val="-2"/>
          <w:sz w:val="22"/>
          <w:szCs w:val="22"/>
        </w:rPr>
        <w:t>t</w:t>
      </w:r>
      <w:r>
        <w:rPr>
          <w:rFonts w:eastAsia="Calibri" w:cs="Calibri" w:ascii="Calibri" w:hAnsi="Calibri"/>
          <w:spacing w:val="2"/>
          <w:sz w:val="22"/>
          <w:szCs w:val="22"/>
        </w:rPr>
        <w:t>i</w:t>
      </w:r>
      <w:r>
        <w:rPr>
          <w:rFonts w:eastAsia="Calibri" w:cs="Calibri" w:ascii="Calibri" w:hAnsi="Calibri"/>
          <w:sz w:val="22"/>
          <w:szCs w:val="22"/>
        </w:rPr>
        <w:t>f</w:t>
      </w:r>
      <w:r>
        <w:rPr>
          <w:rFonts w:eastAsia="Calibri" w:cs="Calibri" w:ascii="Calibri" w:hAnsi="Calibri"/>
          <w:spacing w:val="1"/>
          <w:sz w:val="22"/>
          <w:szCs w:val="22"/>
        </w:rPr>
        <w:t>y</w:t>
      </w:r>
      <w:r>
        <w:rPr>
          <w:rFonts w:eastAsia="Calibri" w:cs="Calibri" w:ascii="Calibri" w:hAnsi="Calibri"/>
          <w:spacing w:val="2"/>
          <w:sz w:val="22"/>
          <w:szCs w:val="22"/>
        </w:rPr>
        <w:t>i</w:t>
      </w:r>
      <w:r>
        <w:rPr>
          <w:rFonts w:eastAsia="Calibri" w:cs="Calibri" w:ascii="Calibri" w:hAnsi="Calibri"/>
          <w:spacing w:val="-1"/>
          <w:sz w:val="22"/>
          <w:szCs w:val="22"/>
        </w:rPr>
        <w:t>n</w:t>
      </w:r>
      <w:r>
        <w:rPr>
          <w:rFonts w:eastAsia="Calibri" w:cs="Calibri" w:ascii="Calibri" w:hAnsi="Calibri"/>
          <w:sz w:val="22"/>
          <w:szCs w:val="22"/>
        </w:rPr>
        <w:t xml:space="preserve">g </w:t>
      </w:r>
      <w:r>
        <w:rPr>
          <w:rFonts w:eastAsia="Calibri" w:cs="Calibri" w:ascii="Calibri" w:hAnsi="Calibri"/>
          <w:spacing w:val="-2"/>
          <w:sz w:val="22"/>
          <w:szCs w:val="22"/>
        </w:rPr>
        <w:t>t</w:t>
      </w:r>
      <w:r>
        <w:rPr>
          <w:rFonts w:eastAsia="Calibri" w:cs="Calibri" w:ascii="Calibri" w:hAnsi="Calibri"/>
          <w:spacing w:val="-1"/>
          <w:sz w:val="22"/>
          <w:szCs w:val="22"/>
        </w:rPr>
        <w:t>h</w:t>
      </w:r>
      <w:r>
        <w:rPr>
          <w:rFonts w:eastAsia="Calibri" w:cs="Calibri" w:ascii="Calibri" w:hAnsi="Calibri"/>
          <w:sz w:val="22"/>
          <w:szCs w:val="22"/>
        </w:rPr>
        <w:t>at</w:t>
      </w:r>
      <w:r>
        <w:rPr>
          <w:rFonts w:eastAsia="Calibri" w:cs="Calibri" w:ascii="Calibri" w:hAnsi="Calibri"/>
          <w:spacing w:val="-4"/>
          <w:sz w:val="22"/>
          <w:szCs w:val="22"/>
        </w:rPr>
        <w:t xml:space="preserve"> </w:t>
      </w:r>
      <w:r>
        <w:rPr>
          <w:rFonts w:eastAsia="Calibri" w:cs="Calibri" w:ascii="Calibri" w:hAnsi="Calibri"/>
          <w:spacing w:val="-2"/>
          <w:sz w:val="22"/>
          <w:szCs w:val="22"/>
        </w:rPr>
        <w:t>t</w:t>
      </w:r>
      <w:r>
        <w:rPr>
          <w:rFonts w:eastAsia="Calibri" w:cs="Calibri" w:ascii="Calibri" w:hAnsi="Calibri"/>
          <w:spacing w:val="-1"/>
          <w:sz w:val="22"/>
          <w:szCs w:val="22"/>
        </w:rPr>
        <w:t>h</w:t>
      </w:r>
      <w:r>
        <w:rPr>
          <w:rFonts w:eastAsia="Calibri" w:cs="Calibri" w:ascii="Calibri" w:hAnsi="Calibri"/>
          <w:sz w:val="22"/>
          <w:szCs w:val="22"/>
        </w:rPr>
        <w:t>e</w:t>
      </w:r>
      <w:r>
        <w:rPr>
          <w:rFonts w:eastAsia="Calibri" w:cs="Calibri" w:ascii="Calibri" w:hAnsi="Calibri"/>
          <w:spacing w:val="-1"/>
          <w:sz w:val="22"/>
          <w:szCs w:val="22"/>
        </w:rPr>
        <w:t xml:space="preserve"> </w:t>
      </w:r>
      <w:r>
        <w:rPr>
          <w:rFonts w:eastAsia="Calibri" w:cs="Calibri" w:ascii="Calibri" w:hAnsi="Calibri"/>
          <w:spacing w:val="2"/>
          <w:sz w:val="22"/>
          <w:szCs w:val="22"/>
        </w:rPr>
        <w:t>i</w:t>
      </w:r>
      <w:r>
        <w:rPr>
          <w:rFonts w:eastAsia="Calibri" w:cs="Calibri" w:ascii="Calibri" w:hAnsi="Calibri"/>
          <w:spacing w:val="-1"/>
          <w:sz w:val="22"/>
          <w:szCs w:val="22"/>
        </w:rPr>
        <w:t>n</w:t>
      </w:r>
      <w:r>
        <w:rPr>
          <w:rFonts w:eastAsia="Calibri" w:cs="Calibri" w:ascii="Calibri" w:hAnsi="Calibri"/>
          <w:sz w:val="22"/>
          <w:szCs w:val="22"/>
        </w:rPr>
        <w:t>f</w:t>
      </w:r>
      <w:r>
        <w:rPr>
          <w:rFonts w:eastAsia="Calibri" w:cs="Calibri" w:ascii="Calibri" w:hAnsi="Calibri"/>
          <w:spacing w:val="-1"/>
          <w:sz w:val="22"/>
          <w:szCs w:val="22"/>
        </w:rPr>
        <w:t>o</w:t>
      </w:r>
      <w:r>
        <w:rPr>
          <w:rFonts w:eastAsia="Calibri" w:cs="Calibri" w:ascii="Calibri" w:hAnsi="Calibri"/>
          <w:sz w:val="22"/>
          <w:szCs w:val="22"/>
        </w:rPr>
        <w:t>r</w:t>
      </w:r>
      <w:r>
        <w:rPr>
          <w:rFonts w:eastAsia="Calibri" w:cs="Calibri" w:ascii="Calibri" w:hAnsi="Calibri"/>
          <w:spacing w:val="1"/>
          <w:sz w:val="22"/>
          <w:szCs w:val="22"/>
        </w:rPr>
        <w:t>m</w:t>
      </w:r>
      <w:r>
        <w:rPr>
          <w:rFonts w:eastAsia="Calibri" w:cs="Calibri" w:ascii="Calibri" w:hAnsi="Calibri"/>
          <w:sz w:val="22"/>
          <w:szCs w:val="22"/>
        </w:rPr>
        <w:t>a</w:t>
      </w:r>
      <w:r>
        <w:rPr>
          <w:rFonts w:eastAsia="Calibri" w:cs="Calibri" w:ascii="Calibri" w:hAnsi="Calibri"/>
          <w:spacing w:val="-2"/>
          <w:sz w:val="22"/>
          <w:szCs w:val="22"/>
        </w:rPr>
        <w:t>t</w:t>
      </w:r>
      <w:r>
        <w:rPr>
          <w:rFonts w:eastAsia="Calibri" w:cs="Calibri" w:ascii="Calibri" w:hAnsi="Calibri"/>
          <w:spacing w:val="2"/>
          <w:sz w:val="22"/>
          <w:szCs w:val="22"/>
        </w:rPr>
        <w:t>i</w:t>
      </w:r>
      <w:r>
        <w:rPr>
          <w:rFonts w:eastAsia="Calibri" w:cs="Calibri" w:ascii="Calibri" w:hAnsi="Calibri"/>
          <w:spacing w:val="-1"/>
          <w:sz w:val="22"/>
          <w:szCs w:val="22"/>
        </w:rPr>
        <w:t>o</w:t>
      </w:r>
      <w:r>
        <w:rPr>
          <w:rFonts w:eastAsia="Calibri" w:cs="Calibri" w:ascii="Calibri" w:hAnsi="Calibri"/>
          <w:sz w:val="22"/>
          <w:szCs w:val="22"/>
        </w:rPr>
        <w:t>n</w:t>
      </w:r>
      <w:r>
        <w:rPr>
          <w:rFonts w:eastAsia="Calibri" w:cs="Calibri" w:ascii="Calibri" w:hAnsi="Calibri"/>
          <w:spacing w:val="-3"/>
          <w:sz w:val="22"/>
          <w:szCs w:val="22"/>
        </w:rPr>
        <w:t xml:space="preserve"> </w:t>
      </w:r>
      <w:r>
        <w:rPr>
          <w:rFonts w:eastAsia="Calibri" w:cs="Calibri" w:ascii="Calibri" w:hAnsi="Calibri"/>
          <w:spacing w:val="-1"/>
          <w:sz w:val="22"/>
          <w:szCs w:val="22"/>
        </w:rPr>
        <w:t>o</w:t>
      </w:r>
      <w:r>
        <w:rPr>
          <w:rFonts w:eastAsia="Calibri" w:cs="Calibri" w:ascii="Calibri" w:hAnsi="Calibri"/>
          <w:sz w:val="22"/>
          <w:szCs w:val="22"/>
        </w:rPr>
        <w:t>n</w:t>
      </w:r>
      <w:r>
        <w:rPr>
          <w:rFonts w:eastAsia="Calibri" w:cs="Calibri" w:ascii="Calibri" w:hAnsi="Calibri"/>
          <w:spacing w:val="2"/>
          <w:sz w:val="22"/>
          <w:szCs w:val="22"/>
        </w:rPr>
        <w:t xml:space="preserve"> </w:t>
      </w:r>
      <w:r>
        <w:rPr>
          <w:rFonts w:eastAsia="Calibri" w:cs="Calibri" w:ascii="Calibri" w:hAnsi="Calibri"/>
          <w:spacing w:val="1"/>
          <w:sz w:val="22"/>
          <w:szCs w:val="22"/>
        </w:rPr>
        <w:t>y</w:t>
      </w:r>
      <w:r>
        <w:rPr>
          <w:rFonts w:eastAsia="Calibri" w:cs="Calibri" w:ascii="Calibri" w:hAnsi="Calibri"/>
          <w:spacing w:val="-1"/>
          <w:sz w:val="22"/>
          <w:szCs w:val="22"/>
        </w:rPr>
        <w:t>ou</w:t>
      </w:r>
      <w:r>
        <w:rPr>
          <w:rFonts w:eastAsia="Calibri" w:cs="Calibri" w:ascii="Calibri" w:hAnsi="Calibri"/>
          <w:sz w:val="22"/>
          <w:szCs w:val="22"/>
        </w:rPr>
        <w:t>r</w:t>
      </w:r>
      <w:r>
        <w:rPr>
          <w:rFonts w:eastAsia="Calibri" w:cs="Calibri" w:ascii="Calibri" w:hAnsi="Calibri"/>
          <w:spacing w:val="-2"/>
          <w:sz w:val="22"/>
          <w:szCs w:val="22"/>
        </w:rPr>
        <w:t xml:space="preserve"> </w:t>
      </w:r>
      <w:r>
        <w:rPr>
          <w:rFonts w:eastAsia="Calibri" w:cs="Calibri" w:ascii="Calibri" w:hAnsi="Calibri"/>
          <w:sz w:val="22"/>
          <w:szCs w:val="22"/>
        </w:rPr>
        <w:t>B</w:t>
      </w:r>
      <w:r>
        <w:rPr>
          <w:rFonts w:eastAsia="Calibri" w:cs="Calibri" w:ascii="Calibri" w:hAnsi="Calibri"/>
          <w:spacing w:val="2"/>
          <w:sz w:val="22"/>
          <w:szCs w:val="22"/>
        </w:rPr>
        <w:t>i</w:t>
      </w:r>
      <w:r>
        <w:rPr>
          <w:rFonts w:eastAsia="Calibri" w:cs="Calibri" w:ascii="Calibri" w:hAnsi="Calibri"/>
          <w:sz w:val="22"/>
          <w:szCs w:val="22"/>
        </w:rPr>
        <w:t>r</w:t>
      </w:r>
      <w:r>
        <w:rPr>
          <w:rFonts w:eastAsia="Calibri" w:cs="Calibri" w:ascii="Calibri" w:hAnsi="Calibri"/>
          <w:spacing w:val="-2"/>
          <w:sz w:val="22"/>
          <w:szCs w:val="22"/>
        </w:rPr>
        <w:t>t</w:t>
      </w:r>
      <w:r>
        <w:rPr>
          <w:rFonts w:eastAsia="Calibri" w:cs="Calibri" w:ascii="Calibri" w:hAnsi="Calibri"/>
          <w:sz w:val="22"/>
          <w:szCs w:val="22"/>
        </w:rPr>
        <w:t>h</w:t>
      </w:r>
      <w:r>
        <w:rPr>
          <w:rFonts w:eastAsia="Calibri" w:cs="Calibri" w:ascii="Calibri" w:hAnsi="Calibri"/>
          <w:spacing w:val="2"/>
          <w:sz w:val="22"/>
          <w:szCs w:val="22"/>
        </w:rPr>
        <w:t xml:space="preserve"> C</w:t>
      </w:r>
      <w:r>
        <w:rPr>
          <w:rFonts w:eastAsia="Calibri" w:cs="Calibri" w:ascii="Calibri" w:hAnsi="Calibri"/>
          <w:spacing w:val="1"/>
          <w:sz w:val="22"/>
          <w:szCs w:val="22"/>
        </w:rPr>
        <w:t>e</w:t>
      </w:r>
      <w:r>
        <w:rPr>
          <w:rFonts w:eastAsia="Calibri" w:cs="Calibri" w:ascii="Calibri" w:hAnsi="Calibri"/>
          <w:sz w:val="22"/>
          <w:szCs w:val="22"/>
        </w:rPr>
        <w:t>r</w:t>
      </w:r>
      <w:r>
        <w:rPr>
          <w:rFonts w:eastAsia="Calibri" w:cs="Calibri" w:ascii="Calibri" w:hAnsi="Calibri"/>
          <w:spacing w:val="-2"/>
          <w:sz w:val="22"/>
          <w:szCs w:val="22"/>
        </w:rPr>
        <w:t>t</w:t>
      </w:r>
      <w:r>
        <w:rPr>
          <w:rFonts w:eastAsia="Calibri" w:cs="Calibri" w:ascii="Calibri" w:hAnsi="Calibri"/>
          <w:spacing w:val="2"/>
          <w:sz w:val="22"/>
          <w:szCs w:val="22"/>
        </w:rPr>
        <w:t>i</w:t>
      </w:r>
      <w:r>
        <w:rPr>
          <w:rFonts w:eastAsia="Calibri" w:cs="Calibri" w:ascii="Calibri" w:hAnsi="Calibri"/>
          <w:sz w:val="22"/>
          <w:szCs w:val="22"/>
        </w:rPr>
        <w:t>f</w:t>
      </w:r>
      <w:r>
        <w:rPr>
          <w:rFonts w:eastAsia="Calibri" w:cs="Calibri" w:ascii="Calibri" w:hAnsi="Calibri"/>
          <w:spacing w:val="2"/>
          <w:sz w:val="22"/>
          <w:szCs w:val="22"/>
        </w:rPr>
        <w:t>i</w:t>
      </w:r>
      <w:r>
        <w:rPr>
          <w:rFonts w:eastAsia="Calibri" w:cs="Calibri" w:ascii="Calibri" w:hAnsi="Calibri"/>
          <w:spacing w:val="-2"/>
          <w:sz w:val="22"/>
          <w:szCs w:val="22"/>
        </w:rPr>
        <w:t>c</w:t>
      </w:r>
      <w:r>
        <w:rPr>
          <w:rFonts w:eastAsia="Calibri" w:cs="Calibri" w:ascii="Calibri" w:hAnsi="Calibri"/>
          <w:sz w:val="22"/>
          <w:szCs w:val="22"/>
        </w:rPr>
        <w:t>a</w:t>
      </w:r>
      <w:r>
        <w:rPr>
          <w:rFonts w:eastAsia="Calibri" w:cs="Calibri" w:ascii="Calibri" w:hAnsi="Calibri"/>
          <w:spacing w:val="-2"/>
          <w:sz w:val="22"/>
          <w:szCs w:val="22"/>
        </w:rPr>
        <w:t>t</w:t>
      </w:r>
      <w:r>
        <w:rPr>
          <w:rFonts w:eastAsia="Calibri" w:cs="Calibri" w:ascii="Calibri" w:hAnsi="Calibri"/>
          <w:sz w:val="22"/>
          <w:szCs w:val="22"/>
        </w:rPr>
        <w:t>e</w:t>
      </w:r>
      <w:r>
        <w:rPr>
          <w:rFonts w:eastAsia="Calibri" w:cs="Calibri" w:ascii="Calibri" w:hAnsi="Calibri"/>
          <w:spacing w:val="-1"/>
          <w:sz w:val="22"/>
          <w:szCs w:val="22"/>
        </w:rPr>
        <w:t xml:space="preserve"> </w:t>
      </w:r>
      <w:r>
        <w:rPr>
          <w:rFonts w:eastAsia="Calibri" w:cs="Calibri" w:ascii="Calibri" w:hAnsi="Calibri"/>
          <w:spacing w:val="2"/>
          <w:sz w:val="22"/>
          <w:szCs w:val="22"/>
        </w:rPr>
        <w:t>i</w:t>
      </w:r>
      <w:r>
        <w:rPr>
          <w:rFonts w:eastAsia="Calibri" w:cs="Calibri" w:ascii="Calibri" w:hAnsi="Calibri"/>
          <w:sz w:val="22"/>
          <w:szCs w:val="22"/>
        </w:rPr>
        <w:t>s</w:t>
      </w:r>
      <w:r>
        <w:rPr>
          <w:rFonts w:eastAsia="Calibri" w:cs="Calibri" w:ascii="Calibri" w:hAnsi="Calibri"/>
          <w:spacing w:val="-2"/>
          <w:sz w:val="22"/>
          <w:szCs w:val="22"/>
        </w:rPr>
        <w:t xml:space="preserve"> t</w:t>
      </w:r>
      <w:r>
        <w:rPr>
          <w:rFonts w:eastAsia="Calibri" w:cs="Calibri" w:ascii="Calibri" w:hAnsi="Calibri"/>
          <w:sz w:val="22"/>
          <w:szCs w:val="22"/>
        </w:rPr>
        <w:t>r</w:t>
      </w:r>
      <w:r>
        <w:rPr>
          <w:rFonts w:eastAsia="Calibri" w:cs="Calibri" w:ascii="Calibri" w:hAnsi="Calibri"/>
          <w:spacing w:val="-1"/>
          <w:sz w:val="22"/>
          <w:szCs w:val="22"/>
        </w:rPr>
        <w:t>u</w:t>
      </w:r>
      <w:r>
        <w:rPr>
          <w:rFonts w:eastAsia="Calibri" w:cs="Calibri" w:ascii="Calibri" w:hAnsi="Calibri"/>
          <w:spacing w:val="1"/>
          <w:sz w:val="22"/>
          <w:szCs w:val="22"/>
        </w:rPr>
        <w:t>e</w:t>
      </w:r>
      <w:r>
        <w:rPr>
          <w:rFonts w:eastAsia="Calibri" w:cs="Calibri" w:ascii="Calibri" w:hAnsi="Calibri"/>
          <w:sz w:val="22"/>
          <w:szCs w:val="22"/>
        </w:rPr>
        <w:t>.</w:t>
      </w:r>
    </w:p>
    <w:p>
      <w:pPr>
        <w:pStyle w:val="Normal"/>
        <w:spacing w:before="28" w:after="0"/>
        <w:ind w:left="240" w:right="2886"/>
        <w:rPr>
          <w:rFonts w:ascii="Calibri" w:hAnsi="Calibri" w:eastAsia="Calibri" w:cs="Calibri"/>
          <w:sz w:val="22"/>
          <w:szCs w:val="22"/>
        </w:rPr>
      </w:pPr>
      <w:r>
        <w:rPr>
          <w:rFonts w:eastAsia="Calibri" w:cs="Calibri" w:ascii="Calibri" w:hAnsi="Calibri"/>
          <w:sz w:val="22"/>
          <w:szCs w:val="22"/>
        </w:rPr>
        <w:t>(</w:t>
      </w:r>
      <w:r>
        <w:rPr>
          <w:rFonts w:eastAsia="Calibri" w:cs="Calibri" w:ascii="Calibri" w:hAnsi="Calibri"/>
          <w:spacing w:val="-2"/>
          <w:sz w:val="22"/>
          <w:szCs w:val="22"/>
        </w:rPr>
        <w:t>Y</w:t>
      </w:r>
      <w:r>
        <w:rPr>
          <w:rFonts w:eastAsia="Calibri" w:cs="Calibri" w:ascii="Calibri" w:hAnsi="Calibri"/>
          <w:spacing w:val="-1"/>
          <w:sz w:val="22"/>
          <w:szCs w:val="22"/>
        </w:rPr>
        <w:t>ou</w:t>
      </w:r>
      <w:r>
        <w:rPr>
          <w:rFonts w:eastAsia="Calibri" w:cs="Calibri" w:ascii="Calibri" w:hAnsi="Calibri"/>
          <w:sz w:val="22"/>
          <w:szCs w:val="22"/>
        </w:rPr>
        <w:t>r</w:t>
      </w:r>
      <w:r>
        <w:rPr>
          <w:rFonts w:eastAsia="Calibri" w:cs="Calibri" w:ascii="Calibri" w:hAnsi="Calibri"/>
          <w:spacing w:val="-2"/>
          <w:sz w:val="22"/>
          <w:szCs w:val="22"/>
        </w:rPr>
        <w:t xml:space="preserve"> </w:t>
      </w:r>
      <w:r>
        <w:rPr>
          <w:rFonts w:eastAsia="Calibri" w:cs="Calibri" w:ascii="Calibri" w:hAnsi="Calibri"/>
          <w:spacing w:val="-1"/>
          <w:sz w:val="22"/>
          <w:szCs w:val="22"/>
        </w:rPr>
        <w:t>b</w:t>
      </w:r>
      <w:r>
        <w:rPr>
          <w:rFonts w:eastAsia="Calibri" w:cs="Calibri" w:ascii="Calibri" w:hAnsi="Calibri"/>
          <w:spacing w:val="2"/>
          <w:sz w:val="22"/>
          <w:szCs w:val="22"/>
        </w:rPr>
        <w:t>i</w:t>
      </w:r>
      <w:r>
        <w:rPr>
          <w:rFonts w:eastAsia="Calibri" w:cs="Calibri" w:ascii="Calibri" w:hAnsi="Calibri"/>
          <w:sz w:val="22"/>
          <w:szCs w:val="22"/>
        </w:rPr>
        <w:t>r</w:t>
      </w:r>
      <w:r>
        <w:rPr>
          <w:rFonts w:eastAsia="Calibri" w:cs="Calibri" w:ascii="Calibri" w:hAnsi="Calibri"/>
          <w:spacing w:val="-2"/>
          <w:sz w:val="22"/>
          <w:szCs w:val="22"/>
        </w:rPr>
        <w:t>t</w:t>
      </w:r>
      <w:r>
        <w:rPr>
          <w:rFonts w:eastAsia="Calibri" w:cs="Calibri" w:ascii="Calibri" w:hAnsi="Calibri"/>
          <w:sz w:val="22"/>
          <w:szCs w:val="22"/>
        </w:rPr>
        <w:t>h</w:t>
      </w:r>
      <w:r>
        <w:rPr>
          <w:rFonts w:eastAsia="Calibri" w:cs="Calibri" w:ascii="Calibri" w:hAnsi="Calibri"/>
          <w:spacing w:val="2"/>
          <w:sz w:val="22"/>
          <w:szCs w:val="22"/>
        </w:rPr>
        <w:t xml:space="preserve"> </w:t>
      </w:r>
      <w:r>
        <w:rPr>
          <w:rFonts w:eastAsia="Calibri" w:cs="Calibri" w:ascii="Calibri" w:hAnsi="Calibri"/>
          <w:spacing w:val="-2"/>
          <w:sz w:val="22"/>
          <w:szCs w:val="22"/>
        </w:rPr>
        <w:t>c</w:t>
      </w:r>
      <w:r>
        <w:rPr>
          <w:rFonts w:eastAsia="Calibri" w:cs="Calibri" w:ascii="Calibri" w:hAnsi="Calibri"/>
          <w:spacing w:val="1"/>
          <w:sz w:val="22"/>
          <w:szCs w:val="22"/>
        </w:rPr>
        <w:t>e</w:t>
      </w:r>
      <w:r>
        <w:rPr>
          <w:rFonts w:eastAsia="Calibri" w:cs="Calibri" w:ascii="Calibri" w:hAnsi="Calibri"/>
          <w:sz w:val="22"/>
          <w:szCs w:val="22"/>
        </w:rPr>
        <w:t>r</w:t>
      </w:r>
      <w:r>
        <w:rPr>
          <w:rFonts w:eastAsia="Calibri" w:cs="Calibri" w:ascii="Calibri" w:hAnsi="Calibri"/>
          <w:spacing w:val="-2"/>
          <w:sz w:val="22"/>
          <w:szCs w:val="22"/>
        </w:rPr>
        <w:t>t</w:t>
      </w:r>
      <w:r>
        <w:rPr>
          <w:rFonts w:eastAsia="Calibri" w:cs="Calibri" w:ascii="Calibri" w:hAnsi="Calibri"/>
          <w:spacing w:val="2"/>
          <w:sz w:val="22"/>
          <w:szCs w:val="22"/>
        </w:rPr>
        <w:t>i</w:t>
      </w:r>
      <w:r>
        <w:rPr>
          <w:rFonts w:eastAsia="Calibri" w:cs="Calibri" w:ascii="Calibri" w:hAnsi="Calibri"/>
          <w:sz w:val="22"/>
          <w:szCs w:val="22"/>
        </w:rPr>
        <w:t>f</w:t>
      </w:r>
      <w:r>
        <w:rPr>
          <w:rFonts w:eastAsia="Calibri" w:cs="Calibri" w:ascii="Calibri" w:hAnsi="Calibri"/>
          <w:spacing w:val="2"/>
          <w:sz w:val="22"/>
          <w:szCs w:val="22"/>
        </w:rPr>
        <w:t>i</w:t>
      </w:r>
      <w:r>
        <w:rPr>
          <w:rFonts w:eastAsia="Calibri" w:cs="Calibri" w:ascii="Calibri" w:hAnsi="Calibri"/>
          <w:spacing w:val="-2"/>
          <w:sz w:val="22"/>
          <w:szCs w:val="22"/>
        </w:rPr>
        <w:t>c</w:t>
      </w:r>
      <w:r>
        <w:rPr>
          <w:rFonts w:eastAsia="Calibri" w:cs="Calibri" w:ascii="Calibri" w:hAnsi="Calibri"/>
          <w:sz w:val="22"/>
          <w:szCs w:val="22"/>
        </w:rPr>
        <w:t>a</w:t>
      </w:r>
      <w:r>
        <w:rPr>
          <w:rFonts w:eastAsia="Calibri" w:cs="Calibri" w:ascii="Calibri" w:hAnsi="Calibri"/>
          <w:spacing w:val="-2"/>
          <w:sz w:val="22"/>
          <w:szCs w:val="22"/>
        </w:rPr>
        <w:t>t</w:t>
      </w:r>
      <w:r>
        <w:rPr>
          <w:rFonts w:eastAsia="Calibri" w:cs="Calibri" w:ascii="Calibri" w:hAnsi="Calibri"/>
          <w:sz w:val="22"/>
          <w:szCs w:val="22"/>
        </w:rPr>
        <w:t>e</w:t>
      </w:r>
      <w:r>
        <w:rPr>
          <w:rFonts w:eastAsia="Calibri" w:cs="Calibri" w:ascii="Calibri" w:hAnsi="Calibri"/>
          <w:spacing w:val="-1"/>
          <w:sz w:val="22"/>
          <w:szCs w:val="22"/>
        </w:rPr>
        <w:t xml:space="preserve"> </w:t>
      </w:r>
      <w:r>
        <w:rPr>
          <w:rFonts w:eastAsia="Calibri" w:cs="Calibri" w:ascii="Calibri" w:hAnsi="Calibri"/>
          <w:spacing w:val="2"/>
          <w:sz w:val="22"/>
          <w:szCs w:val="22"/>
        </w:rPr>
        <w:t>i</w:t>
      </w:r>
      <w:r>
        <w:rPr>
          <w:rFonts w:eastAsia="Calibri" w:cs="Calibri" w:ascii="Calibri" w:hAnsi="Calibri"/>
          <w:sz w:val="22"/>
          <w:szCs w:val="22"/>
        </w:rPr>
        <w:t>s</w:t>
      </w:r>
      <w:r>
        <w:rPr>
          <w:rFonts w:eastAsia="Calibri" w:cs="Calibri" w:ascii="Calibri" w:hAnsi="Calibri"/>
          <w:spacing w:val="-2"/>
          <w:sz w:val="22"/>
          <w:szCs w:val="22"/>
        </w:rPr>
        <w:t xml:space="preserve"> </w:t>
      </w:r>
      <w:r>
        <w:rPr>
          <w:rFonts w:eastAsia="Calibri" w:cs="Calibri" w:ascii="Calibri" w:hAnsi="Calibri"/>
          <w:spacing w:val="1"/>
          <w:sz w:val="22"/>
          <w:szCs w:val="22"/>
        </w:rPr>
        <w:t>ev</w:t>
      </w:r>
      <w:r>
        <w:rPr>
          <w:rFonts w:eastAsia="Calibri" w:cs="Calibri" w:ascii="Calibri" w:hAnsi="Calibri"/>
          <w:spacing w:val="2"/>
          <w:sz w:val="22"/>
          <w:szCs w:val="22"/>
        </w:rPr>
        <w:t>i</w:t>
      </w:r>
      <w:r>
        <w:rPr>
          <w:rFonts w:eastAsia="Calibri" w:cs="Calibri" w:ascii="Calibri" w:hAnsi="Calibri"/>
          <w:spacing w:val="-1"/>
          <w:sz w:val="22"/>
          <w:szCs w:val="22"/>
        </w:rPr>
        <w:t>d</w:t>
      </w:r>
      <w:r>
        <w:rPr>
          <w:rFonts w:eastAsia="Calibri" w:cs="Calibri" w:ascii="Calibri" w:hAnsi="Calibri"/>
          <w:spacing w:val="1"/>
          <w:sz w:val="22"/>
          <w:szCs w:val="22"/>
        </w:rPr>
        <w:t>e</w:t>
      </w:r>
      <w:r>
        <w:rPr>
          <w:rFonts w:eastAsia="Calibri" w:cs="Calibri" w:ascii="Calibri" w:hAnsi="Calibri"/>
          <w:spacing w:val="-1"/>
          <w:sz w:val="22"/>
          <w:szCs w:val="22"/>
        </w:rPr>
        <w:t>n</w:t>
      </w:r>
      <w:r>
        <w:rPr>
          <w:rFonts w:eastAsia="Calibri" w:cs="Calibri" w:ascii="Calibri" w:hAnsi="Calibri"/>
          <w:spacing w:val="-2"/>
          <w:sz w:val="22"/>
          <w:szCs w:val="22"/>
        </w:rPr>
        <w:t>c</w:t>
      </w:r>
      <w:r>
        <w:rPr>
          <w:rFonts w:eastAsia="Calibri" w:cs="Calibri" w:ascii="Calibri" w:hAnsi="Calibri"/>
          <w:sz w:val="22"/>
          <w:szCs w:val="22"/>
        </w:rPr>
        <w:t>e</w:t>
      </w:r>
      <w:r>
        <w:rPr>
          <w:rFonts w:eastAsia="Calibri" w:cs="Calibri" w:ascii="Calibri" w:hAnsi="Calibri"/>
          <w:spacing w:val="-1"/>
          <w:sz w:val="22"/>
          <w:szCs w:val="22"/>
        </w:rPr>
        <w:t xml:space="preserve"> o</w:t>
      </w:r>
      <w:r>
        <w:rPr>
          <w:rFonts w:eastAsia="Calibri" w:cs="Calibri" w:ascii="Calibri" w:hAnsi="Calibri"/>
          <w:sz w:val="22"/>
          <w:szCs w:val="22"/>
        </w:rPr>
        <w:t>f</w:t>
      </w:r>
      <w:r>
        <w:rPr>
          <w:rFonts w:eastAsia="Calibri" w:cs="Calibri" w:ascii="Calibri" w:hAnsi="Calibri"/>
          <w:spacing w:val="-2"/>
          <w:sz w:val="22"/>
          <w:szCs w:val="22"/>
        </w:rPr>
        <w:t xml:space="preserve"> t</w:t>
      </w:r>
      <w:r>
        <w:rPr>
          <w:rFonts w:eastAsia="Calibri" w:cs="Calibri" w:ascii="Calibri" w:hAnsi="Calibri"/>
          <w:spacing w:val="-1"/>
          <w:sz w:val="22"/>
          <w:szCs w:val="22"/>
        </w:rPr>
        <w:t>h</w:t>
      </w:r>
      <w:r>
        <w:rPr>
          <w:rFonts w:eastAsia="Calibri" w:cs="Calibri" w:ascii="Calibri" w:hAnsi="Calibri"/>
          <w:sz w:val="22"/>
          <w:szCs w:val="22"/>
        </w:rPr>
        <w:t>e</w:t>
      </w:r>
      <w:r>
        <w:rPr>
          <w:rFonts w:eastAsia="Calibri" w:cs="Calibri" w:ascii="Calibri" w:hAnsi="Calibri"/>
          <w:spacing w:val="-1"/>
          <w:sz w:val="22"/>
          <w:szCs w:val="22"/>
        </w:rPr>
        <w:t xml:space="preserve"> </w:t>
      </w:r>
      <w:r>
        <w:rPr>
          <w:rFonts w:eastAsia="Calibri" w:cs="Calibri" w:ascii="Calibri" w:hAnsi="Calibri"/>
          <w:sz w:val="22"/>
          <w:szCs w:val="22"/>
        </w:rPr>
        <w:t>fra</w:t>
      </w:r>
      <w:r>
        <w:rPr>
          <w:rFonts w:eastAsia="Calibri" w:cs="Calibri" w:ascii="Calibri" w:hAnsi="Calibri"/>
          <w:spacing w:val="-1"/>
          <w:sz w:val="22"/>
          <w:szCs w:val="22"/>
        </w:rPr>
        <w:t>u</w:t>
      </w:r>
      <w:r>
        <w:rPr>
          <w:rFonts w:eastAsia="Calibri" w:cs="Calibri" w:ascii="Calibri" w:hAnsi="Calibri"/>
          <w:sz w:val="22"/>
          <w:szCs w:val="22"/>
        </w:rPr>
        <w:t>d</w:t>
      </w:r>
      <w:r>
        <w:rPr>
          <w:rFonts w:eastAsia="Calibri" w:cs="Calibri" w:ascii="Calibri" w:hAnsi="Calibri"/>
          <w:spacing w:val="-3"/>
          <w:sz w:val="22"/>
          <w:szCs w:val="22"/>
        </w:rPr>
        <w:t xml:space="preserve"> </w:t>
      </w:r>
      <w:r>
        <w:rPr>
          <w:rFonts w:eastAsia="Calibri" w:cs="Calibri" w:ascii="Calibri" w:hAnsi="Calibri"/>
          <w:sz w:val="22"/>
          <w:szCs w:val="22"/>
        </w:rPr>
        <w:t>a</w:t>
      </w:r>
      <w:r>
        <w:rPr>
          <w:rFonts w:eastAsia="Calibri" w:cs="Calibri" w:ascii="Calibri" w:hAnsi="Calibri"/>
          <w:spacing w:val="2"/>
          <w:sz w:val="22"/>
          <w:szCs w:val="22"/>
        </w:rPr>
        <w:t>g</w:t>
      </w:r>
      <w:r>
        <w:rPr>
          <w:rFonts w:eastAsia="Calibri" w:cs="Calibri" w:ascii="Calibri" w:hAnsi="Calibri"/>
          <w:sz w:val="22"/>
          <w:szCs w:val="22"/>
        </w:rPr>
        <w:t>a</w:t>
      </w:r>
      <w:r>
        <w:rPr>
          <w:rFonts w:eastAsia="Calibri" w:cs="Calibri" w:ascii="Calibri" w:hAnsi="Calibri"/>
          <w:spacing w:val="2"/>
          <w:sz w:val="22"/>
          <w:szCs w:val="22"/>
        </w:rPr>
        <w:t>i</w:t>
      </w:r>
      <w:r>
        <w:rPr>
          <w:rFonts w:eastAsia="Calibri" w:cs="Calibri" w:ascii="Calibri" w:hAnsi="Calibri"/>
          <w:spacing w:val="-1"/>
          <w:sz w:val="22"/>
          <w:szCs w:val="22"/>
        </w:rPr>
        <w:t>n</w:t>
      </w:r>
      <w:r>
        <w:rPr>
          <w:rFonts w:eastAsia="Calibri" w:cs="Calibri" w:ascii="Calibri" w:hAnsi="Calibri"/>
          <w:sz w:val="22"/>
          <w:szCs w:val="22"/>
        </w:rPr>
        <w:t>st</w:t>
      </w:r>
      <w:r>
        <w:rPr>
          <w:rFonts w:eastAsia="Calibri" w:cs="Calibri" w:ascii="Calibri" w:hAnsi="Calibri"/>
          <w:spacing w:val="-4"/>
          <w:sz w:val="22"/>
          <w:szCs w:val="22"/>
        </w:rPr>
        <w:t xml:space="preserve"> </w:t>
      </w:r>
      <w:r>
        <w:rPr>
          <w:rFonts w:eastAsia="Calibri" w:cs="Calibri" w:ascii="Calibri" w:hAnsi="Calibri"/>
          <w:spacing w:val="6"/>
          <w:sz w:val="22"/>
          <w:szCs w:val="22"/>
        </w:rPr>
        <w:t>y</w:t>
      </w:r>
      <w:r>
        <w:rPr>
          <w:rFonts w:eastAsia="Calibri" w:cs="Calibri" w:ascii="Calibri" w:hAnsi="Calibri"/>
          <w:spacing w:val="-1"/>
          <w:sz w:val="22"/>
          <w:szCs w:val="22"/>
        </w:rPr>
        <w:t>ou</w:t>
      </w:r>
      <w:r>
        <w:rPr>
          <w:rFonts w:eastAsia="Calibri" w:cs="Calibri" w:ascii="Calibri" w:hAnsi="Calibri"/>
          <w:sz w:val="22"/>
          <w:szCs w:val="22"/>
        </w:rPr>
        <w:t>. R</w:t>
      </w:r>
      <w:r>
        <w:rPr>
          <w:rFonts w:eastAsia="Calibri" w:cs="Calibri" w:ascii="Calibri" w:hAnsi="Calibri"/>
          <w:spacing w:val="1"/>
          <w:sz w:val="22"/>
          <w:szCs w:val="22"/>
        </w:rPr>
        <w:t>e</w:t>
      </w:r>
      <w:r>
        <w:rPr>
          <w:rFonts w:eastAsia="Calibri" w:cs="Calibri" w:ascii="Calibri" w:hAnsi="Calibri"/>
          <w:sz w:val="22"/>
          <w:szCs w:val="22"/>
        </w:rPr>
        <w:t>ad</w:t>
      </w:r>
      <w:r>
        <w:rPr>
          <w:rFonts w:eastAsia="Calibri" w:cs="Calibri" w:ascii="Calibri" w:hAnsi="Calibri"/>
          <w:spacing w:val="-3"/>
          <w:sz w:val="22"/>
          <w:szCs w:val="22"/>
        </w:rPr>
        <w:t xml:space="preserve"> </w:t>
      </w:r>
      <w:r>
        <w:rPr>
          <w:rFonts w:eastAsia="Calibri" w:cs="Calibri" w:ascii="Calibri" w:hAnsi="Calibri"/>
          <w:spacing w:val="-1"/>
          <w:sz w:val="22"/>
          <w:szCs w:val="22"/>
        </w:rPr>
        <w:t>D</w:t>
      </w:r>
      <w:r>
        <w:rPr>
          <w:rFonts w:eastAsia="Calibri" w:cs="Calibri" w:ascii="Calibri" w:hAnsi="Calibri"/>
          <w:spacing w:val="1"/>
          <w:sz w:val="22"/>
          <w:szCs w:val="22"/>
        </w:rPr>
        <w:t>e</w:t>
      </w:r>
      <w:r>
        <w:rPr>
          <w:rFonts w:eastAsia="Calibri" w:cs="Calibri" w:ascii="Calibri" w:hAnsi="Calibri"/>
          <w:sz w:val="22"/>
          <w:szCs w:val="22"/>
        </w:rPr>
        <w:t>ad</w:t>
      </w:r>
      <w:r>
        <w:rPr>
          <w:rFonts w:eastAsia="Calibri" w:cs="Calibri" w:ascii="Calibri" w:hAnsi="Calibri"/>
          <w:spacing w:val="-3"/>
          <w:sz w:val="22"/>
          <w:szCs w:val="22"/>
        </w:rPr>
        <w:t xml:space="preserve"> </w:t>
      </w:r>
      <w:r>
        <w:rPr>
          <w:rFonts w:eastAsia="Calibri" w:cs="Calibri" w:ascii="Calibri" w:hAnsi="Calibri"/>
          <w:sz w:val="22"/>
          <w:szCs w:val="22"/>
        </w:rPr>
        <w:t>Ba</w:t>
      </w:r>
      <w:r>
        <w:rPr>
          <w:rFonts w:eastAsia="Calibri" w:cs="Calibri" w:ascii="Calibri" w:hAnsi="Calibri"/>
          <w:spacing w:val="-1"/>
          <w:sz w:val="22"/>
          <w:szCs w:val="22"/>
        </w:rPr>
        <w:t>b</w:t>
      </w:r>
      <w:r>
        <w:rPr>
          <w:rFonts w:eastAsia="Calibri" w:cs="Calibri" w:ascii="Calibri" w:hAnsi="Calibri"/>
          <w:sz w:val="22"/>
          <w:szCs w:val="22"/>
        </w:rPr>
        <w:t>y</w:t>
      </w:r>
      <w:r>
        <w:rPr>
          <w:rFonts w:eastAsia="Calibri" w:cs="Calibri" w:ascii="Calibri" w:hAnsi="Calibri"/>
          <w:spacing w:val="-1"/>
          <w:sz w:val="22"/>
          <w:szCs w:val="22"/>
        </w:rPr>
        <w:t xml:space="preserve"> S</w:t>
      </w:r>
      <w:r>
        <w:rPr>
          <w:rFonts w:eastAsia="Calibri" w:cs="Calibri" w:ascii="Calibri" w:hAnsi="Calibri"/>
          <w:spacing w:val="-2"/>
          <w:sz w:val="22"/>
          <w:szCs w:val="22"/>
        </w:rPr>
        <w:t>c</w:t>
      </w:r>
      <w:r>
        <w:rPr>
          <w:rFonts w:eastAsia="Calibri" w:cs="Calibri" w:ascii="Calibri" w:hAnsi="Calibri"/>
          <w:sz w:val="22"/>
          <w:szCs w:val="22"/>
        </w:rPr>
        <w:t>am</w:t>
      </w:r>
      <w:r>
        <w:rPr>
          <w:rFonts w:eastAsia="Calibri" w:cs="Calibri" w:ascii="Calibri" w:hAnsi="Calibri"/>
          <w:spacing w:val="-1"/>
          <w:sz w:val="22"/>
          <w:szCs w:val="22"/>
        </w:rPr>
        <w:t xml:space="preserve"> h</w:t>
      </w:r>
      <w:r>
        <w:rPr>
          <w:rFonts w:eastAsia="Calibri" w:cs="Calibri" w:ascii="Calibri" w:hAnsi="Calibri"/>
          <w:spacing w:val="1"/>
          <w:sz w:val="22"/>
          <w:szCs w:val="22"/>
        </w:rPr>
        <w:t>e</w:t>
      </w:r>
      <w:r>
        <w:rPr>
          <w:rFonts w:eastAsia="Calibri" w:cs="Calibri" w:ascii="Calibri" w:hAnsi="Calibri"/>
          <w:sz w:val="22"/>
          <w:szCs w:val="22"/>
        </w:rPr>
        <w:t>r</w:t>
      </w:r>
      <w:r>
        <w:rPr>
          <w:rFonts w:eastAsia="Calibri" w:cs="Calibri" w:ascii="Calibri" w:hAnsi="Calibri"/>
          <w:spacing w:val="1"/>
          <w:sz w:val="22"/>
          <w:szCs w:val="22"/>
        </w:rPr>
        <w:t>e</w:t>
      </w:r>
      <w:r>
        <w:rPr>
          <w:rFonts w:eastAsia="Calibri" w:cs="Calibri" w:ascii="Calibri" w:hAnsi="Calibri"/>
          <w:sz w:val="22"/>
          <w:szCs w:val="22"/>
        </w:rPr>
        <w:t xml:space="preserve">. </w:t>
      </w:r>
      <w:hyperlink r:id="rId2">
        <w:r>
          <w:rPr>
            <w:rStyle w:val="Style"/>
            <w:rFonts w:eastAsia="Calibri" w:cs="Calibri" w:ascii="Calibri" w:hAnsi="Calibri"/>
            <w:color w:val="0562C1"/>
            <w:spacing w:val="-1"/>
            <w:sz w:val="22"/>
            <w:szCs w:val="22"/>
            <w:u w:val="single" w:color="0562C1"/>
          </w:rPr>
          <w:t>h</w:t>
        </w:r>
        <w:r>
          <w:rPr>
            <w:rStyle w:val="Style"/>
            <w:rFonts w:eastAsia="Calibri" w:cs="Calibri" w:ascii="Calibri" w:hAnsi="Calibri"/>
            <w:color w:val="0562C1"/>
            <w:spacing w:val="-2"/>
            <w:sz w:val="22"/>
            <w:szCs w:val="22"/>
            <w:u w:val="single" w:color="0562C1"/>
          </w:rPr>
          <w:t>tt</w:t>
        </w:r>
        <w:r>
          <w:rPr>
            <w:rStyle w:val="Style"/>
            <w:rFonts w:eastAsia="Calibri" w:cs="Calibri" w:ascii="Calibri" w:hAnsi="Calibri"/>
            <w:color w:val="0562C1"/>
            <w:spacing w:val="-1"/>
            <w:sz w:val="22"/>
            <w:szCs w:val="22"/>
            <w:u w:val="single" w:color="0562C1"/>
          </w:rPr>
          <w:t>p</w:t>
        </w:r>
        <w:r>
          <w:rPr>
            <w:rStyle w:val="Style"/>
            <w:rFonts w:eastAsia="Calibri" w:cs="Calibri" w:ascii="Calibri" w:hAnsi="Calibri"/>
            <w:color w:val="0562C1"/>
            <w:sz w:val="22"/>
            <w:szCs w:val="22"/>
            <w:u w:val="single" w:color="0562C1"/>
          </w:rPr>
          <w:t>s</w:t>
        </w:r>
        <w:r>
          <w:rPr>
            <w:rStyle w:val="Style"/>
            <w:rFonts w:eastAsia="Calibri" w:cs="Calibri" w:ascii="Calibri" w:hAnsi="Calibri"/>
            <w:color w:val="0562C1"/>
            <w:spacing w:val="-1"/>
            <w:sz w:val="22"/>
            <w:szCs w:val="22"/>
            <w:u w:val="single" w:color="0562C1"/>
          </w:rPr>
          <w:t>:</w:t>
        </w:r>
        <w:r>
          <w:rPr>
            <w:rStyle w:val="Style"/>
            <w:rFonts w:eastAsia="Calibri" w:cs="Calibri" w:ascii="Calibri" w:hAnsi="Calibri"/>
            <w:color w:val="0562C1"/>
            <w:spacing w:val="1"/>
            <w:sz w:val="22"/>
            <w:szCs w:val="22"/>
            <w:u w:val="single" w:color="0562C1"/>
          </w:rPr>
          <w:t>//</w:t>
        </w:r>
        <w:r>
          <w:rPr>
            <w:rStyle w:val="Style"/>
            <w:rFonts w:eastAsia="Calibri" w:cs="Calibri" w:ascii="Calibri" w:hAnsi="Calibri"/>
            <w:color w:val="0562C1"/>
            <w:sz w:val="22"/>
            <w:szCs w:val="22"/>
            <w:u w:val="single" w:color="0562C1"/>
          </w:rPr>
          <w:t>s</w:t>
        </w:r>
        <w:r>
          <w:rPr>
            <w:rStyle w:val="Style"/>
            <w:rFonts w:eastAsia="Calibri" w:cs="Calibri" w:ascii="Calibri" w:hAnsi="Calibri"/>
            <w:color w:val="0562C1"/>
            <w:spacing w:val="-2"/>
            <w:sz w:val="22"/>
            <w:szCs w:val="22"/>
            <w:u w:val="single" w:color="0562C1"/>
          </w:rPr>
          <w:t>t</w:t>
        </w:r>
        <w:r>
          <w:rPr>
            <w:rStyle w:val="Style"/>
            <w:rFonts w:eastAsia="Calibri" w:cs="Calibri" w:ascii="Calibri" w:hAnsi="Calibri"/>
            <w:color w:val="0562C1"/>
            <w:sz w:val="22"/>
            <w:szCs w:val="22"/>
            <w:u w:val="single" w:color="0562C1"/>
          </w:rPr>
          <w:t>a</w:t>
        </w:r>
        <w:r>
          <w:rPr>
            <w:rStyle w:val="Style"/>
            <w:rFonts w:eastAsia="Calibri" w:cs="Calibri" w:ascii="Calibri" w:hAnsi="Calibri"/>
            <w:color w:val="0562C1"/>
            <w:spacing w:val="-2"/>
            <w:sz w:val="22"/>
            <w:szCs w:val="22"/>
            <w:u w:val="single" w:color="0562C1"/>
          </w:rPr>
          <w:t>t</w:t>
        </w:r>
        <w:r>
          <w:rPr>
            <w:rStyle w:val="Style"/>
            <w:rFonts w:eastAsia="Calibri" w:cs="Calibri" w:ascii="Calibri" w:hAnsi="Calibri"/>
            <w:color w:val="0562C1"/>
            <w:spacing w:val="1"/>
            <w:sz w:val="22"/>
            <w:szCs w:val="22"/>
            <w:u w:val="single" w:color="0562C1"/>
          </w:rPr>
          <w:t>e</w:t>
        </w:r>
        <w:r>
          <w:rPr>
            <w:rStyle w:val="Style"/>
            <w:rFonts w:eastAsia="Calibri" w:cs="Calibri" w:ascii="Calibri" w:hAnsi="Calibri"/>
            <w:color w:val="0562C1"/>
            <w:sz w:val="22"/>
            <w:szCs w:val="22"/>
            <w:u w:val="single" w:color="0562C1"/>
          </w:rPr>
          <w:t>s</w:t>
        </w:r>
        <w:r>
          <w:rPr>
            <w:rStyle w:val="Style"/>
            <w:rFonts w:eastAsia="Calibri" w:cs="Calibri" w:ascii="Calibri" w:hAnsi="Calibri"/>
            <w:color w:val="0562C1"/>
            <w:spacing w:val="2"/>
            <w:sz w:val="22"/>
            <w:szCs w:val="22"/>
            <w:u w:val="single" w:color="0562C1"/>
          </w:rPr>
          <w:t>.</w:t>
        </w:r>
        <w:r>
          <w:rPr>
            <w:rStyle w:val="Style"/>
            <w:rFonts w:eastAsia="Calibri" w:cs="Calibri" w:ascii="Calibri" w:hAnsi="Calibri"/>
            <w:color w:val="0562C1"/>
            <w:sz w:val="22"/>
            <w:szCs w:val="22"/>
            <w:u w:val="single" w:color="0562C1"/>
          </w:rPr>
          <w:t>a</w:t>
        </w:r>
        <w:r>
          <w:rPr>
            <w:rStyle w:val="Style"/>
            <w:rFonts w:eastAsia="Calibri" w:cs="Calibri" w:ascii="Calibri" w:hAnsi="Calibri"/>
            <w:color w:val="0562C1"/>
            <w:spacing w:val="1"/>
            <w:sz w:val="22"/>
            <w:szCs w:val="22"/>
            <w:u w:val="single" w:color="0562C1"/>
          </w:rPr>
          <w:t>me</w:t>
        </w:r>
        <w:r>
          <w:rPr>
            <w:rStyle w:val="Style"/>
            <w:rFonts w:eastAsia="Calibri" w:cs="Calibri" w:ascii="Calibri" w:hAnsi="Calibri"/>
            <w:color w:val="0562C1"/>
            <w:sz w:val="22"/>
            <w:szCs w:val="22"/>
            <w:u w:val="single" w:color="0562C1"/>
          </w:rPr>
          <w:t>r</w:t>
        </w:r>
        <w:r>
          <w:rPr>
            <w:rStyle w:val="Style"/>
            <w:rFonts w:eastAsia="Calibri" w:cs="Calibri" w:ascii="Calibri" w:hAnsi="Calibri"/>
            <w:color w:val="0562C1"/>
            <w:spacing w:val="2"/>
            <w:sz w:val="22"/>
            <w:szCs w:val="22"/>
            <w:u w:val="single" w:color="0562C1"/>
          </w:rPr>
          <w:t>i</w:t>
        </w:r>
        <w:r>
          <w:rPr>
            <w:rStyle w:val="Style"/>
            <w:rFonts w:eastAsia="Calibri" w:cs="Calibri" w:ascii="Calibri" w:hAnsi="Calibri"/>
            <w:color w:val="0562C1"/>
            <w:spacing w:val="-2"/>
            <w:sz w:val="22"/>
            <w:szCs w:val="22"/>
            <w:u w:val="single" w:color="0562C1"/>
          </w:rPr>
          <w:t>c</w:t>
        </w:r>
        <w:r>
          <w:rPr>
            <w:rStyle w:val="Style"/>
            <w:rFonts w:eastAsia="Calibri" w:cs="Calibri" w:ascii="Calibri" w:hAnsi="Calibri"/>
            <w:color w:val="0562C1"/>
            <w:sz w:val="22"/>
            <w:szCs w:val="22"/>
            <w:u w:val="single" w:color="0562C1"/>
          </w:rPr>
          <w:t>a</w:t>
        </w:r>
        <w:r>
          <w:rPr>
            <w:rStyle w:val="Style"/>
            <w:rFonts w:eastAsia="Calibri" w:cs="Calibri" w:ascii="Calibri" w:hAnsi="Calibri"/>
            <w:color w:val="0562C1"/>
            <w:spacing w:val="-1"/>
            <w:sz w:val="22"/>
            <w:szCs w:val="22"/>
            <w:u w:val="single" w:color="0562C1"/>
          </w:rPr>
          <w:t>n</w:t>
        </w:r>
        <w:r>
          <w:rPr>
            <w:rStyle w:val="Style"/>
            <w:rFonts w:eastAsia="Calibri" w:cs="Calibri" w:ascii="Calibri" w:hAnsi="Calibri"/>
            <w:color w:val="0562C1"/>
            <w:sz w:val="22"/>
            <w:szCs w:val="22"/>
            <w:u w:val="single" w:color="0562C1"/>
          </w:rPr>
          <w:t>s</w:t>
        </w:r>
        <w:r>
          <w:rPr>
            <w:rStyle w:val="Style"/>
            <w:rFonts w:eastAsia="Calibri" w:cs="Calibri" w:ascii="Calibri" w:hAnsi="Calibri"/>
            <w:color w:val="0562C1"/>
            <w:spacing w:val="-2"/>
            <w:sz w:val="22"/>
            <w:szCs w:val="22"/>
            <w:u w:val="single" w:color="0562C1"/>
          </w:rPr>
          <w:t>t</w:t>
        </w:r>
        <w:r>
          <w:rPr>
            <w:rStyle w:val="Style"/>
            <w:rFonts w:eastAsia="Calibri" w:cs="Calibri" w:ascii="Calibri" w:hAnsi="Calibri"/>
            <w:color w:val="0562C1"/>
            <w:sz w:val="22"/>
            <w:szCs w:val="22"/>
            <w:u w:val="single" w:color="0562C1"/>
          </w:rPr>
          <w:t>a</w:t>
        </w:r>
        <w:r>
          <w:rPr>
            <w:rStyle w:val="Style"/>
            <w:rFonts w:eastAsia="Calibri" w:cs="Calibri" w:ascii="Calibri" w:hAnsi="Calibri"/>
            <w:color w:val="0562C1"/>
            <w:spacing w:val="-2"/>
            <w:sz w:val="22"/>
            <w:szCs w:val="22"/>
            <w:u w:val="single" w:color="0562C1"/>
          </w:rPr>
          <w:t>t</w:t>
        </w:r>
        <w:r>
          <w:rPr>
            <w:rStyle w:val="Style"/>
            <w:rFonts w:eastAsia="Calibri" w:cs="Calibri" w:ascii="Calibri" w:hAnsi="Calibri"/>
            <w:color w:val="0562C1"/>
            <w:spacing w:val="1"/>
            <w:sz w:val="22"/>
            <w:szCs w:val="22"/>
            <w:u w:val="single" w:color="0562C1"/>
          </w:rPr>
          <w:t>e</w:t>
        </w:r>
        <w:r>
          <w:rPr>
            <w:rStyle w:val="Style"/>
            <w:rFonts w:eastAsia="Calibri" w:cs="Calibri" w:ascii="Calibri" w:hAnsi="Calibri"/>
            <w:color w:val="0562C1"/>
            <w:spacing w:val="-1"/>
            <w:sz w:val="22"/>
            <w:szCs w:val="22"/>
            <w:u w:val="single" w:color="0562C1"/>
          </w:rPr>
          <w:t>n</w:t>
        </w:r>
        <w:r>
          <w:rPr>
            <w:rStyle w:val="Style"/>
            <w:rFonts w:eastAsia="Calibri" w:cs="Calibri" w:ascii="Calibri" w:hAnsi="Calibri"/>
            <w:color w:val="0562C1"/>
            <w:sz w:val="22"/>
            <w:szCs w:val="22"/>
            <w:u w:val="single" w:color="0562C1"/>
          </w:rPr>
          <w:t>a</w:t>
        </w:r>
        <w:r>
          <w:rPr>
            <w:rStyle w:val="Style"/>
            <w:rFonts w:eastAsia="Calibri" w:cs="Calibri" w:ascii="Calibri" w:hAnsi="Calibri"/>
            <w:color w:val="0562C1"/>
            <w:spacing w:val="-2"/>
            <w:sz w:val="22"/>
            <w:szCs w:val="22"/>
            <w:u w:val="single" w:color="0562C1"/>
          </w:rPr>
          <w:t>t</w:t>
        </w:r>
        <w:r>
          <w:rPr>
            <w:rStyle w:val="Style"/>
            <w:rFonts w:eastAsia="Calibri" w:cs="Calibri" w:ascii="Calibri" w:hAnsi="Calibri"/>
            <w:color w:val="0562C1"/>
            <w:spacing w:val="2"/>
            <w:sz w:val="22"/>
            <w:szCs w:val="22"/>
            <w:u w:val="single" w:color="0562C1"/>
          </w:rPr>
          <w:t>i</w:t>
        </w:r>
        <w:r>
          <w:rPr>
            <w:rStyle w:val="Style"/>
            <w:rFonts w:eastAsia="Calibri" w:cs="Calibri" w:ascii="Calibri" w:hAnsi="Calibri"/>
            <w:color w:val="0562C1"/>
            <w:spacing w:val="-1"/>
            <w:sz w:val="22"/>
            <w:szCs w:val="22"/>
            <w:u w:val="single" w:color="0562C1"/>
          </w:rPr>
          <w:t>on</w:t>
        </w:r>
        <w:r>
          <w:rPr>
            <w:rStyle w:val="Style"/>
            <w:rFonts w:eastAsia="Calibri" w:cs="Calibri" w:ascii="Calibri" w:hAnsi="Calibri"/>
            <w:color w:val="0562C1"/>
            <w:sz w:val="22"/>
            <w:szCs w:val="22"/>
            <w:u w:val="single" w:color="0562C1"/>
          </w:rPr>
          <w:t>a</w:t>
        </w:r>
        <w:r>
          <w:rPr>
            <w:rStyle w:val="Style"/>
            <w:rFonts w:eastAsia="Calibri" w:cs="Calibri" w:ascii="Calibri" w:hAnsi="Calibri"/>
            <w:color w:val="0562C1"/>
            <w:spacing w:val="2"/>
            <w:sz w:val="22"/>
            <w:szCs w:val="22"/>
            <w:u w:val="single" w:color="0562C1"/>
          </w:rPr>
          <w:t>l</w:t>
        </w:r>
        <w:r>
          <w:rPr>
            <w:rStyle w:val="Style"/>
            <w:rFonts w:eastAsia="Calibri" w:cs="Calibri" w:ascii="Calibri" w:hAnsi="Calibri"/>
            <w:color w:val="0562C1"/>
            <w:sz w:val="22"/>
            <w:szCs w:val="22"/>
            <w:u w:val="single" w:color="0562C1"/>
          </w:rPr>
          <w:t>s</w:t>
        </w:r>
        <w:r>
          <w:rPr>
            <w:rStyle w:val="Style"/>
            <w:rFonts w:eastAsia="Calibri" w:cs="Calibri" w:ascii="Calibri" w:hAnsi="Calibri"/>
            <w:color w:val="0562C1"/>
            <w:spacing w:val="2"/>
            <w:sz w:val="22"/>
            <w:szCs w:val="22"/>
            <w:u w:val="single" w:color="0562C1"/>
          </w:rPr>
          <w:t>.</w:t>
        </w:r>
        <w:r>
          <w:rPr>
            <w:rStyle w:val="Style"/>
            <w:rFonts w:eastAsia="Calibri" w:cs="Calibri" w:ascii="Calibri" w:hAnsi="Calibri"/>
            <w:color w:val="0562C1"/>
            <w:spacing w:val="-1"/>
            <w:sz w:val="22"/>
            <w:szCs w:val="22"/>
            <w:u w:val="single" w:color="0562C1"/>
          </w:rPr>
          <w:t>o</w:t>
        </w:r>
        <w:r>
          <w:rPr>
            <w:rStyle w:val="Style"/>
            <w:rFonts w:eastAsia="Calibri" w:cs="Calibri" w:ascii="Calibri" w:hAnsi="Calibri"/>
            <w:color w:val="0562C1"/>
            <w:sz w:val="22"/>
            <w:szCs w:val="22"/>
            <w:u w:val="single" w:color="0562C1"/>
          </w:rPr>
          <w:t>r</w:t>
        </w:r>
        <w:r>
          <w:rPr>
            <w:rStyle w:val="Style"/>
            <w:rFonts w:eastAsia="Calibri" w:cs="Calibri" w:ascii="Calibri" w:hAnsi="Calibri"/>
            <w:color w:val="0562C1"/>
            <w:spacing w:val="-3"/>
            <w:sz w:val="22"/>
            <w:szCs w:val="22"/>
            <w:u w:val="single" w:color="0562C1"/>
          </w:rPr>
          <w:t>g</w:t>
        </w:r>
        <w:r>
          <w:rPr>
            <w:rStyle w:val="Style"/>
            <w:rFonts w:eastAsia="Calibri" w:cs="Calibri" w:ascii="Calibri" w:hAnsi="Calibri"/>
            <w:color w:val="0562C1"/>
            <w:spacing w:val="1"/>
            <w:sz w:val="22"/>
            <w:szCs w:val="22"/>
            <w:u w:val="single" w:color="0562C1"/>
          </w:rPr>
          <w:t>/e</w:t>
        </w:r>
        <w:r>
          <w:rPr>
            <w:rStyle w:val="Style"/>
            <w:rFonts w:eastAsia="Calibri" w:cs="Calibri" w:ascii="Calibri" w:hAnsi="Calibri"/>
            <w:color w:val="0562C1"/>
            <w:spacing w:val="-1"/>
            <w:sz w:val="22"/>
            <w:szCs w:val="22"/>
            <w:u w:val="single" w:color="0562C1"/>
          </w:rPr>
          <w:t>du</w:t>
        </w:r>
        <w:r>
          <w:rPr>
            <w:rStyle w:val="Style"/>
            <w:rFonts w:eastAsia="Calibri" w:cs="Calibri" w:ascii="Calibri" w:hAnsi="Calibri"/>
            <w:color w:val="0562C1"/>
            <w:spacing w:val="-2"/>
            <w:sz w:val="22"/>
            <w:szCs w:val="22"/>
            <w:u w:val="single" w:color="0562C1"/>
          </w:rPr>
          <w:t>c</w:t>
        </w:r>
        <w:r>
          <w:rPr>
            <w:rStyle w:val="Style"/>
            <w:rFonts w:eastAsia="Calibri" w:cs="Calibri" w:ascii="Calibri" w:hAnsi="Calibri"/>
            <w:color w:val="0562C1"/>
            <w:sz w:val="22"/>
            <w:szCs w:val="22"/>
            <w:u w:val="single" w:color="0562C1"/>
          </w:rPr>
          <w:t>a</w:t>
        </w:r>
        <w:r>
          <w:rPr>
            <w:rStyle w:val="Style"/>
            <w:rFonts w:eastAsia="Calibri" w:cs="Calibri" w:ascii="Calibri" w:hAnsi="Calibri"/>
            <w:color w:val="0562C1"/>
            <w:spacing w:val="-2"/>
            <w:sz w:val="22"/>
            <w:szCs w:val="22"/>
            <w:u w:val="single" w:color="0562C1"/>
          </w:rPr>
          <w:t>t</w:t>
        </w:r>
        <w:r>
          <w:rPr>
            <w:rStyle w:val="Style"/>
            <w:rFonts w:eastAsia="Calibri" w:cs="Calibri" w:ascii="Calibri" w:hAnsi="Calibri"/>
            <w:color w:val="0562C1"/>
            <w:spacing w:val="2"/>
            <w:sz w:val="22"/>
            <w:szCs w:val="22"/>
            <w:u w:val="single" w:color="0562C1"/>
          </w:rPr>
          <w:t>i</w:t>
        </w:r>
        <w:r>
          <w:rPr>
            <w:rStyle w:val="Style"/>
            <w:rFonts w:eastAsia="Calibri" w:cs="Calibri" w:ascii="Calibri" w:hAnsi="Calibri"/>
            <w:color w:val="0562C1"/>
            <w:spacing w:val="-1"/>
            <w:sz w:val="22"/>
            <w:szCs w:val="22"/>
            <w:u w:val="single" w:color="0562C1"/>
          </w:rPr>
          <w:t>on</w:t>
        </w:r>
        <w:r>
          <w:rPr>
            <w:rStyle w:val="Style"/>
            <w:rFonts w:eastAsia="Calibri" w:cs="Calibri" w:ascii="Calibri" w:hAnsi="Calibri"/>
            <w:color w:val="0562C1"/>
            <w:sz w:val="22"/>
            <w:szCs w:val="22"/>
            <w:u w:val="single" w:color="0562C1"/>
          </w:rPr>
          <w:t>a</w:t>
        </w:r>
        <w:r>
          <w:rPr>
            <w:rStyle w:val="Style"/>
            <w:rFonts w:eastAsia="Calibri" w:cs="Calibri" w:ascii="Calibri" w:hAnsi="Calibri"/>
            <w:color w:val="0562C1"/>
            <w:spacing w:val="-2"/>
            <w:sz w:val="22"/>
            <w:szCs w:val="22"/>
            <w:u w:val="single" w:color="0562C1"/>
          </w:rPr>
          <w:t>l</w:t>
        </w:r>
        <w:r>
          <w:rPr>
            <w:rStyle w:val="Style"/>
            <w:rFonts w:eastAsia="Calibri" w:cs="Calibri" w:ascii="Calibri" w:hAnsi="Calibri"/>
            <w:color w:val="0562C1"/>
            <w:sz w:val="22"/>
            <w:szCs w:val="22"/>
            <w:u w:val="single" w:color="0562C1"/>
          </w:rPr>
          <w:t>-</w:t>
        </w:r>
        <w:r>
          <w:rPr>
            <w:rStyle w:val="Style"/>
            <w:rFonts w:eastAsia="Calibri" w:cs="Calibri" w:ascii="Calibri" w:hAnsi="Calibri"/>
            <w:color w:val="0562C1"/>
            <w:spacing w:val="2"/>
            <w:sz w:val="22"/>
            <w:szCs w:val="22"/>
            <w:u w:val="single" w:color="0562C1"/>
          </w:rPr>
          <w:t>i</w:t>
        </w:r>
        <w:r>
          <w:rPr>
            <w:rStyle w:val="Style"/>
            <w:rFonts w:eastAsia="Calibri" w:cs="Calibri" w:ascii="Calibri" w:hAnsi="Calibri"/>
            <w:color w:val="0562C1"/>
            <w:spacing w:val="-1"/>
            <w:sz w:val="22"/>
            <w:szCs w:val="22"/>
            <w:u w:val="single" w:color="0562C1"/>
          </w:rPr>
          <w:t>n</w:t>
        </w:r>
        <w:r>
          <w:rPr>
            <w:rStyle w:val="Style"/>
            <w:rFonts w:eastAsia="Calibri" w:cs="Calibri" w:ascii="Calibri" w:hAnsi="Calibri"/>
            <w:color w:val="0562C1"/>
            <w:sz w:val="22"/>
            <w:szCs w:val="22"/>
            <w:u w:val="single" w:color="0562C1"/>
          </w:rPr>
          <w:t>f</w:t>
        </w:r>
        <w:r>
          <w:rPr>
            <w:rStyle w:val="Style"/>
            <w:rFonts w:eastAsia="Calibri" w:cs="Calibri" w:ascii="Calibri" w:hAnsi="Calibri"/>
            <w:color w:val="0562C1"/>
            <w:spacing w:val="-1"/>
            <w:sz w:val="22"/>
            <w:szCs w:val="22"/>
            <w:u w:val="single" w:color="0562C1"/>
          </w:rPr>
          <w:t>o</w:t>
        </w:r>
        <w:r>
          <w:rPr>
            <w:rStyle w:val="Style"/>
            <w:rFonts w:eastAsia="Calibri" w:cs="Calibri" w:ascii="Calibri" w:hAnsi="Calibri"/>
            <w:color w:val="0562C1"/>
            <w:sz w:val="22"/>
            <w:szCs w:val="22"/>
            <w:u w:val="single" w:color="0562C1"/>
          </w:rPr>
          <w:t>r</w:t>
        </w:r>
        <w:r>
          <w:rPr>
            <w:rStyle w:val="Style"/>
            <w:rFonts w:eastAsia="Calibri" w:cs="Calibri" w:ascii="Calibri" w:hAnsi="Calibri"/>
            <w:color w:val="0562C1"/>
            <w:spacing w:val="1"/>
            <w:sz w:val="22"/>
            <w:szCs w:val="22"/>
            <w:u w:val="single" w:color="0562C1"/>
          </w:rPr>
          <w:t>m</w:t>
        </w:r>
        <w:r>
          <w:rPr>
            <w:rStyle w:val="Style"/>
            <w:rFonts w:eastAsia="Calibri" w:cs="Calibri" w:ascii="Calibri" w:hAnsi="Calibri"/>
            <w:color w:val="0562C1"/>
            <w:sz w:val="22"/>
            <w:szCs w:val="22"/>
            <w:u w:val="single" w:color="0562C1"/>
          </w:rPr>
          <w:t>a</w:t>
        </w:r>
        <w:r>
          <w:rPr>
            <w:rStyle w:val="Style"/>
            <w:rFonts w:eastAsia="Calibri" w:cs="Calibri" w:ascii="Calibri" w:hAnsi="Calibri"/>
            <w:color w:val="0562C1"/>
            <w:spacing w:val="-2"/>
            <w:sz w:val="22"/>
            <w:szCs w:val="22"/>
            <w:u w:val="single" w:color="0562C1"/>
          </w:rPr>
          <w:t>t</w:t>
        </w:r>
        <w:r>
          <w:rPr>
            <w:rStyle w:val="Style"/>
            <w:rFonts w:eastAsia="Calibri" w:cs="Calibri" w:ascii="Calibri" w:hAnsi="Calibri"/>
            <w:color w:val="0562C1"/>
            <w:spacing w:val="2"/>
            <w:sz w:val="22"/>
            <w:szCs w:val="22"/>
            <w:u w:val="single" w:color="0562C1"/>
          </w:rPr>
          <w:t>i</w:t>
        </w:r>
        <w:r>
          <w:rPr>
            <w:rStyle w:val="Style"/>
            <w:rFonts w:eastAsia="Calibri" w:cs="Calibri" w:ascii="Calibri" w:hAnsi="Calibri"/>
            <w:color w:val="0562C1"/>
            <w:spacing w:val="-1"/>
            <w:sz w:val="22"/>
            <w:szCs w:val="22"/>
            <w:u w:val="single" w:color="0562C1"/>
          </w:rPr>
          <w:t>on</w:t>
        </w:r>
        <w:r>
          <w:rPr>
            <w:rStyle w:val="Style"/>
            <w:rFonts w:eastAsia="Calibri" w:cs="Calibri" w:ascii="Calibri" w:hAnsi="Calibri"/>
            <w:color w:val="0562C1"/>
            <w:sz w:val="22"/>
            <w:szCs w:val="22"/>
            <w:u w:val="single" w:color="0562C1"/>
          </w:rPr>
          <w:t>-</w:t>
        </w:r>
        <w:r>
          <w:rPr>
            <w:rStyle w:val="Style"/>
            <w:rFonts w:eastAsia="Calibri" w:cs="Calibri" w:ascii="Calibri" w:hAnsi="Calibri"/>
            <w:color w:val="0562C1"/>
            <w:spacing w:val="-2"/>
            <w:sz w:val="22"/>
            <w:szCs w:val="22"/>
            <w:u w:val="single" w:color="0562C1"/>
          </w:rPr>
          <w:t>2</w:t>
        </w:r>
        <w:r>
          <w:rPr>
            <w:rStyle w:val="Style"/>
            <w:rFonts w:eastAsia="Calibri" w:cs="Calibri" w:ascii="Calibri" w:hAnsi="Calibri"/>
            <w:color w:val="0562C1"/>
            <w:spacing w:val="1"/>
            <w:sz w:val="22"/>
            <w:szCs w:val="22"/>
            <w:u w:val="single" w:color="0562C1"/>
          </w:rPr>
          <w:t>/</w:t>
        </w:r>
        <w:r>
          <w:rPr>
            <w:rStyle w:val="Style"/>
            <w:rFonts w:eastAsia="Calibri" w:cs="Calibri" w:ascii="Calibri" w:hAnsi="Calibri"/>
            <w:color w:val="000000"/>
            <w:sz w:val="22"/>
            <w:szCs w:val="22"/>
          </w:rPr>
          <w:t>)</w:t>
        </w:r>
      </w:hyperlink>
    </w:p>
    <w:p>
      <w:pPr>
        <w:pStyle w:val="Normal"/>
        <w:spacing w:lineRule="exact" w:line="140" w:before="9" w:after="0"/>
        <w:rPr>
          <w:sz w:val="15"/>
          <w:szCs w:val="15"/>
        </w:rPr>
      </w:pPr>
      <w:r>
        <w:rPr>
          <w:sz w:val="15"/>
          <w:szCs w:val="15"/>
        </w:rPr>
      </w:r>
    </w:p>
    <w:p>
      <w:pPr>
        <w:pStyle w:val="Normal"/>
        <w:ind w:left="240"/>
        <w:rPr>
          <w:rFonts w:ascii="Calibri" w:hAnsi="Calibri" w:eastAsia="Calibri" w:cs="Calibri"/>
          <w:sz w:val="22"/>
          <w:szCs w:val="22"/>
        </w:rPr>
      </w:pPr>
      <w:r>
        <w:rPr>
          <w:rFonts w:eastAsia="Calibri" w:cs="Calibri" w:ascii="Calibri" w:hAnsi="Calibri"/>
          <w:spacing w:val="-2"/>
          <w:sz w:val="22"/>
          <w:szCs w:val="22"/>
        </w:rPr>
        <w:t>T</w:t>
      </w:r>
      <w:r>
        <w:rPr>
          <w:rFonts w:eastAsia="Calibri" w:cs="Calibri" w:ascii="Calibri" w:hAnsi="Calibri"/>
          <w:spacing w:val="-1"/>
          <w:sz w:val="22"/>
          <w:szCs w:val="22"/>
        </w:rPr>
        <w:t>h</w:t>
      </w:r>
      <w:r>
        <w:rPr>
          <w:rFonts w:eastAsia="Calibri" w:cs="Calibri" w:ascii="Calibri" w:hAnsi="Calibri"/>
          <w:spacing w:val="1"/>
          <w:sz w:val="22"/>
          <w:szCs w:val="22"/>
        </w:rPr>
        <w:t>e</w:t>
      </w:r>
      <w:r>
        <w:rPr>
          <w:rFonts w:eastAsia="Calibri" w:cs="Calibri" w:ascii="Calibri" w:hAnsi="Calibri"/>
          <w:sz w:val="22"/>
          <w:szCs w:val="22"/>
        </w:rPr>
        <w:t>r</w:t>
      </w:r>
      <w:r>
        <w:rPr>
          <w:rFonts w:eastAsia="Calibri" w:cs="Calibri" w:ascii="Calibri" w:hAnsi="Calibri"/>
          <w:spacing w:val="1"/>
          <w:sz w:val="22"/>
          <w:szCs w:val="22"/>
        </w:rPr>
        <w:t>e</w:t>
      </w:r>
      <w:r>
        <w:rPr>
          <w:rFonts w:eastAsia="Calibri" w:cs="Calibri" w:ascii="Calibri" w:hAnsi="Calibri"/>
          <w:sz w:val="22"/>
          <w:szCs w:val="22"/>
        </w:rPr>
        <w:t>f</w:t>
      </w:r>
      <w:r>
        <w:rPr>
          <w:rFonts w:eastAsia="Calibri" w:cs="Calibri" w:ascii="Calibri" w:hAnsi="Calibri"/>
          <w:spacing w:val="-1"/>
          <w:sz w:val="22"/>
          <w:szCs w:val="22"/>
        </w:rPr>
        <w:t>o</w:t>
      </w:r>
      <w:r>
        <w:rPr>
          <w:rFonts w:eastAsia="Calibri" w:cs="Calibri" w:ascii="Calibri" w:hAnsi="Calibri"/>
          <w:sz w:val="22"/>
          <w:szCs w:val="22"/>
        </w:rPr>
        <w:t>r</w:t>
      </w:r>
      <w:r>
        <w:rPr>
          <w:rFonts w:eastAsia="Calibri" w:cs="Calibri" w:ascii="Calibri" w:hAnsi="Calibri"/>
          <w:spacing w:val="1"/>
          <w:sz w:val="22"/>
          <w:szCs w:val="22"/>
        </w:rPr>
        <w:t>e</w:t>
      </w:r>
      <w:r>
        <w:rPr>
          <w:rFonts w:eastAsia="Calibri" w:cs="Calibri" w:ascii="Calibri" w:hAnsi="Calibri"/>
          <w:sz w:val="22"/>
          <w:szCs w:val="22"/>
        </w:rPr>
        <w:t>,</w:t>
      </w:r>
      <w:r>
        <w:rPr>
          <w:rFonts w:eastAsia="Calibri" w:cs="Calibri" w:ascii="Calibri" w:hAnsi="Calibri"/>
          <w:spacing w:val="1"/>
          <w:sz w:val="22"/>
          <w:szCs w:val="22"/>
        </w:rPr>
        <w:t xml:space="preserve"> y</w:t>
      </w:r>
      <w:r>
        <w:rPr>
          <w:rFonts w:eastAsia="Calibri" w:cs="Calibri" w:ascii="Calibri" w:hAnsi="Calibri"/>
          <w:spacing w:val="-1"/>
          <w:sz w:val="22"/>
          <w:szCs w:val="22"/>
        </w:rPr>
        <w:t>o</w:t>
      </w:r>
      <w:r>
        <w:rPr>
          <w:rFonts w:eastAsia="Calibri" w:cs="Calibri" w:ascii="Calibri" w:hAnsi="Calibri"/>
          <w:sz w:val="22"/>
          <w:szCs w:val="22"/>
        </w:rPr>
        <w:t>u</w:t>
      </w:r>
      <w:r>
        <w:rPr>
          <w:rFonts w:eastAsia="Calibri" w:cs="Calibri" w:ascii="Calibri" w:hAnsi="Calibri"/>
          <w:spacing w:val="-3"/>
          <w:sz w:val="22"/>
          <w:szCs w:val="22"/>
        </w:rPr>
        <w:t xml:space="preserve"> </w:t>
      </w:r>
      <w:r>
        <w:rPr>
          <w:rFonts w:eastAsia="Calibri" w:cs="Calibri" w:ascii="Calibri" w:hAnsi="Calibri"/>
          <w:spacing w:val="-2"/>
          <w:sz w:val="22"/>
          <w:szCs w:val="22"/>
        </w:rPr>
        <w:t>c</w:t>
      </w:r>
      <w:r>
        <w:rPr>
          <w:rFonts w:eastAsia="Calibri" w:cs="Calibri" w:ascii="Calibri" w:hAnsi="Calibri"/>
          <w:spacing w:val="-1"/>
          <w:sz w:val="22"/>
          <w:szCs w:val="22"/>
        </w:rPr>
        <w:t>hoo</w:t>
      </w:r>
      <w:r>
        <w:rPr>
          <w:rFonts w:eastAsia="Calibri" w:cs="Calibri" w:ascii="Calibri" w:hAnsi="Calibri"/>
          <w:sz w:val="22"/>
          <w:szCs w:val="22"/>
        </w:rPr>
        <w:t>se</w:t>
      </w:r>
      <w:r>
        <w:rPr>
          <w:rFonts w:eastAsia="Calibri" w:cs="Calibri" w:ascii="Calibri" w:hAnsi="Calibri"/>
          <w:spacing w:val="-1"/>
          <w:sz w:val="22"/>
          <w:szCs w:val="22"/>
        </w:rPr>
        <w:t xml:space="preserve"> p</w:t>
      </w:r>
      <w:r>
        <w:rPr>
          <w:rFonts w:eastAsia="Calibri" w:cs="Calibri" w:ascii="Calibri" w:hAnsi="Calibri"/>
          <w:spacing w:val="1"/>
          <w:sz w:val="22"/>
          <w:szCs w:val="22"/>
        </w:rPr>
        <w:t>e</w:t>
      </w:r>
      <w:r>
        <w:rPr>
          <w:rFonts w:eastAsia="Calibri" w:cs="Calibri" w:ascii="Calibri" w:hAnsi="Calibri"/>
          <w:spacing w:val="-1"/>
          <w:sz w:val="22"/>
          <w:szCs w:val="22"/>
        </w:rPr>
        <w:t>op</w:t>
      </w:r>
      <w:r>
        <w:rPr>
          <w:rFonts w:eastAsia="Calibri" w:cs="Calibri" w:ascii="Calibri" w:hAnsi="Calibri"/>
          <w:spacing w:val="2"/>
          <w:sz w:val="22"/>
          <w:szCs w:val="22"/>
        </w:rPr>
        <w:t>l</w:t>
      </w:r>
      <w:r>
        <w:rPr>
          <w:rFonts w:eastAsia="Calibri" w:cs="Calibri" w:ascii="Calibri" w:hAnsi="Calibri"/>
          <w:sz w:val="22"/>
          <w:szCs w:val="22"/>
        </w:rPr>
        <w:t>e</w:t>
      </w:r>
      <w:r>
        <w:rPr>
          <w:rFonts w:eastAsia="Calibri" w:cs="Calibri" w:ascii="Calibri" w:hAnsi="Calibri"/>
          <w:spacing w:val="-1"/>
          <w:sz w:val="22"/>
          <w:szCs w:val="22"/>
        </w:rPr>
        <w:t xml:space="preserve"> </w:t>
      </w:r>
      <w:r>
        <w:rPr>
          <w:rFonts w:eastAsia="Calibri" w:cs="Calibri" w:ascii="Calibri" w:hAnsi="Calibri"/>
          <w:spacing w:val="1"/>
          <w:sz w:val="22"/>
          <w:szCs w:val="22"/>
        </w:rPr>
        <w:t>w</w:t>
      </w:r>
      <w:r>
        <w:rPr>
          <w:rFonts w:eastAsia="Calibri" w:cs="Calibri" w:ascii="Calibri" w:hAnsi="Calibri"/>
          <w:spacing w:val="-1"/>
          <w:sz w:val="22"/>
          <w:szCs w:val="22"/>
        </w:rPr>
        <w:t>h</w:t>
      </w:r>
      <w:r>
        <w:rPr>
          <w:rFonts w:eastAsia="Calibri" w:cs="Calibri" w:ascii="Calibri" w:hAnsi="Calibri"/>
          <w:sz w:val="22"/>
          <w:szCs w:val="22"/>
        </w:rPr>
        <w:t>o</w:t>
      </w:r>
      <w:r>
        <w:rPr>
          <w:rFonts w:eastAsia="Calibri" w:cs="Calibri" w:ascii="Calibri" w:hAnsi="Calibri"/>
          <w:spacing w:val="-3"/>
          <w:sz w:val="22"/>
          <w:szCs w:val="22"/>
        </w:rPr>
        <w:t xml:space="preserve"> </w:t>
      </w:r>
      <w:r>
        <w:rPr>
          <w:rFonts w:eastAsia="Calibri" w:cs="Calibri" w:ascii="Calibri" w:hAnsi="Calibri"/>
          <w:spacing w:val="-1"/>
          <w:sz w:val="22"/>
          <w:szCs w:val="22"/>
        </w:rPr>
        <w:t>h</w:t>
      </w:r>
      <w:r>
        <w:rPr>
          <w:rFonts w:eastAsia="Calibri" w:cs="Calibri" w:ascii="Calibri" w:hAnsi="Calibri"/>
          <w:sz w:val="22"/>
          <w:szCs w:val="22"/>
        </w:rPr>
        <w:t>a</w:t>
      </w:r>
      <w:r>
        <w:rPr>
          <w:rFonts w:eastAsia="Calibri" w:cs="Calibri" w:ascii="Calibri" w:hAnsi="Calibri"/>
          <w:spacing w:val="1"/>
          <w:sz w:val="22"/>
          <w:szCs w:val="22"/>
        </w:rPr>
        <w:t>v</w:t>
      </w:r>
      <w:r>
        <w:rPr>
          <w:rFonts w:eastAsia="Calibri" w:cs="Calibri" w:ascii="Calibri" w:hAnsi="Calibri"/>
          <w:sz w:val="22"/>
          <w:szCs w:val="22"/>
        </w:rPr>
        <w:t>e</w:t>
      </w:r>
      <w:r>
        <w:rPr>
          <w:rFonts w:eastAsia="Calibri" w:cs="Calibri" w:ascii="Calibri" w:hAnsi="Calibri"/>
          <w:spacing w:val="-1"/>
          <w:sz w:val="22"/>
          <w:szCs w:val="22"/>
        </w:rPr>
        <w:t xml:space="preserve"> </w:t>
      </w:r>
      <w:r>
        <w:rPr>
          <w:rFonts w:eastAsia="Calibri" w:cs="Calibri" w:ascii="Calibri" w:hAnsi="Calibri"/>
          <w:sz w:val="22"/>
          <w:szCs w:val="22"/>
        </w:rPr>
        <w:t>r</w:t>
      </w:r>
      <w:r>
        <w:rPr>
          <w:rFonts w:eastAsia="Calibri" w:cs="Calibri" w:ascii="Calibri" w:hAnsi="Calibri"/>
          <w:spacing w:val="1"/>
          <w:sz w:val="22"/>
          <w:szCs w:val="22"/>
        </w:rPr>
        <w:t>e</w:t>
      </w:r>
      <w:r>
        <w:rPr>
          <w:rFonts w:eastAsia="Calibri" w:cs="Calibri" w:ascii="Calibri" w:hAnsi="Calibri"/>
          <w:sz w:val="22"/>
          <w:szCs w:val="22"/>
        </w:rPr>
        <w:t>as</w:t>
      </w:r>
      <w:r>
        <w:rPr>
          <w:rFonts w:eastAsia="Calibri" w:cs="Calibri" w:ascii="Calibri" w:hAnsi="Calibri"/>
          <w:spacing w:val="-1"/>
          <w:sz w:val="22"/>
          <w:szCs w:val="22"/>
        </w:rPr>
        <w:t>o</w:t>
      </w:r>
      <w:r>
        <w:rPr>
          <w:rFonts w:eastAsia="Calibri" w:cs="Calibri" w:ascii="Calibri" w:hAnsi="Calibri"/>
          <w:sz w:val="22"/>
          <w:szCs w:val="22"/>
        </w:rPr>
        <w:t>n</w:t>
      </w:r>
      <w:r>
        <w:rPr>
          <w:rFonts w:eastAsia="Calibri" w:cs="Calibri" w:ascii="Calibri" w:hAnsi="Calibri"/>
          <w:spacing w:val="2"/>
          <w:sz w:val="22"/>
          <w:szCs w:val="22"/>
        </w:rPr>
        <w:t xml:space="preserve"> </w:t>
      </w:r>
      <w:r>
        <w:rPr>
          <w:rFonts w:eastAsia="Calibri" w:cs="Calibri" w:ascii="Calibri" w:hAnsi="Calibri"/>
          <w:spacing w:val="-2"/>
          <w:sz w:val="22"/>
          <w:szCs w:val="22"/>
        </w:rPr>
        <w:t>t</w:t>
      </w:r>
      <w:r>
        <w:rPr>
          <w:rFonts w:eastAsia="Calibri" w:cs="Calibri" w:ascii="Calibri" w:hAnsi="Calibri"/>
          <w:sz w:val="22"/>
          <w:szCs w:val="22"/>
        </w:rPr>
        <w:t>o</w:t>
      </w:r>
      <w:r>
        <w:rPr>
          <w:rFonts w:eastAsia="Calibri" w:cs="Calibri" w:ascii="Calibri" w:hAnsi="Calibri"/>
          <w:spacing w:val="-3"/>
          <w:sz w:val="22"/>
          <w:szCs w:val="22"/>
        </w:rPr>
        <w:t xml:space="preserve"> </w:t>
      </w:r>
      <w:r>
        <w:rPr>
          <w:rFonts w:eastAsia="Calibri" w:cs="Calibri" w:ascii="Calibri" w:hAnsi="Calibri"/>
          <w:sz w:val="22"/>
          <w:szCs w:val="22"/>
        </w:rPr>
        <w:t>k</w:t>
      </w:r>
      <w:r>
        <w:rPr>
          <w:rFonts w:eastAsia="Calibri" w:cs="Calibri" w:ascii="Calibri" w:hAnsi="Calibri"/>
          <w:spacing w:val="-1"/>
          <w:sz w:val="22"/>
          <w:szCs w:val="22"/>
        </w:rPr>
        <w:t>n</w:t>
      </w:r>
      <w:r>
        <w:rPr>
          <w:rFonts w:eastAsia="Calibri" w:cs="Calibri" w:ascii="Calibri" w:hAnsi="Calibri"/>
          <w:spacing w:val="4"/>
          <w:sz w:val="22"/>
          <w:szCs w:val="22"/>
        </w:rPr>
        <w:t>o</w:t>
      </w:r>
      <w:r>
        <w:rPr>
          <w:rFonts w:eastAsia="Calibri" w:cs="Calibri" w:ascii="Calibri" w:hAnsi="Calibri"/>
          <w:sz w:val="22"/>
          <w:szCs w:val="22"/>
        </w:rPr>
        <w:t>w</w:t>
      </w:r>
      <w:r>
        <w:rPr>
          <w:rFonts w:eastAsia="Calibri" w:cs="Calibri" w:ascii="Calibri" w:hAnsi="Calibri"/>
          <w:spacing w:val="-1"/>
          <w:sz w:val="22"/>
          <w:szCs w:val="22"/>
        </w:rPr>
        <w:t xml:space="preserve"> </w:t>
      </w:r>
      <w:r>
        <w:rPr>
          <w:rFonts w:eastAsia="Calibri" w:cs="Calibri" w:ascii="Calibri" w:hAnsi="Calibri"/>
          <w:spacing w:val="1"/>
          <w:sz w:val="22"/>
          <w:szCs w:val="22"/>
        </w:rPr>
        <w:t>y</w:t>
      </w:r>
      <w:r>
        <w:rPr>
          <w:rFonts w:eastAsia="Calibri" w:cs="Calibri" w:ascii="Calibri" w:hAnsi="Calibri"/>
          <w:spacing w:val="-1"/>
          <w:sz w:val="22"/>
          <w:szCs w:val="22"/>
        </w:rPr>
        <w:t>ou</w:t>
      </w:r>
      <w:r>
        <w:rPr>
          <w:rFonts w:eastAsia="Calibri" w:cs="Calibri" w:ascii="Calibri" w:hAnsi="Calibri"/>
          <w:sz w:val="22"/>
          <w:szCs w:val="22"/>
        </w:rPr>
        <w:t>r</w:t>
      </w:r>
      <w:r>
        <w:rPr>
          <w:rFonts w:eastAsia="Calibri" w:cs="Calibri" w:ascii="Calibri" w:hAnsi="Calibri"/>
          <w:spacing w:val="-2"/>
          <w:sz w:val="22"/>
          <w:szCs w:val="22"/>
        </w:rPr>
        <w:t xml:space="preserve"> </w:t>
      </w:r>
      <w:r>
        <w:rPr>
          <w:rFonts w:eastAsia="Calibri" w:cs="Calibri" w:ascii="Calibri" w:hAnsi="Calibri"/>
          <w:spacing w:val="2"/>
          <w:sz w:val="22"/>
          <w:szCs w:val="22"/>
        </w:rPr>
        <w:t>i</w:t>
      </w:r>
      <w:r>
        <w:rPr>
          <w:rFonts w:eastAsia="Calibri" w:cs="Calibri" w:ascii="Calibri" w:hAnsi="Calibri"/>
          <w:spacing w:val="-1"/>
          <w:sz w:val="22"/>
          <w:szCs w:val="22"/>
        </w:rPr>
        <w:t>d</w:t>
      </w:r>
      <w:r>
        <w:rPr>
          <w:rFonts w:eastAsia="Calibri" w:cs="Calibri" w:ascii="Calibri" w:hAnsi="Calibri"/>
          <w:spacing w:val="1"/>
          <w:sz w:val="22"/>
          <w:szCs w:val="22"/>
        </w:rPr>
        <w:t>e</w:t>
      </w:r>
      <w:r>
        <w:rPr>
          <w:rFonts w:eastAsia="Calibri" w:cs="Calibri" w:ascii="Calibri" w:hAnsi="Calibri"/>
          <w:spacing w:val="-1"/>
          <w:sz w:val="22"/>
          <w:szCs w:val="22"/>
        </w:rPr>
        <w:t>n</w:t>
      </w:r>
      <w:r>
        <w:rPr>
          <w:rFonts w:eastAsia="Calibri" w:cs="Calibri" w:ascii="Calibri" w:hAnsi="Calibri"/>
          <w:spacing w:val="-2"/>
          <w:sz w:val="22"/>
          <w:szCs w:val="22"/>
        </w:rPr>
        <w:t>t</w:t>
      </w:r>
      <w:r>
        <w:rPr>
          <w:rFonts w:eastAsia="Calibri" w:cs="Calibri" w:ascii="Calibri" w:hAnsi="Calibri"/>
          <w:spacing w:val="2"/>
          <w:sz w:val="22"/>
          <w:szCs w:val="22"/>
        </w:rPr>
        <w:t>i</w:t>
      </w:r>
      <w:r>
        <w:rPr>
          <w:rFonts w:eastAsia="Calibri" w:cs="Calibri" w:ascii="Calibri" w:hAnsi="Calibri"/>
          <w:spacing w:val="-2"/>
          <w:sz w:val="22"/>
          <w:szCs w:val="22"/>
        </w:rPr>
        <w:t>t</w:t>
      </w:r>
      <w:r>
        <w:rPr>
          <w:rFonts w:eastAsia="Calibri" w:cs="Calibri" w:ascii="Calibri" w:hAnsi="Calibri"/>
          <w:sz w:val="22"/>
          <w:szCs w:val="22"/>
        </w:rPr>
        <w:t>y</w:t>
      </w:r>
      <w:r>
        <w:rPr>
          <w:rFonts w:eastAsia="Calibri" w:cs="Calibri" w:ascii="Calibri" w:hAnsi="Calibri"/>
          <w:spacing w:val="-1"/>
          <w:sz w:val="22"/>
          <w:szCs w:val="22"/>
        </w:rPr>
        <w:t xml:space="preserve"> </w:t>
      </w:r>
      <w:r>
        <w:rPr>
          <w:rFonts w:eastAsia="Calibri" w:cs="Calibri" w:ascii="Calibri" w:hAnsi="Calibri"/>
          <w:sz w:val="22"/>
          <w:szCs w:val="22"/>
        </w:rPr>
        <w:t>a</w:t>
      </w:r>
      <w:r>
        <w:rPr>
          <w:rFonts w:eastAsia="Calibri" w:cs="Calibri" w:ascii="Calibri" w:hAnsi="Calibri"/>
          <w:spacing w:val="-1"/>
          <w:sz w:val="22"/>
          <w:szCs w:val="22"/>
        </w:rPr>
        <w:t>n</w:t>
      </w:r>
      <w:r>
        <w:rPr>
          <w:rFonts w:eastAsia="Calibri" w:cs="Calibri" w:ascii="Calibri" w:hAnsi="Calibri"/>
          <w:sz w:val="22"/>
          <w:szCs w:val="22"/>
        </w:rPr>
        <w:t>d</w:t>
      </w:r>
      <w:r>
        <w:rPr>
          <w:rFonts w:eastAsia="Calibri" w:cs="Calibri" w:ascii="Calibri" w:hAnsi="Calibri"/>
          <w:spacing w:val="-3"/>
          <w:sz w:val="22"/>
          <w:szCs w:val="22"/>
        </w:rPr>
        <w:t xml:space="preserve"> </w:t>
      </w:r>
      <w:r>
        <w:rPr>
          <w:rFonts w:eastAsia="Calibri" w:cs="Calibri" w:ascii="Calibri" w:hAnsi="Calibri"/>
          <w:spacing w:val="-1"/>
          <w:sz w:val="22"/>
          <w:szCs w:val="22"/>
        </w:rPr>
        <w:t>b</w:t>
      </w:r>
      <w:r>
        <w:rPr>
          <w:rFonts w:eastAsia="Calibri" w:cs="Calibri" w:ascii="Calibri" w:hAnsi="Calibri"/>
          <w:spacing w:val="2"/>
          <w:sz w:val="22"/>
          <w:szCs w:val="22"/>
        </w:rPr>
        <w:t>i</w:t>
      </w:r>
      <w:r>
        <w:rPr>
          <w:rFonts w:eastAsia="Calibri" w:cs="Calibri" w:ascii="Calibri" w:hAnsi="Calibri"/>
          <w:sz w:val="22"/>
          <w:szCs w:val="22"/>
        </w:rPr>
        <w:t>r</w:t>
      </w:r>
      <w:r>
        <w:rPr>
          <w:rFonts w:eastAsia="Calibri" w:cs="Calibri" w:ascii="Calibri" w:hAnsi="Calibri"/>
          <w:spacing w:val="-2"/>
          <w:sz w:val="22"/>
          <w:szCs w:val="22"/>
        </w:rPr>
        <w:t>t</w:t>
      </w:r>
      <w:r>
        <w:rPr>
          <w:rFonts w:eastAsia="Calibri" w:cs="Calibri" w:ascii="Calibri" w:hAnsi="Calibri"/>
          <w:sz w:val="22"/>
          <w:szCs w:val="22"/>
        </w:rPr>
        <w:t>h</w:t>
      </w:r>
      <w:r>
        <w:rPr>
          <w:rFonts w:eastAsia="Calibri" w:cs="Calibri" w:ascii="Calibri" w:hAnsi="Calibri"/>
          <w:spacing w:val="-3"/>
          <w:sz w:val="22"/>
          <w:szCs w:val="22"/>
        </w:rPr>
        <w:t xml:space="preserve"> </w:t>
      </w:r>
      <w:r>
        <w:rPr>
          <w:rFonts w:eastAsia="Calibri" w:cs="Calibri" w:ascii="Calibri" w:hAnsi="Calibri"/>
          <w:spacing w:val="2"/>
          <w:sz w:val="22"/>
          <w:szCs w:val="22"/>
        </w:rPr>
        <w:t>i</w:t>
      </w:r>
      <w:r>
        <w:rPr>
          <w:rFonts w:eastAsia="Calibri" w:cs="Calibri" w:ascii="Calibri" w:hAnsi="Calibri"/>
          <w:spacing w:val="-1"/>
          <w:sz w:val="22"/>
          <w:szCs w:val="22"/>
        </w:rPr>
        <w:t>n</w:t>
      </w:r>
      <w:r>
        <w:rPr>
          <w:rFonts w:eastAsia="Calibri" w:cs="Calibri" w:ascii="Calibri" w:hAnsi="Calibri"/>
          <w:sz w:val="22"/>
          <w:szCs w:val="22"/>
        </w:rPr>
        <w:t>f</w:t>
      </w:r>
      <w:r>
        <w:rPr>
          <w:rFonts w:eastAsia="Calibri" w:cs="Calibri" w:ascii="Calibri" w:hAnsi="Calibri"/>
          <w:spacing w:val="-1"/>
          <w:sz w:val="22"/>
          <w:szCs w:val="22"/>
        </w:rPr>
        <w:t>o</w:t>
      </w:r>
      <w:r>
        <w:rPr>
          <w:rFonts w:eastAsia="Calibri" w:cs="Calibri" w:ascii="Calibri" w:hAnsi="Calibri"/>
          <w:sz w:val="22"/>
          <w:szCs w:val="22"/>
        </w:rPr>
        <w:t>r</w:t>
      </w:r>
      <w:r>
        <w:rPr>
          <w:rFonts w:eastAsia="Calibri" w:cs="Calibri" w:ascii="Calibri" w:hAnsi="Calibri"/>
          <w:spacing w:val="1"/>
          <w:sz w:val="22"/>
          <w:szCs w:val="22"/>
        </w:rPr>
        <w:t>m</w:t>
      </w:r>
      <w:r>
        <w:rPr>
          <w:rFonts w:eastAsia="Calibri" w:cs="Calibri" w:ascii="Calibri" w:hAnsi="Calibri"/>
          <w:sz w:val="22"/>
          <w:szCs w:val="22"/>
        </w:rPr>
        <w:t>a</w:t>
      </w:r>
      <w:r>
        <w:rPr>
          <w:rFonts w:eastAsia="Calibri" w:cs="Calibri" w:ascii="Calibri" w:hAnsi="Calibri"/>
          <w:spacing w:val="-2"/>
          <w:sz w:val="22"/>
          <w:szCs w:val="22"/>
        </w:rPr>
        <w:t>t</w:t>
      </w:r>
      <w:r>
        <w:rPr>
          <w:rFonts w:eastAsia="Calibri" w:cs="Calibri" w:ascii="Calibri" w:hAnsi="Calibri"/>
          <w:spacing w:val="2"/>
          <w:sz w:val="22"/>
          <w:szCs w:val="22"/>
        </w:rPr>
        <w:t>i</w:t>
      </w:r>
      <w:r>
        <w:rPr>
          <w:rFonts w:eastAsia="Calibri" w:cs="Calibri" w:ascii="Calibri" w:hAnsi="Calibri"/>
          <w:spacing w:val="-1"/>
          <w:sz w:val="22"/>
          <w:szCs w:val="22"/>
        </w:rPr>
        <w:t>o</w:t>
      </w:r>
      <w:r>
        <w:rPr>
          <w:rFonts w:eastAsia="Calibri" w:cs="Calibri" w:ascii="Calibri" w:hAnsi="Calibri"/>
          <w:sz w:val="22"/>
          <w:szCs w:val="22"/>
        </w:rPr>
        <w:t>n</w:t>
      </w:r>
      <w:r>
        <w:rPr>
          <w:rFonts w:eastAsia="Calibri" w:cs="Calibri" w:ascii="Calibri" w:hAnsi="Calibri"/>
          <w:spacing w:val="-3"/>
          <w:sz w:val="22"/>
          <w:szCs w:val="22"/>
        </w:rPr>
        <w:t xml:space="preserve"> </w:t>
      </w:r>
      <w:r>
        <w:rPr>
          <w:rFonts w:eastAsia="Calibri" w:cs="Calibri" w:ascii="Calibri" w:hAnsi="Calibri"/>
          <w:sz w:val="22"/>
          <w:szCs w:val="22"/>
        </w:rPr>
        <w:t>are</w:t>
      </w:r>
      <w:r>
        <w:rPr>
          <w:rFonts w:eastAsia="Calibri" w:cs="Calibri" w:ascii="Calibri" w:hAnsi="Calibri"/>
          <w:spacing w:val="-1"/>
          <w:sz w:val="22"/>
          <w:szCs w:val="22"/>
        </w:rPr>
        <w:t xml:space="preserve"> </w:t>
      </w:r>
      <w:r>
        <w:rPr>
          <w:rFonts w:eastAsia="Calibri" w:cs="Calibri" w:ascii="Calibri" w:hAnsi="Calibri"/>
          <w:spacing w:val="-2"/>
          <w:sz w:val="22"/>
          <w:szCs w:val="22"/>
        </w:rPr>
        <w:t>t</w:t>
      </w:r>
      <w:r>
        <w:rPr>
          <w:rFonts w:eastAsia="Calibri" w:cs="Calibri" w:ascii="Calibri" w:hAnsi="Calibri"/>
          <w:sz w:val="22"/>
          <w:szCs w:val="22"/>
        </w:rPr>
        <w:t>r</w:t>
      </w:r>
      <w:r>
        <w:rPr>
          <w:rFonts w:eastAsia="Calibri" w:cs="Calibri" w:ascii="Calibri" w:hAnsi="Calibri"/>
          <w:spacing w:val="-1"/>
          <w:sz w:val="22"/>
          <w:szCs w:val="22"/>
        </w:rPr>
        <w:t>u</w:t>
      </w:r>
      <w:r>
        <w:rPr>
          <w:rFonts w:eastAsia="Calibri" w:cs="Calibri" w:ascii="Calibri" w:hAnsi="Calibri"/>
          <w:spacing w:val="1"/>
          <w:sz w:val="22"/>
          <w:szCs w:val="22"/>
        </w:rPr>
        <w:t>e</w:t>
      </w:r>
      <w:r>
        <w:rPr>
          <w:rFonts w:eastAsia="Calibri" w:cs="Calibri" w:ascii="Calibri" w:hAnsi="Calibri"/>
          <w:sz w:val="22"/>
          <w:szCs w:val="22"/>
        </w:rPr>
        <w:t>.</w:t>
      </w:r>
    </w:p>
    <w:p>
      <w:pPr>
        <w:pStyle w:val="Normal"/>
        <w:spacing w:lineRule="exact" w:line="140" w:before="9" w:after="0"/>
        <w:rPr>
          <w:sz w:val="15"/>
          <w:szCs w:val="15"/>
        </w:rPr>
      </w:pPr>
      <w:r>
        <w:rPr>
          <w:sz w:val="15"/>
          <w:szCs w:val="15"/>
        </w:rPr>
      </w:r>
    </w:p>
    <w:p>
      <w:pPr>
        <w:pStyle w:val="Normal"/>
        <w:ind w:left="240"/>
        <w:rPr>
          <w:rFonts w:ascii="Calibri" w:hAnsi="Calibri" w:eastAsia="Calibri" w:cs="Calibri"/>
          <w:sz w:val="22"/>
          <w:szCs w:val="22"/>
        </w:rPr>
      </w:pPr>
      <w:r>
        <w:rPr>
          <w:rFonts w:eastAsia="Calibri" w:cs="Calibri" w:ascii="Calibri" w:hAnsi="Calibri"/>
          <w:b/>
          <w:color w:val="00AF50"/>
          <w:spacing w:val="-2"/>
          <w:sz w:val="22"/>
          <w:szCs w:val="22"/>
        </w:rPr>
        <w:t>C</w:t>
      </w:r>
      <w:r>
        <w:rPr>
          <w:rFonts w:eastAsia="Calibri" w:cs="Calibri" w:ascii="Calibri" w:hAnsi="Calibri"/>
          <w:b/>
          <w:color w:val="00AF50"/>
          <w:spacing w:val="2"/>
          <w:sz w:val="22"/>
          <w:szCs w:val="22"/>
        </w:rPr>
        <w:t>h</w:t>
      </w:r>
      <w:r>
        <w:rPr>
          <w:rFonts w:eastAsia="Calibri" w:cs="Calibri" w:ascii="Calibri" w:hAnsi="Calibri"/>
          <w:b/>
          <w:color w:val="00AF50"/>
          <w:spacing w:val="1"/>
          <w:sz w:val="22"/>
          <w:szCs w:val="22"/>
        </w:rPr>
        <w:t>oo</w:t>
      </w:r>
      <w:r>
        <w:rPr>
          <w:rFonts w:eastAsia="Calibri" w:cs="Calibri" w:ascii="Calibri" w:hAnsi="Calibri"/>
          <w:b/>
          <w:color w:val="00AF50"/>
          <w:spacing w:val="-2"/>
          <w:sz w:val="22"/>
          <w:szCs w:val="22"/>
        </w:rPr>
        <w:t>s</w:t>
      </w:r>
      <w:r>
        <w:rPr>
          <w:rFonts w:eastAsia="Calibri" w:cs="Calibri" w:ascii="Calibri" w:hAnsi="Calibri"/>
          <w:b/>
          <w:color w:val="00AF50"/>
          <w:spacing w:val="-1"/>
          <w:sz w:val="22"/>
          <w:szCs w:val="22"/>
        </w:rPr>
        <w:t>i</w:t>
      </w:r>
      <w:r>
        <w:rPr>
          <w:rFonts w:eastAsia="Calibri" w:cs="Calibri" w:ascii="Calibri" w:hAnsi="Calibri"/>
          <w:b/>
          <w:color w:val="00AF50"/>
          <w:spacing w:val="2"/>
          <w:sz w:val="22"/>
          <w:szCs w:val="22"/>
        </w:rPr>
        <w:t>n</w:t>
      </w:r>
      <w:r>
        <w:rPr>
          <w:rFonts w:eastAsia="Calibri" w:cs="Calibri" w:ascii="Calibri" w:hAnsi="Calibri"/>
          <w:b/>
          <w:color w:val="00AF50"/>
          <w:sz w:val="22"/>
          <w:szCs w:val="22"/>
        </w:rPr>
        <w:t>g</w:t>
      </w:r>
      <w:r>
        <w:rPr>
          <w:rFonts w:eastAsia="Calibri" w:cs="Calibri" w:ascii="Calibri" w:hAnsi="Calibri"/>
          <w:b/>
          <w:color w:val="00AF50"/>
          <w:spacing w:val="-6"/>
          <w:sz w:val="22"/>
          <w:szCs w:val="22"/>
        </w:rPr>
        <w:t xml:space="preserve"> </w:t>
      </w:r>
      <w:r>
        <w:rPr>
          <w:rFonts w:eastAsia="Calibri" w:cs="Calibri" w:ascii="Calibri" w:hAnsi="Calibri"/>
          <w:b/>
          <w:color w:val="00AF50"/>
          <w:spacing w:val="1"/>
          <w:sz w:val="22"/>
          <w:szCs w:val="22"/>
        </w:rPr>
        <w:t>yo</w:t>
      </w:r>
      <w:r>
        <w:rPr>
          <w:rFonts w:eastAsia="Calibri" w:cs="Calibri" w:ascii="Calibri" w:hAnsi="Calibri"/>
          <w:b/>
          <w:color w:val="00AF50"/>
          <w:spacing w:val="2"/>
          <w:sz w:val="22"/>
          <w:szCs w:val="22"/>
        </w:rPr>
        <w:t>u</w:t>
      </w:r>
      <w:r>
        <w:rPr>
          <w:rFonts w:eastAsia="Calibri" w:cs="Calibri" w:ascii="Calibri" w:hAnsi="Calibri"/>
          <w:b/>
          <w:color w:val="00AF50"/>
          <w:sz w:val="22"/>
          <w:szCs w:val="22"/>
        </w:rPr>
        <w:t>r</w:t>
      </w:r>
      <w:r>
        <w:rPr>
          <w:rFonts w:eastAsia="Calibri" w:cs="Calibri" w:ascii="Calibri" w:hAnsi="Calibri"/>
          <w:b/>
          <w:color w:val="00AF50"/>
          <w:spacing w:val="-8"/>
          <w:sz w:val="22"/>
          <w:szCs w:val="22"/>
        </w:rPr>
        <w:t xml:space="preserve"> </w:t>
      </w:r>
      <w:r>
        <w:rPr>
          <w:rFonts w:eastAsia="Calibri" w:cs="Calibri" w:ascii="Calibri" w:hAnsi="Calibri"/>
          <w:b/>
          <w:color w:val="00AF50"/>
          <w:sz w:val="22"/>
          <w:szCs w:val="22"/>
        </w:rPr>
        <w:t>t</w:t>
      </w:r>
      <w:r>
        <w:rPr>
          <w:rFonts w:eastAsia="Calibri" w:cs="Calibri" w:ascii="Calibri" w:hAnsi="Calibri"/>
          <w:b/>
          <w:color w:val="00AF50"/>
          <w:spacing w:val="-1"/>
          <w:sz w:val="22"/>
          <w:szCs w:val="22"/>
        </w:rPr>
        <w:t>w</w:t>
      </w:r>
      <w:r>
        <w:rPr>
          <w:rFonts w:eastAsia="Calibri" w:cs="Calibri" w:ascii="Calibri" w:hAnsi="Calibri"/>
          <w:b/>
          <w:color w:val="00AF50"/>
          <w:sz w:val="22"/>
          <w:szCs w:val="22"/>
        </w:rPr>
        <w:t>o</w:t>
      </w:r>
      <w:r>
        <w:rPr>
          <w:rFonts w:eastAsia="Calibri" w:cs="Calibri" w:ascii="Calibri" w:hAnsi="Calibri"/>
          <w:b/>
          <w:color w:val="00AF50"/>
          <w:spacing w:val="-1"/>
          <w:sz w:val="22"/>
          <w:szCs w:val="22"/>
        </w:rPr>
        <w:t xml:space="preserve"> wi</w:t>
      </w:r>
      <w:r>
        <w:rPr>
          <w:rFonts w:eastAsia="Calibri" w:cs="Calibri" w:ascii="Calibri" w:hAnsi="Calibri"/>
          <w:b/>
          <w:color w:val="00AF50"/>
          <w:sz w:val="22"/>
          <w:szCs w:val="22"/>
        </w:rPr>
        <w:t>t</w:t>
      </w:r>
      <w:r>
        <w:rPr>
          <w:rFonts w:eastAsia="Calibri" w:cs="Calibri" w:ascii="Calibri" w:hAnsi="Calibri"/>
          <w:b/>
          <w:color w:val="00AF50"/>
          <w:spacing w:val="1"/>
          <w:sz w:val="22"/>
          <w:szCs w:val="22"/>
        </w:rPr>
        <w:t>n</w:t>
      </w:r>
      <w:r>
        <w:rPr>
          <w:rFonts w:eastAsia="Calibri" w:cs="Calibri" w:ascii="Calibri" w:hAnsi="Calibri"/>
          <w:b/>
          <w:color w:val="00AF50"/>
          <w:spacing w:val="-1"/>
          <w:sz w:val="22"/>
          <w:szCs w:val="22"/>
        </w:rPr>
        <w:t>e</w:t>
      </w:r>
      <w:r>
        <w:rPr>
          <w:rFonts w:eastAsia="Calibri" w:cs="Calibri" w:ascii="Calibri" w:hAnsi="Calibri"/>
          <w:b/>
          <w:color w:val="00AF50"/>
          <w:spacing w:val="-2"/>
          <w:sz w:val="22"/>
          <w:szCs w:val="22"/>
        </w:rPr>
        <w:t>ss</w:t>
      </w:r>
      <w:r>
        <w:rPr>
          <w:rFonts w:eastAsia="Calibri" w:cs="Calibri" w:ascii="Calibri" w:hAnsi="Calibri"/>
          <w:b/>
          <w:color w:val="00AF50"/>
          <w:spacing w:val="-1"/>
          <w:sz w:val="22"/>
          <w:szCs w:val="22"/>
        </w:rPr>
        <w:t>e</w:t>
      </w:r>
      <w:r>
        <w:rPr>
          <w:rFonts w:eastAsia="Calibri" w:cs="Calibri" w:ascii="Calibri" w:hAnsi="Calibri"/>
          <w:b/>
          <w:color w:val="00AF50"/>
          <w:sz w:val="22"/>
          <w:szCs w:val="22"/>
        </w:rPr>
        <w:t>s</w:t>
      </w:r>
    </w:p>
    <w:p>
      <w:pPr>
        <w:pStyle w:val="Normal"/>
        <w:spacing w:lineRule="exact" w:line="180" w:before="5" w:after="0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ind w:left="600"/>
        <w:rPr>
          <w:rFonts w:ascii="Calibri" w:hAnsi="Calibri" w:eastAsia="Calibri" w:cs="Calibri"/>
          <w:sz w:val="22"/>
          <w:szCs w:val="22"/>
        </w:rPr>
      </w:pPr>
      <w:r>
        <w:rPr>
          <w:rFonts w:eastAsia="Verdana" w:cs="Verdana" w:ascii="Verdana" w:hAnsi="Verdana"/>
          <w:sz w:val="22"/>
          <w:szCs w:val="22"/>
        </w:rPr>
        <w:t xml:space="preserve">•  </w:t>
      </w:r>
      <w:r>
        <w:rPr>
          <w:rFonts w:eastAsia="Verdana" w:cs="Verdana" w:ascii="Verdana" w:hAnsi="Verdana"/>
          <w:spacing w:val="8"/>
          <w:sz w:val="22"/>
          <w:szCs w:val="22"/>
        </w:rPr>
        <w:t xml:space="preserve"> </w:t>
      </w:r>
      <w:r>
        <w:rPr>
          <w:rFonts w:eastAsia="Calibri" w:cs="Calibri" w:ascii="Calibri" w:hAnsi="Calibri"/>
          <w:spacing w:val="3"/>
          <w:sz w:val="22"/>
          <w:szCs w:val="22"/>
        </w:rPr>
        <w:t>E</w:t>
      </w:r>
      <w:r>
        <w:rPr>
          <w:rFonts w:eastAsia="Calibri" w:cs="Calibri" w:ascii="Calibri" w:hAnsi="Calibri"/>
          <w:sz w:val="22"/>
          <w:szCs w:val="22"/>
        </w:rPr>
        <w:t>a</w:t>
      </w:r>
      <w:r>
        <w:rPr>
          <w:rFonts w:eastAsia="Calibri" w:cs="Calibri" w:ascii="Calibri" w:hAnsi="Calibri"/>
          <w:spacing w:val="-2"/>
          <w:sz w:val="22"/>
          <w:szCs w:val="22"/>
        </w:rPr>
        <w:t>c</w:t>
      </w:r>
      <w:r>
        <w:rPr>
          <w:rFonts w:eastAsia="Calibri" w:cs="Calibri" w:ascii="Calibri" w:hAnsi="Calibri"/>
          <w:sz w:val="22"/>
          <w:szCs w:val="22"/>
        </w:rPr>
        <w:t>h</w:t>
      </w:r>
      <w:r>
        <w:rPr>
          <w:rFonts w:eastAsia="Calibri" w:cs="Calibri" w:ascii="Calibri" w:hAnsi="Calibri"/>
          <w:spacing w:val="-3"/>
          <w:sz w:val="22"/>
          <w:szCs w:val="22"/>
        </w:rPr>
        <w:t xml:space="preserve"> </w:t>
      </w:r>
      <w:r>
        <w:rPr>
          <w:rFonts w:eastAsia="Calibri" w:cs="Calibri" w:ascii="Calibri" w:hAnsi="Calibri"/>
          <w:spacing w:val="1"/>
          <w:sz w:val="22"/>
          <w:szCs w:val="22"/>
        </w:rPr>
        <w:t>w</w:t>
      </w:r>
      <w:r>
        <w:rPr>
          <w:rFonts w:eastAsia="Calibri" w:cs="Calibri" w:ascii="Calibri" w:hAnsi="Calibri"/>
          <w:spacing w:val="2"/>
          <w:sz w:val="22"/>
          <w:szCs w:val="22"/>
        </w:rPr>
        <w:t>i</w:t>
      </w:r>
      <w:r>
        <w:rPr>
          <w:rFonts w:eastAsia="Calibri" w:cs="Calibri" w:ascii="Calibri" w:hAnsi="Calibri"/>
          <w:spacing w:val="-2"/>
          <w:sz w:val="22"/>
          <w:szCs w:val="22"/>
        </w:rPr>
        <w:t>t</w:t>
      </w:r>
      <w:r>
        <w:rPr>
          <w:rFonts w:eastAsia="Calibri" w:cs="Calibri" w:ascii="Calibri" w:hAnsi="Calibri"/>
          <w:spacing w:val="-1"/>
          <w:sz w:val="22"/>
          <w:szCs w:val="22"/>
        </w:rPr>
        <w:t>n</w:t>
      </w:r>
      <w:r>
        <w:rPr>
          <w:rFonts w:eastAsia="Calibri" w:cs="Calibri" w:ascii="Calibri" w:hAnsi="Calibri"/>
          <w:spacing w:val="1"/>
          <w:sz w:val="22"/>
          <w:szCs w:val="22"/>
        </w:rPr>
        <w:t>e</w:t>
      </w:r>
      <w:r>
        <w:rPr>
          <w:rFonts w:eastAsia="Calibri" w:cs="Calibri" w:ascii="Calibri" w:hAnsi="Calibri"/>
          <w:sz w:val="22"/>
          <w:szCs w:val="22"/>
        </w:rPr>
        <w:t>ss</w:t>
      </w:r>
      <w:r>
        <w:rPr>
          <w:rFonts w:eastAsia="Calibri" w:cs="Calibri" w:ascii="Calibri" w:hAnsi="Calibri"/>
          <w:spacing w:val="-6"/>
          <w:sz w:val="22"/>
          <w:szCs w:val="22"/>
        </w:rPr>
        <w:t xml:space="preserve"> </w:t>
      </w:r>
      <w:r>
        <w:rPr>
          <w:rFonts w:eastAsia="Calibri" w:cs="Calibri" w:ascii="Calibri" w:hAnsi="Calibri"/>
          <w:spacing w:val="1"/>
          <w:sz w:val="22"/>
          <w:szCs w:val="22"/>
        </w:rPr>
        <w:t>m</w:t>
      </w:r>
      <w:r>
        <w:rPr>
          <w:rFonts w:eastAsia="Calibri" w:cs="Calibri" w:ascii="Calibri" w:hAnsi="Calibri"/>
          <w:spacing w:val="-1"/>
          <w:sz w:val="22"/>
          <w:szCs w:val="22"/>
        </w:rPr>
        <w:t>u</w:t>
      </w:r>
      <w:r>
        <w:rPr>
          <w:rFonts w:eastAsia="Calibri" w:cs="Calibri" w:ascii="Calibri" w:hAnsi="Calibri"/>
          <w:sz w:val="22"/>
          <w:szCs w:val="22"/>
        </w:rPr>
        <w:t>st</w:t>
      </w:r>
      <w:r>
        <w:rPr>
          <w:rFonts w:eastAsia="Calibri" w:cs="Calibri" w:ascii="Calibri" w:hAnsi="Calibri"/>
          <w:spacing w:val="-9"/>
          <w:sz w:val="22"/>
          <w:szCs w:val="22"/>
        </w:rPr>
        <w:t xml:space="preserve"> </w:t>
      </w:r>
      <w:r>
        <w:rPr>
          <w:rFonts w:eastAsia="Calibri" w:cs="Calibri" w:ascii="Calibri" w:hAnsi="Calibri"/>
          <w:spacing w:val="-6"/>
          <w:sz w:val="22"/>
          <w:szCs w:val="22"/>
        </w:rPr>
        <w:t>b</w:t>
      </w:r>
      <w:r>
        <w:rPr>
          <w:rFonts w:eastAsia="Calibri" w:cs="Calibri" w:ascii="Calibri" w:hAnsi="Calibri"/>
          <w:sz w:val="22"/>
          <w:szCs w:val="22"/>
        </w:rPr>
        <w:t>e</w:t>
      </w:r>
      <w:r>
        <w:rPr>
          <w:rFonts w:eastAsia="Calibri" w:cs="Calibri" w:ascii="Calibri" w:hAnsi="Calibri"/>
          <w:spacing w:val="-6"/>
          <w:sz w:val="22"/>
          <w:szCs w:val="22"/>
        </w:rPr>
        <w:t xml:space="preserve"> o</w:t>
      </w:r>
      <w:r>
        <w:rPr>
          <w:rFonts w:eastAsia="Calibri" w:cs="Calibri" w:ascii="Calibri" w:hAnsi="Calibri"/>
          <w:spacing w:val="-4"/>
          <w:sz w:val="22"/>
          <w:szCs w:val="22"/>
        </w:rPr>
        <w:t>ve</w:t>
      </w:r>
      <w:r>
        <w:rPr>
          <w:rFonts w:eastAsia="Calibri" w:cs="Calibri" w:ascii="Calibri" w:hAnsi="Calibri"/>
          <w:sz w:val="22"/>
          <w:szCs w:val="22"/>
        </w:rPr>
        <w:t>r</w:t>
      </w:r>
      <w:r>
        <w:rPr>
          <w:rFonts w:eastAsia="Calibri" w:cs="Calibri" w:ascii="Calibri" w:hAnsi="Calibri"/>
          <w:spacing w:val="-7"/>
          <w:sz w:val="22"/>
          <w:szCs w:val="22"/>
        </w:rPr>
        <w:t xml:space="preserve"> </w:t>
      </w:r>
      <w:r>
        <w:rPr>
          <w:rFonts w:eastAsia="Calibri" w:cs="Calibri" w:ascii="Calibri" w:hAnsi="Calibri"/>
          <w:spacing w:val="-6"/>
          <w:sz w:val="22"/>
          <w:szCs w:val="22"/>
        </w:rPr>
        <w:t>21.</w:t>
      </w:r>
    </w:p>
    <w:p>
      <w:pPr>
        <w:pStyle w:val="Normal"/>
        <w:spacing w:lineRule="exact" w:line="260" w:before="16" w:after="0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ind w:left="600"/>
        <w:rPr>
          <w:rFonts w:ascii="Calibri" w:hAnsi="Calibri" w:eastAsia="Calibri" w:cs="Calibri"/>
          <w:sz w:val="22"/>
          <w:szCs w:val="22"/>
        </w:rPr>
      </w:pPr>
      <w:r>
        <w:rPr>
          <w:rFonts w:eastAsia="Verdana" w:cs="Verdana" w:ascii="Verdana" w:hAnsi="Verdana"/>
          <w:sz w:val="22"/>
          <w:szCs w:val="22"/>
        </w:rPr>
        <w:t xml:space="preserve">•  </w:t>
      </w:r>
      <w:r>
        <w:rPr>
          <w:rFonts w:eastAsia="Verdana" w:cs="Verdana" w:ascii="Verdana" w:hAnsi="Verdana"/>
          <w:spacing w:val="8"/>
          <w:sz w:val="22"/>
          <w:szCs w:val="22"/>
        </w:rPr>
        <w:t xml:space="preserve"> </w:t>
      </w:r>
      <w:r>
        <w:rPr>
          <w:rFonts w:eastAsia="Calibri" w:cs="Calibri" w:ascii="Calibri" w:hAnsi="Calibri"/>
          <w:spacing w:val="-2"/>
          <w:sz w:val="22"/>
          <w:szCs w:val="22"/>
        </w:rPr>
        <w:t>E</w:t>
      </w:r>
      <w:r>
        <w:rPr>
          <w:rFonts w:eastAsia="Calibri" w:cs="Calibri" w:ascii="Calibri" w:hAnsi="Calibri"/>
          <w:spacing w:val="-5"/>
          <w:sz w:val="22"/>
          <w:szCs w:val="22"/>
        </w:rPr>
        <w:t>a</w:t>
      </w:r>
      <w:r>
        <w:rPr>
          <w:rFonts w:eastAsia="Calibri" w:cs="Calibri" w:ascii="Calibri" w:hAnsi="Calibri"/>
          <w:spacing w:val="-7"/>
          <w:sz w:val="22"/>
          <w:szCs w:val="22"/>
        </w:rPr>
        <w:t>c</w:t>
      </w:r>
      <w:r>
        <w:rPr>
          <w:rFonts w:eastAsia="Calibri" w:cs="Calibri" w:ascii="Calibri" w:hAnsi="Calibri"/>
          <w:sz w:val="22"/>
          <w:szCs w:val="22"/>
        </w:rPr>
        <w:t>h</w:t>
      </w:r>
      <w:r>
        <w:rPr>
          <w:rFonts w:eastAsia="Calibri" w:cs="Calibri" w:ascii="Calibri" w:hAnsi="Calibri"/>
          <w:spacing w:val="-12"/>
          <w:sz w:val="22"/>
          <w:szCs w:val="22"/>
        </w:rPr>
        <w:t xml:space="preserve"> </w:t>
      </w:r>
      <w:r>
        <w:rPr>
          <w:rFonts w:eastAsia="Calibri" w:cs="Calibri" w:ascii="Calibri" w:hAnsi="Calibri"/>
          <w:spacing w:val="-4"/>
          <w:sz w:val="22"/>
          <w:szCs w:val="22"/>
        </w:rPr>
        <w:t>m</w:t>
      </w:r>
      <w:r>
        <w:rPr>
          <w:rFonts w:eastAsia="Calibri" w:cs="Calibri" w:ascii="Calibri" w:hAnsi="Calibri"/>
          <w:spacing w:val="-6"/>
          <w:sz w:val="22"/>
          <w:szCs w:val="22"/>
        </w:rPr>
        <w:t>u</w:t>
      </w:r>
      <w:r>
        <w:rPr>
          <w:rFonts w:eastAsia="Calibri" w:cs="Calibri" w:ascii="Calibri" w:hAnsi="Calibri"/>
          <w:sz w:val="22"/>
          <w:szCs w:val="22"/>
        </w:rPr>
        <w:t>st</w:t>
      </w:r>
      <w:r>
        <w:rPr>
          <w:rFonts w:eastAsia="Calibri" w:cs="Calibri" w:ascii="Calibri" w:hAnsi="Calibri"/>
          <w:spacing w:val="-13"/>
          <w:sz w:val="22"/>
          <w:szCs w:val="22"/>
        </w:rPr>
        <w:t xml:space="preserve"> </w:t>
      </w:r>
      <w:r>
        <w:rPr>
          <w:rFonts w:eastAsia="Calibri" w:cs="Calibri" w:ascii="Calibri" w:hAnsi="Calibri"/>
          <w:spacing w:val="-6"/>
          <w:sz w:val="22"/>
          <w:szCs w:val="22"/>
        </w:rPr>
        <w:t>h</w:t>
      </w:r>
      <w:r>
        <w:rPr>
          <w:rFonts w:eastAsia="Calibri" w:cs="Calibri" w:ascii="Calibri" w:hAnsi="Calibri"/>
          <w:spacing w:val="-5"/>
          <w:sz w:val="22"/>
          <w:szCs w:val="22"/>
        </w:rPr>
        <w:t>a</w:t>
      </w:r>
      <w:r>
        <w:rPr>
          <w:rFonts w:eastAsia="Calibri" w:cs="Calibri" w:ascii="Calibri" w:hAnsi="Calibri"/>
          <w:spacing w:val="-4"/>
          <w:sz w:val="22"/>
          <w:szCs w:val="22"/>
        </w:rPr>
        <w:t>v</w:t>
      </w:r>
      <w:r>
        <w:rPr>
          <w:rFonts w:eastAsia="Calibri" w:cs="Calibri" w:ascii="Calibri" w:hAnsi="Calibri"/>
          <w:sz w:val="22"/>
          <w:szCs w:val="22"/>
        </w:rPr>
        <w:t>e</w:t>
      </w:r>
      <w:r>
        <w:rPr>
          <w:rFonts w:eastAsia="Calibri" w:cs="Calibri" w:ascii="Calibri" w:hAnsi="Calibri"/>
          <w:spacing w:val="-6"/>
          <w:sz w:val="22"/>
          <w:szCs w:val="22"/>
        </w:rPr>
        <w:t xml:space="preserve"> </w:t>
      </w:r>
      <w:r>
        <w:rPr>
          <w:rFonts w:eastAsia="Calibri" w:cs="Calibri" w:ascii="Calibri" w:hAnsi="Calibri"/>
          <w:sz w:val="22"/>
          <w:szCs w:val="22"/>
        </w:rPr>
        <w:t>k</w:t>
      </w:r>
      <w:r>
        <w:rPr>
          <w:rFonts w:eastAsia="Calibri" w:cs="Calibri" w:ascii="Calibri" w:hAnsi="Calibri"/>
          <w:spacing w:val="-1"/>
          <w:sz w:val="22"/>
          <w:szCs w:val="22"/>
        </w:rPr>
        <w:t>no</w:t>
      </w:r>
      <w:r>
        <w:rPr>
          <w:rFonts w:eastAsia="Calibri" w:cs="Calibri" w:ascii="Calibri" w:hAnsi="Calibri"/>
          <w:sz w:val="22"/>
          <w:szCs w:val="22"/>
        </w:rPr>
        <w:t>wn</w:t>
      </w:r>
      <w:r>
        <w:rPr>
          <w:rFonts w:eastAsia="Calibri" w:cs="Calibri" w:ascii="Calibri" w:hAnsi="Calibri"/>
          <w:spacing w:val="-7"/>
          <w:sz w:val="22"/>
          <w:szCs w:val="22"/>
        </w:rPr>
        <w:t xml:space="preserve"> </w:t>
      </w:r>
      <w:r>
        <w:rPr>
          <w:rFonts w:eastAsia="Calibri" w:cs="Calibri" w:ascii="Calibri" w:hAnsi="Calibri"/>
          <w:spacing w:val="1"/>
          <w:sz w:val="22"/>
          <w:szCs w:val="22"/>
        </w:rPr>
        <w:t>y</w:t>
      </w:r>
      <w:r>
        <w:rPr>
          <w:rFonts w:eastAsia="Calibri" w:cs="Calibri" w:ascii="Calibri" w:hAnsi="Calibri"/>
          <w:spacing w:val="-1"/>
          <w:sz w:val="22"/>
          <w:szCs w:val="22"/>
        </w:rPr>
        <w:t>o</w:t>
      </w:r>
      <w:r>
        <w:rPr>
          <w:rFonts w:eastAsia="Calibri" w:cs="Calibri" w:ascii="Calibri" w:hAnsi="Calibri"/>
          <w:sz w:val="22"/>
          <w:szCs w:val="22"/>
        </w:rPr>
        <w:t>u</w:t>
      </w:r>
      <w:r>
        <w:rPr>
          <w:rFonts w:eastAsia="Calibri" w:cs="Calibri" w:ascii="Calibri" w:hAnsi="Calibri"/>
          <w:spacing w:val="-7"/>
          <w:sz w:val="22"/>
          <w:szCs w:val="22"/>
        </w:rPr>
        <w:t xml:space="preserve"> </w:t>
      </w:r>
      <w:r>
        <w:rPr>
          <w:rFonts w:eastAsia="Calibri" w:cs="Calibri" w:ascii="Calibri" w:hAnsi="Calibri"/>
          <w:spacing w:val="5"/>
          <w:sz w:val="22"/>
          <w:szCs w:val="22"/>
        </w:rPr>
        <w:t>f</w:t>
      </w:r>
      <w:r>
        <w:rPr>
          <w:rFonts w:eastAsia="Calibri" w:cs="Calibri" w:ascii="Calibri" w:hAnsi="Calibri"/>
          <w:spacing w:val="-1"/>
          <w:sz w:val="22"/>
          <w:szCs w:val="22"/>
        </w:rPr>
        <w:t>o</w:t>
      </w:r>
      <w:r>
        <w:rPr>
          <w:rFonts w:eastAsia="Calibri" w:cs="Calibri" w:ascii="Calibri" w:hAnsi="Calibri"/>
          <w:sz w:val="22"/>
          <w:szCs w:val="22"/>
        </w:rPr>
        <w:t>r</w:t>
      </w:r>
      <w:r>
        <w:rPr>
          <w:rFonts w:eastAsia="Calibri" w:cs="Calibri" w:ascii="Calibri" w:hAnsi="Calibri"/>
          <w:spacing w:val="-7"/>
          <w:sz w:val="22"/>
          <w:szCs w:val="22"/>
        </w:rPr>
        <w:t xml:space="preserve"> </w:t>
      </w:r>
      <w:r>
        <w:rPr>
          <w:rFonts w:eastAsia="Calibri" w:cs="Calibri" w:ascii="Calibri" w:hAnsi="Calibri"/>
          <w:spacing w:val="1"/>
          <w:sz w:val="22"/>
          <w:szCs w:val="22"/>
        </w:rPr>
        <w:t>m</w:t>
      </w:r>
      <w:r>
        <w:rPr>
          <w:rFonts w:eastAsia="Calibri" w:cs="Calibri" w:ascii="Calibri" w:hAnsi="Calibri"/>
          <w:spacing w:val="-1"/>
          <w:sz w:val="22"/>
          <w:szCs w:val="22"/>
        </w:rPr>
        <w:t>o</w:t>
      </w:r>
      <w:r>
        <w:rPr>
          <w:rFonts w:eastAsia="Calibri" w:cs="Calibri" w:ascii="Calibri" w:hAnsi="Calibri"/>
          <w:sz w:val="22"/>
          <w:szCs w:val="22"/>
        </w:rPr>
        <w:t>re</w:t>
      </w:r>
      <w:r>
        <w:rPr>
          <w:rFonts w:eastAsia="Calibri" w:cs="Calibri" w:ascii="Calibri" w:hAnsi="Calibri"/>
          <w:spacing w:val="4"/>
          <w:sz w:val="22"/>
          <w:szCs w:val="22"/>
        </w:rPr>
        <w:t xml:space="preserve"> </w:t>
      </w:r>
      <w:r>
        <w:rPr>
          <w:rFonts w:eastAsia="Calibri" w:cs="Calibri" w:ascii="Calibri" w:hAnsi="Calibri"/>
          <w:spacing w:val="-2"/>
          <w:sz w:val="22"/>
          <w:szCs w:val="22"/>
        </w:rPr>
        <w:t>t</w:t>
      </w:r>
      <w:r>
        <w:rPr>
          <w:rFonts w:eastAsia="Calibri" w:cs="Calibri" w:ascii="Calibri" w:hAnsi="Calibri"/>
          <w:spacing w:val="-1"/>
          <w:sz w:val="22"/>
          <w:szCs w:val="22"/>
        </w:rPr>
        <w:t>h</w:t>
      </w:r>
      <w:r>
        <w:rPr>
          <w:rFonts w:eastAsia="Calibri" w:cs="Calibri" w:ascii="Calibri" w:hAnsi="Calibri"/>
          <w:sz w:val="22"/>
          <w:szCs w:val="22"/>
        </w:rPr>
        <w:t>an</w:t>
      </w:r>
      <w:r>
        <w:rPr>
          <w:rFonts w:eastAsia="Calibri" w:cs="Calibri" w:ascii="Calibri" w:hAnsi="Calibri"/>
          <w:spacing w:val="-2"/>
          <w:sz w:val="22"/>
          <w:szCs w:val="22"/>
        </w:rPr>
        <w:t xml:space="preserve"> </w:t>
      </w:r>
      <w:r>
        <w:rPr>
          <w:rFonts w:eastAsia="Calibri" w:cs="Calibri" w:ascii="Calibri" w:hAnsi="Calibri"/>
          <w:sz w:val="22"/>
          <w:szCs w:val="22"/>
        </w:rPr>
        <w:t>7</w:t>
      </w:r>
      <w:r>
        <w:rPr>
          <w:rFonts w:eastAsia="Calibri" w:cs="Calibri" w:ascii="Calibri" w:hAnsi="Calibri"/>
          <w:spacing w:val="-3"/>
          <w:sz w:val="22"/>
          <w:szCs w:val="22"/>
        </w:rPr>
        <w:t xml:space="preserve"> </w:t>
      </w:r>
      <w:r>
        <w:rPr>
          <w:rFonts w:eastAsia="Calibri" w:cs="Calibri" w:ascii="Calibri" w:hAnsi="Calibri"/>
          <w:spacing w:val="1"/>
          <w:sz w:val="22"/>
          <w:szCs w:val="22"/>
        </w:rPr>
        <w:t>ye</w:t>
      </w:r>
      <w:r>
        <w:rPr>
          <w:rFonts w:eastAsia="Calibri" w:cs="Calibri" w:ascii="Calibri" w:hAnsi="Calibri"/>
          <w:sz w:val="22"/>
          <w:szCs w:val="22"/>
        </w:rPr>
        <w:t>ars.</w:t>
      </w:r>
    </w:p>
    <w:p>
      <w:pPr>
        <w:pStyle w:val="Normal"/>
        <w:spacing w:lineRule="exact" w:line="260" w:before="16" w:after="0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ind w:left="600"/>
        <w:rPr>
          <w:rFonts w:ascii="Calibri" w:hAnsi="Calibri" w:eastAsia="Calibri" w:cs="Calibri"/>
          <w:sz w:val="22"/>
          <w:szCs w:val="22"/>
        </w:rPr>
      </w:pPr>
      <w:r>
        <w:rPr>
          <w:rFonts w:eastAsia="Verdana" w:cs="Verdana" w:ascii="Verdana" w:hAnsi="Verdana"/>
          <w:sz w:val="22"/>
          <w:szCs w:val="22"/>
        </w:rPr>
        <w:t xml:space="preserve">•  </w:t>
      </w:r>
      <w:r>
        <w:rPr>
          <w:rFonts w:eastAsia="Verdana" w:cs="Verdana" w:ascii="Verdana" w:hAnsi="Verdana"/>
          <w:spacing w:val="8"/>
          <w:sz w:val="22"/>
          <w:szCs w:val="22"/>
        </w:rPr>
        <w:t xml:space="preserve"> </w:t>
      </w:r>
      <w:r>
        <w:rPr>
          <w:rFonts w:eastAsia="Calibri" w:cs="Calibri" w:ascii="Calibri" w:hAnsi="Calibri"/>
          <w:spacing w:val="-2"/>
          <w:sz w:val="22"/>
          <w:szCs w:val="22"/>
        </w:rPr>
        <w:t>T</w:t>
      </w:r>
      <w:r>
        <w:rPr>
          <w:rFonts w:eastAsia="Calibri" w:cs="Calibri" w:ascii="Calibri" w:hAnsi="Calibri"/>
          <w:spacing w:val="-1"/>
          <w:sz w:val="22"/>
          <w:szCs w:val="22"/>
        </w:rPr>
        <w:t>h</w:t>
      </w:r>
      <w:r>
        <w:rPr>
          <w:rFonts w:eastAsia="Calibri" w:cs="Calibri" w:ascii="Calibri" w:hAnsi="Calibri"/>
          <w:spacing w:val="1"/>
          <w:sz w:val="22"/>
          <w:szCs w:val="22"/>
        </w:rPr>
        <w:t>e</w:t>
      </w:r>
      <w:r>
        <w:rPr>
          <w:rFonts w:eastAsia="Calibri" w:cs="Calibri" w:ascii="Calibri" w:hAnsi="Calibri"/>
          <w:sz w:val="22"/>
          <w:szCs w:val="22"/>
        </w:rPr>
        <w:t>y</w:t>
      </w:r>
      <w:r>
        <w:rPr>
          <w:rFonts w:eastAsia="Calibri" w:cs="Calibri" w:ascii="Calibri" w:hAnsi="Calibri"/>
          <w:spacing w:val="-1"/>
          <w:sz w:val="22"/>
          <w:szCs w:val="22"/>
        </w:rPr>
        <w:t xml:space="preserve"> </w:t>
      </w:r>
      <w:r>
        <w:rPr>
          <w:rFonts w:eastAsia="Calibri" w:cs="Calibri" w:ascii="Calibri" w:hAnsi="Calibri"/>
          <w:spacing w:val="-2"/>
          <w:sz w:val="22"/>
          <w:szCs w:val="22"/>
        </w:rPr>
        <w:t>c</w:t>
      </w:r>
      <w:r>
        <w:rPr>
          <w:rFonts w:eastAsia="Calibri" w:cs="Calibri" w:ascii="Calibri" w:hAnsi="Calibri"/>
          <w:sz w:val="22"/>
          <w:szCs w:val="22"/>
        </w:rPr>
        <w:t>an</w:t>
      </w:r>
      <w:r>
        <w:rPr>
          <w:rFonts w:eastAsia="Calibri" w:cs="Calibri" w:ascii="Calibri" w:hAnsi="Calibri"/>
          <w:spacing w:val="-7"/>
          <w:sz w:val="22"/>
          <w:szCs w:val="22"/>
        </w:rPr>
        <w:t xml:space="preserve"> </w:t>
      </w:r>
      <w:r>
        <w:rPr>
          <w:rFonts w:eastAsia="Calibri" w:cs="Calibri" w:ascii="Calibri" w:hAnsi="Calibri"/>
          <w:spacing w:val="-1"/>
          <w:sz w:val="22"/>
          <w:szCs w:val="22"/>
        </w:rPr>
        <w:t>b</w:t>
      </w:r>
      <w:r>
        <w:rPr>
          <w:rFonts w:eastAsia="Calibri" w:cs="Calibri" w:ascii="Calibri" w:hAnsi="Calibri"/>
          <w:sz w:val="22"/>
          <w:szCs w:val="22"/>
        </w:rPr>
        <w:t>e</w:t>
      </w:r>
      <w:r>
        <w:rPr>
          <w:rFonts w:eastAsia="Calibri" w:cs="Calibri" w:ascii="Calibri" w:hAnsi="Calibri"/>
          <w:spacing w:val="-1"/>
          <w:sz w:val="22"/>
          <w:szCs w:val="22"/>
        </w:rPr>
        <w:t xml:space="preserve"> </w:t>
      </w:r>
      <w:r>
        <w:rPr>
          <w:rFonts w:eastAsia="Calibri" w:cs="Calibri" w:ascii="Calibri" w:hAnsi="Calibri"/>
          <w:sz w:val="22"/>
          <w:szCs w:val="22"/>
        </w:rPr>
        <w:t>fa</w:t>
      </w:r>
      <w:r>
        <w:rPr>
          <w:rFonts w:eastAsia="Calibri" w:cs="Calibri" w:ascii="Calibri" w:hAnsi="Calibri"/>
          <w:spacing w:val="1"/>
          <w:sz w:val="22"/>
          <w:szCs w:val="22"/>
        </w:rPr>
        <w:t>m</w:t>
      </w:r>
      <w:r>
        <w:rPr>
          <w:rFonts w:eastAsia="Calibri" w:cs="Calibri" w:ascii="Calibri" w:hAnsi="Calibri"/>
          <w:spacing w:val="2"/>
          <w:sz w:val="22"/>
          <w:szCs w:val="22"/>
        </w:rPr>
        <w:t>il</w:t>
      </w:r>
      <w:r>
        <w:rPr>
          <w:rFonts w:eastAsia="Calibri" w:cs="Calibri" w:ascii="Calibri" w:hAnsi="Calibri"/>
          <w:sz w:val="22"/>
          <w:szCs w:val="22"/>
        </w:rPr>
        <w:t>y</w:t>
      </w:r>
      <w:r>
        <w:rPr>
          <w:rFonts w:eastAsia="Calibri" w:cs="Calibri" w:ascii="Calibri" w:hAnsi="Calibri"/>
          <w:spacing w:val="-1"/>
          <w:sz w:val="22"/>
          <w:szCs w:val="22"/>
        </w:rPr>
        <w:t xml:space="preserve"> </w:t>
      </w:r>
      <w:r>
        <w:rPr>
          <w:rFonts w:eastAsia="Calibri" w:cs="Calibri" w:ascii="Calibri" w:hAnsi="Calibri"/>
          <w:spacing w:val="-4"/>
          <w:sz w:val="22"/>
          <w:szCs w:val="22"/>
        </w:rPr>
        <w:t>m</w:t>
      </w:r>
      <w:r>
        <w:rPr>
          <w:rFonts w:eastAsia="Calibri" w:cs="Calibri" w:ascii="Calibri" w:hAnsi="Calibri"/>
          <w:sz w:val="22"/>
          <w:szCs w:val="22"/>
        </w:rPr>
        <w:t>e</w:t>
      </w:r>
      <w:r>
        <w:rPr>
          <w:rFonts w:eastAsia="Calibri" w:cs="Calibri" w:ascii="Calibri" w:hAnsi="Calibri"/>
          <w:spacing w:val="1"/>
          <w:sz w:val="22"/>
          <w:szCs w:val="22"/>
        </w:rPr>
        <w:t>m</w:t>
      </w:r>
      <w:r>
        <w:rPr>
          <w:rFonts w:eastAsia="Calibri" w:cs="Calibri" w:ascii="Calibri" w:hAnsi="Calibri"/>
          <w:spacing w:val="-1"/>
          <w:sz w:val="22"/>
          <w:szCs w:val="22"/>
        </w:rPr>
        <w:t>b</w:t>
      </w:r>
      <w:r>
        <w:rPr>
          <w:rFonts w:eastAsia="Calibri" w:cs="Calibri" w:ascii="Calibri" w:hAnsi="Calibri"/>
          <w:sz w:val="22"/>
          <w:szCs w:val="22"/>
        </w:rPr>
        <w:t>er</w:t>
      </w:r>
      <w:r>
        <w:rPr>
          <w:rFonts w:eastAsia="Calibri" w:cs="Calibri" w:ascii="Calibri" w:hAnsi="Calibri"/>
          <w:spacing w:val="-5"/>
          <w:sz w:val="22"/>
          <w:szCs w:val="22"/>
        </w:rPr>
        <w:t>s</w:t>
      </w:r>
      <w:r>
        <w:rPr>
          <w:rFonts w:eastAsia="Calibri" w:cs="Calibri" w:ascii="Calibri" w:hAnsi="Calibri"/>
          <w:sz w:val="22"/>
          <w:szCs w:val="22"/>
        </w:rPr>
        <w:t>,</w:t>
      </w:r>
      <w:r>
        <w:rPr>
          <w:rFonts w:eastAsia="Calibri" w:cs="Calibri" w:ascii="Calibri" w:hAnsi="Calibri"/>
          <w:spacing w:val="1"/>
          <w:sz w:val="22"/>
          <w:szCs w:val="22"/>
        </w:rPr>
        <w:t xml:space="preserve"> </w:t>
      </w:r>
      <w:r>
        <w:rPr>
          <w:rFonts w:eastAsia="Calibri" w:cs="Calibri" w:ascii="Calibri" w:hAnsi="Calibri"/>
          <w:sz w:val="22"/>
          <w:szCs w:val="22"/>
        </w:rPr>
        <w:t>fr</w:t>
      </w:r>
      <w:r>
        <w:rPr>
          <w:rFonts w:eastAsia="Calibri" w:cs="Calibri" w:ascii="Calibri" w:hAnsi="Calibri"/>
          <w:spacing w:val="2"/>
          <w:sz w:val="22"/>
          <w:szCs w:val="22"/>
        </w:rPr>
        <w:t>i</w:t>
      </w:r>
      <w:r>
        <w:rPr>
          <w:rFonts w:eastAsia="Calibri" w:cs="Calibri" w:ascii="Calibri" w:hAnsi="Calibri"/>
          <w:spacing w:val="1"/>
          <w:sz w:val="22"/>
          <w:szCs w:val="22"/>
        </w:rPr>
        <w:t>e</w:t>
      </w:r>
      <w:r>
        <w:rPr>
          <w:rFonts w:eastAsia="Calibri" w:cs="Calibri" w:ascii="Calibri" w:hAnsi="Calibri"/>
          <w:spacing w:val="-1"/>
          <w:sz w:val="22"/>
          <w:szCs w:val="22"/>
        </w:rPr>
        <w:t>nd</w:t>
      </w:r>
      <w:r>
        <w:rPr>
          <w:rFonts w:eastAsia="Calibri" w:cs="Calibri" w:ascii="Calibri" w:hAnsi="Calibri"/>
          <w:spacing w:val="-5"/>
          <w:sz w:val="22"/>
          <w:szCs w:val="22"/>
        </w:rPr>
        <w:t>s</w:t>
      </w:r>
      <w:r>
        <w:rPr>
          <w:rFonts w:eastAsia="Calibri" w:cs="Calibri" w:ascii="Calibri" w:hAnsi="Calibri"/>
          <w:sz w:val="22"/>
          <w:szCs w:val="22"/>
        </w:rPr>
        <w:t>,</w:t>
      </w:r>
      <w:r>
        <w:rPr>
          <w:rFonts w:eastAsia="Calibri" w:cs="Calibri" w:ascii="Calibri" w:hAnsi="Calibri"/>
          <w:spacing w:val="1"/>
          <w:sz w:val="22"/>
          <w:szCs w:val="22"/>
        </w:rPr>
        <w:t xml:space="preserve"> </w:t>
      </w:r>
      <w:r>
        <w:rPr>
          <w:rFonts w:eastAsia="Calibri" w:cs="Calibri" w:ascii="Calibri" w:hAnsi="Calibri"/>
          <w:spacing w:val="-1"/>
          <w:sz w:val="22"/>
          <w:szCs w:val="22"/>
        </w:rPr>
        <w:t>n</w:t>
      </w:r>
      <w:r>
        <w:rPr>
          <w:rFonts w:eastAsia="Calibri" w:cs="Calibri" w:ascii="Calibri" w:hAnsi="Calibri"/>
          <w:spacing w:val="1"/>
          <w:sz w:val="22"/>
          <w:szCs w:val="22"/>
        </w:rPr>
        <w:t>e</w:t>
      </w:r>
      <w:r>
        <w:rPr>
          <w:rFonts w:eastAsia="Calibri" w:cs="Calibri" w:ascii="Calibri" w:hAnsi="Calibri"/>
          <w:spacing w:val="-3"/>
          <w:sz w:val="22"/>
          <w:szCs w:val="22"/>
        </w:rPr>
        <w:t>i</w:t>
      </w:r>
      <w:r>
        <w:rPr>
          <w:rFonts w:eastAsia="Calibri" w:cs="Calibri" w:ascii="Calibri" w:hAnsi="Calibri"/>
          <w:spacing w:val="2"/>
          <w:sz w:val="22"/>
          <w:szCs w:val="22"/>
        </w:rPr>
        <w:t>g</w:t>
      </w:r>
      <w:r>
        <w:rPr>
          <w:rFonts w:eastAsia="Calibri" w:cs="Calibri" w:ascii="Calibri" w:hAnsi="Calibri"/>
          <w:spacing w:val="-1"/>
          <w:sz w:val="22"/>
          <w:szCs w:val="22"/>
        </w:rPr>
        <w:t>hbo</w:t>
      </w:r>
      <w:r>
        <w:rPr>
          <w:rFonts w:eastAsia="Calibri" w:cs="Calibri" w:ascii="Calibri" w:hAnsi="Calibri"/>
          <w:sz w:val="22"/>
          <w:szCs w:val="22"/>
        </w:rPr>
        <w:t>rs,</w:t>
      </w:r>
      <w:r>
        <w:rPr>
          <w:rFonts w:eastAsia="Calibri" w:cs="Calibri" w:ascii="Calibri" w:hAnsi="Calibri"/>
          <w:spacing w:val="1"/>
          <w:sz w:val="22"/>
          <w:szCs w:val="22"/>
        </w:rPr>
        <w:t xml:space="preserve"> </w:t>
      </w:r>
      <w:r>
        <w:rPr>
          <w:rFonts w:eastAsia="Calibri" w:cs="Calibri" w:ascii="Calibri" w:hAnsi="Calibri"/>
          <w:sz w:val="22"/>
          <w:szCs w:val="22"/>
        </w:rPr>
        <w:t>a</w:t>
      </w:r>
      <w:r>
        <w:rPr>
          <w:rFonts w:eastAsia="Calibri" w:cs="Calibri" w:ascii="Calibri" w:hAnsi="Calibri"/>
          <w:spacing w:val="-12"/>
          <w:sz w:val="22"/>
          <w:szCs w:val="22"/>
        </w:rPr>
        <w:t xml:space="preserve"> </w:t>
      </w:r>
      <w:r>
        <w:rPr>
          <w:rFonts w:eastAsia="Calibri" w:cs="Calibri" w:ascii="Calibri" w:hAnsi="Calibri"/>
          <w:spacing w:val="1"/>
          <w:sz w:val="22"/>
          <w:szCs w:val="22"/>
        </w:rPr>
        <w:t>m</w:t>
      </w:r>
      <w:r>
        <w:rPr>
          <w:rFonts w:eastAsia="Calibri" w:cs="Calibri" w:ascii="Calibri" w:hAnsi="Calibri"/>
          <w:spacing w:val="2"/>
          <w:sz w:val="22"/>
          <w:szCs w:val="22"/>
        </w:rPr>
        <w:t>i</w:t>
      </w:r>
      <w:r>
        <w:rPr>
          <w:rFonts w:eastAsia="Calibri" w:cs="Calibri" w:ascii="Calibri" w:hAnsi="Calibri"/>
          <w:spacing w:val="-6"/>
          <w:sz w:val="22"/>
          <w:szCs w:val="22"/>
        </w:rPr>
        <w:t>n</w:t>
      </w:r>
      <w:r>
        <w:rPr>
          <w:rFonts w:eastAsia="Calibri" w:cs="Calibri" w:ascii="Calibri" w:hAnsi="Calibri"/>
          <w:spacing w:val="2"/>
          <w:sz w:val="22"/>
          <w:szCs w:val="22"/>
        </w:rPr>
        <w:t>i</w:t>
      </w:r>
      <w:r>
        <w:rPr>
          <w:rFonts w:eastAsia="Calibri" w:cs="Calibri" w:ascii="Calibri" w:hAnsi="Calibri"/>
          <w:sz w:val="22"/>
          <w:szCs w:val="22"/>
        </w:rPr>
        <w:t>s</w:t>
      </w:r>
      <w:r>
        <w:rPr>
          <w:rFonts w:eastAsia="Calibri" w:cs="Calibri" w:ascii="Calibri" w:hAnsi="Calibri"/>
          <w:spacing w:val="-2"/>
          <w:sz w:val="22"/>
          <w:szCs w:val="22"/>
        </w:rPr>
        <w:t>t</w:t>
      </w:r>
      <w:r>
        <w:rPr>
          <w:rFonts w:eastAsia="Calibri" w:cs="Calibri" w:ascii="Calibri" w:hAnsi="Calibri"/>
          <w:spacing w:val="1"/>
          <w:sz w:val="22"/>
          <w:szCs w:val="22"/>
        </w:rPr>
        <w:t>e</w:t>
      </w:r>
      <w:r>
        <w:rPr>
          <w:rFonts w:eastAsia="Calibri" w:cs="Calibri" w:ascii="Calibri" w:hAnsi="Calibri"/>
          <w:sz w:val="22"/>
          <w:szCs w:val="22"/>
        </w:rPr>
        <w:t>r</w:t>
      </w:r>
      <w:r>
        <w:rPr>
          <w:rFonts w:eastAsia="Calibri" w:cs="Calibri" w:ascii="Calibri" w:hAnsi="Calibri"/>
          <w:spacing w:val="3"/>
          <w:sz w:val="22"/>
          <w:szCs w:val="22"/>
        </w:rPr>
        <w:t>,</w:t>
      </w:r>
      <w:r>
        <w:rPr>
          <w:rFonts w:eastAsia="Calibri" w:cs="Calibri" w:ascii="Calibri" w:hAnsi="Calibri"/>
          <w:spacing w:val="-1"/>
          <w:sz w:val="22"/>
          <w:szCs w:val="22"/>
        </w:rPr>
        <w:t>o</w:t>
      </w:r>
      <w:r>
        <w:rPr>
          <w:rFonts w:eastAsia="Calibri" w:cs="Calibri" w:ascii="Calibri" w:hAnsi="Calibri"/>
          <w:sz w:val="22"/>
          <w:szCs w:val="22"/>
        </w:rPr>
        <w:t>r</w:t>
      </w:r>
      <w:r>
        <w:rPr>
          <w:rFonts w:eastAsia="Calibri" w:cs="Calibri" w:ascii="Calibri" w:hAnsi="Calibri"/>
          <w:spacing w:val="-2"/>
          <w:sz w:val="22"/>
          <w:szCs w:val="22"/>
        </w:rPr>
        <w:t xml:space="preserve"> </w:t>
      </w:r>
      <w:r>
        <w:rPr>
          <w:rFonts w:eastAsia="Calibri" w:cs="Calibri" w:ascii="Calibri" w:hAnsi="Calibri"/>
          <w:sz w:val="22"/>
          <w:szCs w:val="22"/>
        </w:rPr>
        <w:t>a</w:t>
      </w:r>
      <w:r>
        <w:rPr>
          <w:rFonts w:eastAsia="Calibri" w:cs="Calibri" w:ascii="Calibri" w:hAnsi="Calibri"/>
          <w:spacing w:val="-1"/>
          <w:sz w:val="22"/>
          <w:szCs w:val="22"/>
        </w:rPr>
        <w:t>n</w:t>
      </w:r>
      <w:r>
        <w:rPr>
          <w:rFonts w:eastAsia="Calibri" w:cs="Calibri" w:ascii="Calibri" w:hAnsi="Calibri"/>
          <w:spacing w:val="1"/>
          <w:sz w:val="22"/>
          <w:szCs w:val="22"/>
        </w:rPr>
        <w:t>y</w:t>
      </w:r>
      <w:r>
        <w:rPr>
          <w:rFonts w:eastAsia="Calibri" w:cs="Calibri" w:ascii="Calibri" w:hAnsi="Calibri"/>
          <w:spacing w:val="-1"/>
          <w:sz w:val="22"/>
          <w:szCs w:val="22"/>
        </w:rPr>
        <w:t>on</w:t>
      </w:r>
      <w:r>
        <w:rPr>
          <w:rFonts w:eastAsia="Calibri" w:cs="Calibri" w:ascii="Calibri" w:hAnsi="Calibri"/>
          <w:sz w:val="22"/>
          <w:szCs w:val="22"/>
        </w:rPr>
        <w:t>e</w:t>
      </w:r>
      <w:r>
        <w:rPr>
          <w:rFonts w:eastAsia="Calibri" w:cs="Calibri" w:ascii="Calibri" w:hAnsi="Calibri"/>
          <w:spacing w:val="-1"/>
          <w:sz w:val="22"/>
          <w:szCs w:val="22"/>
        </w:rPr>
        <w:t xml:space="preserve"> </w:t>
      </w:r>
      <w:r>
        <w:rPr>
          <w:rFonts w:eastAsia="Calibri" w:cs="Calibri" w:ascii="Calibri" w:hAnsi="Calibri"/>
          <w:spacing w:val="1"/>
          <w:sz w:val="22"/>
          <w:szCs w:val="22"/>
        </w:rPr>
        <w:t>e</w:t>
      </w:r>
      <w:r>
        <w:rPr>
          <w:rFonts w:eastAsia="Calibri" w:cs="Calibri" w:ascii="Calibri" w:hAnsi="Calibri"/>
          <w:spacing w:val="2"/>
          <w:sz w:val="22"/>
          <w:szCs w:val="22"/>
        </w:rPr>
        <w:t>l</w:t>
      </w:r>
      <w:r>
        <w:rPr>
          <w:rFonts w:eastAsia="Calibri" w:cs="Calibri" w:ascii="Calibri" w:hAnsi="Calibri"/>
          <w:sz w:val="22"/>
          <w:szCs w:val="22"/>
        </w:rPr>
        <w:t>se</w:t>
      </w:r>
      <w:r>
        <w:rPr>
          <w:rFonts w:eastAsia="Calibri" w:cs="Calibri" w:ascii="Calibri" w:hAnsi="Calibri"/>
          <w:spacing w:val="-6"/>
          <w:sz w:val="22"/>
          <w:szCs w:val="22"/>
        </w:rPr>
        <w:t xml:space="preserve"> </w:t>
      </w:r>
      <w:r>
        <w:rPr>
          <w:rFonts w:eastAsia="Calibri" w:cs="Calibri" w:ascii="Calibri" w:hAnsi="Calibri"/>
          <w:spacing w:val="1"/>
          <w:sz w:val="22"/>
          <w:szCs w:val="22"/>
        </w:rPr>
        <w:t>w</w:t>
      </w:r>
      <w:r>
        <w:rPr>
          <w:rFonts w:eastAsia="Calibri" w:cs="Calibri" w:ascii="Calibri" w:hAnsi="Calibri"/>
          <w:spacing w:val="-1"/>
          <w:sz w:val="22"/>
          <w:szCs w:val="22"/>
        </w:rPr>
        <w:t>h</w:t>
      </w:r>
      <w:r>
        <w:rPr>
          <w:rFonts w:eastAsia="Calibri" w:cs="Calibri" w:ascii="Calibri" w:hAnsi="Calibri"/>
          <w:sz w:val="22"/>
          <w:szCs w:val="22"/>
        </w:rPr>
        <w:t>o</w:t>
      </w:r>
      <w:r>
        <w:rPr>
          <w:rFonts w:eastAsia="Calibri" w:cs="Calibri" w:ascii="Calibri" w:hAnsi="Calibri"/>
          <w:spacing w:val="-8"/>
          <w:sz w:val="22"/>
          <w:szCs w:val="22"/>
        </w:rPr>
        <w:t xml:space="preserve"> </w:t>
      </w:r>
      <w:r>
        <w:rPr>
          <w:rFonts w:eastAsia="Calibri" w:cs="Calibri" w:ascii="Calibri" w:hAnsi="Calibri"/>
          <w:spacing w:val="-1"/>
          <w:sz w:val="22"/>
          <w:szCs w:val="22"/>
        </w:rPr>
        <w:t>h</w:t>
      </w:r>
      <w:r>
        <w:rPr>
          <w:rFonts w:eastAsia="Calibri" w:cs="Calibri" w:ascii="Calibri" w:hAnsi="Calibri"/>
          <w:sz w:val="22"/>
          <w:szCs w:val="22"/>
        </w:rPr>
        <w:t>as</w:t>
      </w:r>
      <w:r>
        <w:rPr>
          <w:rFonts w:eastAsia="Calibri" w:cs="Calibri" w:ascii="Calibri" w:hAnsi="Calibri"/>
          <w:spacing w:val="-2"/>
          <w:sz w:val="22"/>
          <w:szCs w:val="22"/>
        </w:rPr>
        <w:t xml:space="preserve"> </w:t>
      </w:r>
      <w:r>
        <w:rPr>
          <w:rFonts w:eastAsia="Calibri" w:cs="Calibri" w:ascii="Calibri" w:hAnsi="Calibri"/>
          <w:sz w:val="22"/>
          <w:szCs w:val="22"/>
        </w:rPr>
        <w:t>k</w:t>
      </w:r>
      <w:r>
        <w:rPr>
          <w:rFonts w:eastAsia="Calibri" w:cs="Calibri" w:ascii="Calibri" w:hAnsi="Calibri"/>
          <w:spacing w:val="-1"/>
          <w:sz w:val="22"/>
          <w:szCs w:val="22"/>
        </w:rPr>
        <w:t>no</w:t>
      </w:r>
      <w:r>
        <w:rPr>
          <w:rFonts w:eastAsia="Calibri" w:cs="Calibri" w:ascii="Calibri" w:hAnsi="Calibri"/>
          <w:spacing w:val="1"/>
          <w:sz w:val="22"/>
          <w:szCs w:val="22"/>
        </w:rPr>
        <w:t>w</w:t>
      </w:r>
      <w:r>
        <w:rPr>
          <w:rFonts w:eastAsia="Calibri" w:cs="Calibri" w:ascii="Calibri" w:hAnsi="Calibri"/>
          <w:sz w:val="22"/>
          <w:szCs w:val="22"/>
        </w:rPr>
        <w:t>n</w:t>
      </w:r>
      <w:r>
        <w:rPr>
          <w:rFonts w:eastAsia="Calibri" w:cs="Calibri" w:ascii="Calibri" w:hAnsi="Calibri"/>
          <w:spacing w:val="-7"/>
          <w:sz w:val="22"/>
          <w:szCs w:val="22"/>
        </w:rPr>
        <w:t xml:space="preserve"> </w:t>
      </w:r>
      <w:r>
        <w:rPr>
          <w:rFonts w:eastAsia="Calibri" w:cs="Calibri" w:ascii="Calibri" w:hAnsi="Calibri"/>
          <w:spacing w:val="1"/>
          <w:sz w:val="22"/>
          <w:szCs w:val="22"/>
        </w:rPr>
        <w:t>y</w:t>
      </w:r>
      <w:r>
        <w:rPr>
          <w:rFonts w:eastAsia="Calibri" w:cs="Calibri" w:ascii="Calibri" w:hAnsi="Calibri"/>
          <w:spacing w:val="-1"/>
          <w:sz w:val="22"/>
          <w:szCs w:val="22"/>
        </w:rPr>
        <w:t>o</w:t>
      </w:r>
      <w:r>
        <w:rPr>
          <w:rFonts w:eastAsia="Calibri" w:cs="Calibri" w:ascii="Calibri" w:hAnsi="Calibri"/>
          <w:sz w:val="22"/>
          <w:szCs w:val="22"/>
        </w:rPr>
        <w:t>u</w:t>
      </w:r>
      <w:r>
        <w:rPr>
          <w:rFonts w:eastAsia="Calibri" w:cs="Calibri" w:ascii="Calibri" w:hAnsi="Calibri"/>
          <w:spacing w:val="-7"/>
          <w:sz w:val="22"/>
          <w:szCs w:val="22"/>
        </w:rPr>
        <w:t xml:space="preserve"> </w:t>
      </w:r>
      <w:r>
        <w:rPr>
          <w:rFonts w:eastAsia="Calibri" w:cs="Calibri" w:ascii="Calibri" w:hAnsi="Calibri"/>
          <w:spacing w:val="5"/>
          <w:sz w:val="22"/>
          <w:szCs w:val="22"/>
        </w:rPr>
        <w:t>f</w:t>
      </w:r>
      <w:r>
        <w:rPr>
          <w:rFonts w:eastAsia="Calibri" w:cs="Calibri" w:ascii="Calibri" w:hAnsi="Calibri"/>
          <w:spacing w:val="-1"/>
          <w:sz w:val="22"/>
          <w:szCs w:val="22"/>
        </w:rPr>
        <w:t>o</w:t>
      </w:r>
      <w:r>
        <w:rPr>
          <w:rFonts w:eastAsia="Calibri" w:cs="Calibri" w:ascii="Calibri" w:hAnsi="Calibri"/>
          <w:sz w:val="22"/>
          <w:szCs w:val="22"/>
        </w:rPr>
        <w:t>r</w:t>
      </w:r>
      <w:r>
        <w:rPr>
          <w:rFonts w:eastAsia="Calibri" w:cs="Calibri" w:ascii="Calibri" w:hAnsi="Calibri"/>
          <w:spacing w:val="-2"/>
          <w:sz w:val="22"/>
          <w:szCs w:val="22"/>
        </w:rPr>
        <w:t xml:space="preserve"> t</w:t>
      </w:r>
      <w:r>
        <w:rPr>
          <w:rFonts w:eastAsia="Calibri" w:cs="Calibri" w:ascii="Calibri" w:hAnsi="Calibri"/>
          <w:spacing w:val="-1"/>
          <w:sz w:val="22"/>
          <w:szCs w:val="22"/>
        </w:rPr>
        <w:t>h</w:t>
      </w:r>
      <w:r>
        <w:rPr>
          <w:rFonts w:eastAsia="Calibri" w:cs="Calibri" w:ascii="Calibri" w:hAnsi="Calibri"/>
          <w:sz w:val="22"/>
          <w:szCs w:val="22"/>
        </w:rPr>
        <w:t>at</w:t>
      </w:r>
      <w:r>
        <w:rPr>
          <w:rFonts w:eastAsia="Calibri" w:cs="Calibri" w:ascii="Calibri" w:hAnsi="Calibri"/>
          <w:spacing w:val="-4"/>
          <w:sz w:val="22"/>
          <w:szCs w:val="22"/>
        </w:rPr>
        <w:t xml:space="preserve"> </w:t>
      </w:r>
      <w:r>
        <w:rPr>
          <w:rFonts w:eastAsia="Calibri" w:cs="Calibri" w:ascii="Calibri" w:hAnsi="Calibri"/>
          <w:spacing w:val="2"/>
          <w:sz w:val="22"/>
          <w:szCs w:val="22"/>
        </w:rPr>
        <w:t>l</w:t>
      </w:r>
      <w:r>
        <w:rPr>
          <w:rFonts w:eastAsia="Calibri" w:cs="Calibri" w:ascii="Calibri" w:hAnsi="Calibri"/>
          <w:spacing w:val="-1"/>
          <w:sz w:val="22"/>
          <w:szCs w:val="22"/>
        </w:rPr>
        <w:t>on</w:t>
      </w:r>
      <w:r>
        <w:rPr>
          <w:rFonts w:eastAsia="Calibri" w:cs="Calibri" w:ascii="Calibri" w:hAnsi="Calibri"/>
          <w:spacing w:val="2"/>
          <w:sz w:val="22"/>
          <w:szCs w:val="22"/>
        </w:rPr>
        <w:t>g</w:t>
      </w:r>
      <w:r>
        <w:rPr>
          <w:rFonts w:eastAsia="Calibri" w:cs="Calibri" w:ascii="Calibri" w:hAnsi="Calibri"/>
          <w:sz w:val="22"/>
          <w:szCs w:val="22"/>
        </w:rPr>
        <w:t>.</w:t>
      </w:r>
    </w:p>
    <w:p>
      <w:pPr>
        <w:pStyle w:val="Normal"/>
        <w:spacing w:lineRule="exact" w:line="260" w:before="16" w:after="0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ind w:left="600"/>
        <w:rPr>
          <w:rFonts w:ascii="Calibri" w:hAnsi="Calibri" w:eastAsia="Calibri" w:cs="Calibri"/>
          <w:sz w:val="22"/>
          <w:szCs w:val="22"/>
        </w:rPr>
      </w:pPr>
      <w:r>
        <w:rPr>
          <w:rFonts w:eastAsia="Verdana" w:cs="Verdana" w:ascii="Verdana" w:hAnsi="Verdana"/>
          <w:sz w:val="22"/>
          <w:szCs w:val="22"/>
        </w:rPr>
        <w:t xml:space="preserve">•  </w:t>
      </w:r>
      <w:r>
        <w:rPr>
          <w:rFonts w:eastAsia="Verdana" w:cs="Verdana" w:ascii="Verdana" w:hAnsi="Verdana"/>
          <w:spacing w:val="8"/>
          <w:sz w:val="22"/>
          <w:szCs w:val="22"/>
        </w:rPr>
        <w:t xml:space="preserve"> </w:t>
      </w:r>
      <w:r>
        <w:rPr>
          <w:rFonts w:eastAsia="Calibri" w:cs="Calibri" w:ascii="Calibri" w:hAnsi="Calibri"/>
          <w:spacing w:val="2"/>
          <w:sz w:val="22"/>
          <w:szCs w:val="22"/>
        </w:rPr>
        <w:t>I</w:t>
      </w:r>
      <w:r>
        <w:rPr>
          <w:rFonts w:eastAsia="Calibri" w:cs="Calibri" w:ascii="Calibri" w:hAnsi="Calibri"/>
          <w:sz w:val="22"/>
          <w:szCs w:val="22"/>
        </w:rPr>
        <w:t>f</w:t>
      </w:r>
      <w:r>
        <w:rPr>
          <w:rFonts w:eastAsia="Calibri" w:cs="Calibri" w:ascii="Calibri" w:hAnsi="Calibri"/>
          <w:spacing w:val="-7"/>
          <w:sz w:val="22"/>
          <w:szCs w:val="22"/>
        </w:rPr>
        <w:t xml:space="preserve"> </w:t>
      </w:r>
      <w:r>
        <w:rPr>
          <w:rFonts w:eastAsia="Calibri" w:cs="Calibri" w:ascii="Calibri" w:hAnsi="Calibri"/>
          <w:spacing w:val="-2"/>
          <w:sz w:val="22"/>
          <w:szCs w:val="22"/>
        </w:rPr>
        <w:t>t</w:t>
      </w:r>
      <w:r>
        <w:rPr>
          <w:rFonts w:eastAsia="Calibri" w:cs="Calibri" w:ascii="Calibri" w:hAnsi="Calibri"/>
          <w:spacing w:val="-1"/>
          <w:sz w:val="22"/>
          <w:szCs w:val="22"/>
        </w:rPr>
        <w:t>h</w:t>
      </w:r>
      <w:r>
        <w:rPr>
          <w:rFonts w:eastAsia="Calibri" w:cs="Calibri" w:ascii="Calibri" w:hAnsi="Calibri"/>
          <w:spacing w:val="1"/>
          <w:sz w:val="22"/>
          <w:szCs w:val="22"/>
        </w:rPr>
        <w:t>e</w:t>
      </w:r>
      <w:r>
        <w:rPr>
          <w:rFonts w:eastAsia="Calibri" w:cs="Calibri" w:ascii="Calibri" w:hAnsi="Calibri"/>
          <w:sz w:val="22"/>
          <w:szCs w:val="22"/>
        </w:rPr>
        <w:t>y</w:t>
      </w:r>
      <w:r>
        <w:rPr>
          <w:rFonts w:eastAsia="Calibri" w:cs="Calibri" w:ascii="Calibri" w:hAnsi="Calibri"/>
          <w:spacing w:val="-1"/>
          <w:sz w:val="22"/>
          <w:szCs w:val="22"/>
        </w:rPr>
        <w:t xml:space="preserve"> </w:t>
      </w:r>
      <w:r>
        <w:rPr>
          <w:rFonts w:eastAsia="Calibri" w:cs="Calibri" w:ascii="Calibri" w:hAnsi="Calibri"/>
          <w:sz w:val="22"/>
          <w:szCs w:val="22"/>
        </w:rPr>
        <w:t>are</w:t>
      </w:r>
      <w:r>
        <w:rPr>
          <w:rFonts w:eastAsia="Calibri" w:cs="Calibri" w:ascii="Calibri" w:hAnsi="Calibri"/>
          <w:spacing w:val="-1"/>
          <w:sz w:val="22"/>
          <w:szCs w:val="22"/>
        </w:rPr>
        <w:t xml:space="preserve"> no</w:t>
      </w:r>
      <w:r>
        <w:rPr>
          <w:rFonts w:eastAsia="Calibri" w:cs="Calibri" w:ascii="Calibri" w:hAnsi="Calibri"/>
          <w:sz w:val="22"/>
          <w:szCs w:val="22"/>
        </w:rPr>
        <w:t>t</w:t>
      </w:r>
      <w:r>
        <w:rPr>
          <w:rFonts w:eastAsia="Calibri" w:cs="Calibri" w:ascii="Calibri" w:hAnsi="Calibri"/>
          <w:spacing w:val="-8"/>
          <w:sz w:val="22"/>
          <w:szCs w:val="22"/>
        </w:rPr>
        <w:t xml:space="preserve"> </w:t>
      </w:r>
      <w:r>
        <w:rPr>
          <w:rFonts w:eastAsia="Calibri" w:cs="Calibri" w:ascii="Calibri" w:hAnsi="Calibri"/>
          <w:spacing w:val="-1"/>
          <w:sz w:val="22"/>
          <w:szCs w:val="22"/>
        </w:rPr>
        <w:t>n</w:t>
      </w:r>
      <w:r>
        <w:rPr>
          <w:rFonts w:eastAsia="Calibri" w:cs="Calibri" w:ascii="Calibri" w:hAnsi="Calibri"/>
          <w:spacing w:val="1"/>
          <w:sz w:val="22"/>
          <w:szCs w:val="22"/>
        </w:rPr>
        <w:t>e</w:t>
      </w:r>
      <w:r>
        <w:rPr>
          <w:rFonts w:eastAsia="Calibri" w:cs="Calibri" w:ascii="Calibri" w:hAnsi="Calibri"/>
          <w:sz w:val="22"/>
          <w:szCs w:val="22"/>
        </w:rPr>
        <w:t>ar</w:t>
      </w:r>
      <w:r>
        <w:rPr>
          <w:rFonts w:eastAsia="Calibri" w:cs="Calibri" w:ascii="Calibri" w:hAnsi="Calibri"/>
          <w:spacing w:val="-1"/>
          <w:sz w:val="22"/>
          <w:szCs w:val="22"/>
        </w:rPr>
        <w:t>b</w:t>
      </w:r>
      <w:r>
        <w:rPr>
          <w:rFonts w:eastAsia="Calibri" w:cs="Calibri" w:ascii="Calibri" w:hAnsi="Calibri"/>
          <w:spacing w:val="1"/>
          <w:sz w:val="22"/>
          <w:szCs w:val="22"/>
        </w:rPr>
        <w:t>y</w:t>
      </w:r>
      <w:r>
        <w:rPr>
          <w:rFonts w:eastAsia="Calibri" w:cs="Calibri" w:ascii="Calibri" w:hAnsi="Calibri"/>
          <w:sz w:val="22"/>
          <w:szCs w:val="22"/>
        </w:rPr>
        <w:t>,</w:t>
      </w:r>
      <w:r>
        <w:rPr>
          <w:rFonts w:eastAsia="Calibri" w:cs="Calibri" w:ascii="Calibri" w:hAnsi="Calibri"/>
          <w:spacing w:val="1"/>
          <w:sz w:val="22"/>
          <w:szCs w:val="22"/>
        </w:rPr>
        <w:t xml:space="preserve"> y</w:t>
      </w:r>
      <w:r>
        <w:rPr>
          <w:rFonts w:eastAsia="Calibri" w:cs="Calibri" w:ascii="Calibri" w:hAnsi="Calibri"/>
          <w:spacing w:val="-1"/>
          <w:sz w:val="22"/>
          <w:szCs w:val="22"/>
        </w:rPr>
        <w:t>o</w:t>
      </w:r>
      <w:r>
        <w:rPr>
          <w:rFonts w:eastAsia="Calibri" w:cs="Calibri" w:ascii="Calibri" w:hAnsi="Calibri"/>
          <w:sz w:val="22"/>
          <w:szCs w:val="22"/>
        </w:rPr>
        <w:t>u</w:t>
      </w:r>
      <w:r>
        <w:rPr>
          <w:rFonts w:eastAsia="Calibri" w:cs="Calibri" w:ascii="Calibri" w:hAnsi="Calibri"/>
          <w:spacing w:val="-7"/>
          <w:sz w:val="22"/>
          <w:szCs w:val="22"/>
        </w:rPr>
        <w:t xml:space="preserve"> </w:t>
      </w:r>
      <w:r>
        <w:rPr>
          <w:rFonts w:eastAsia="Calibri" w:cs="Calibri" w:ascii="Calibri" w:hAnsi="Calibri"/>
          <w:spacing w:val="-2"/>
          <w:sz w:val="22"/>
          <w:szCs w:val="22"/>
        </w:rPr>
        <w:t>c</w:t>
      </w:r>
      <w:r>
        <w:rPr>
          <w:rFonts w:eastAsia="Calibri" w:cs="Calibri" w:ascii="Calibri" w:hAnsi="Calibri"/>
          <w:sz w:val="22"/>
          <w:szCs w:val="22"/>
        </w:rPr>
        <w:t>an</w:t>
      </w:r>
      <w:r>
        <w:rPr>
          <w:rFonts w:eastAsia="Calibri" w:cs="Calibri" w:ascii="Calibri" w:hAnsi="Calibri"/>
          <w:spacing w:val="-3"/>
          <w:sz w:val="22"/>
          <w:szCs w:val="22"/>
        </w:rPr>
        <w:t xml:space="preserve"> </w:t>
      </w:r>
      <w:r>
        <w:rPr>
          <w:rFonts w:eastAsia="Calibri" w:cs="Calibri" w:ascii="Calibri" w:hAnsi="Calibri"/>
          <w:spacing w:val="1"/>
          <w:sz w:val="22"/>
          <w:szCs w:val="22"/>
        </w:rPr>
        <w:t>em</w:t>
      </w:r>
      <w:r>
        <w:rPr>
          <w:rFonts w:eastAsia="Calibri" w:cs="Calibri" w:ascii="Calibri" w:hAnsi="Calibri"/>
          <w:sz w:val="22"/>
          <w:szCs w:val="22"/>
        </w:rPr>
        <w:t>a</w:t>
      </w:r>
      <w:r>
        <w:rPr>
          <w:rFonts w:eastAsia="Calibri" w:cs="Calibri" w:ascii="Calibri" w:hAnsi="Calibri"/>
          <w:spacing w:val="2"/>
          <w:sz w:val="22"/>
          <w:szCs w:val="22"/>
        </w:rPr>
        <w:t>i</w:t>
      </w:r>
      <w:r>
        <w:rPr>
          <w:rFonts w:eastAsia="Calibri" w:cs="Calibri" w:ascii="Calibri" w:hAnsi="Calibri"/>
          <w:sz w:val="22"/>
          <w:szCs w:val="22"/>
        </w:rPr>
        <w:t xml:space="preserve">l </w:t>
      </w:r>
      <w:r>
        <w:rPr>
          <w:rFonts w:eastAsia="Calibri" w:cs="Calibri" w:ascii="Calibri" w:hAnsi="Calibri"/>
          <w:spacing w:val="-1"/>
          <w:sz w:val="22"/>
          <w:szCs w:val="22"/>
        </w:rPr>
        <w:t>o</w:t>
      </w:r>
      <w:r>
        <w:rPr>
          <w:rFonts w:eastAsia="Calibri" w:cs="Calibri" w:ascii="Calibri" w:hAnsi="Calibri"/>
          <w:sz w:val="22"/>
          <w:szCs w:val="22"/>
        </w:rPr>
        <w:t>r</w:t>
      </w:r>
      <w:r>
        <w:rPr>
          <w:rFonts w:eastAsia="Calibri" w:cs="Calibri" w:ascii="Calibri" w:hAnsi="Calibri"/>
          <w:spacing w:val="-7"/>
          <w:sz w:val="22"/>
          <w:szCs w:val="22"/>
        </w:rPr>
        <w:t xml:space="preserve"> </w:t>
      </w:r>
      <w:r>
        <w:rPr>
          <w:rFonts w:eastAsia="Calibri" w:cs="Calibri" w:ascii="Calibri" w:hAnsi="Calibri"/>
          <w:sz w:val="22"/>
          <w:szCs w:val="22"/>
        </w:rPr>
        <w:t>s</w:t>
      </w:r>
      <w:r>
        <w:rPr>
          <w:rFonts w:eastAsia="Calibri" w:cs="Calibri" w:ascii="Calibri" w:hAnsi="Calibri"/>
          <w:spacing w:val="-1"/>
          <w:sz w:val="22"/>
          <w:szCs w:val="22"/>
        </w:rPr>
        <w:t>n</w:t>
      </w:r>
      <w:r>
        <w:rPr>
          <w:rFonts w:eastAsia="Calibri" w:cs="Calibri" w:ascii="Calibri" w:hAnsi="Calibri"/>
          <w:sz w:val="22"/>
          <w:szCs w:val="22"/>
        </w:rPr>
        <w:t>a</w:t>
      </w:r>
      <w:r>
        <w:rPr>
          <w:rFonts w:eastAsia="Calibri" w:cs="Calibri" w:ascii="Calibri" w:hAnsi="Calibri"/>
          <w:spacing w:val="2"/>
          <w:sz w:val="22"/>
          <w:szCs w:val="22"/>
        </w:rPr>
        <w:t>i</w:t>
      </w:r>
      <w:r>
        <w:rPr>
          <w:rFonts w:eastAsia="Calibri" w:cs="Calibri" w:ascii="Calibri" w:hAnsi="Calibri"/>
          <w:sz w:val="22"/>
          <w:szCs w:val="22"/>
        </w:rPr>
        <w:t xml:space="preserve">l </w:t>
      </w:r>
      <w:r>
        <w:rPr>
          <w:rFonts w:eastAsia="Calibri" w:cs="Calibri" w:ascii="Calibri" w:hAnsi="Calibri"/>
          <w:spacing w:val="1"/>
          <w:sz w:val="22"/>
          <w:szCs w:val="22"/>
        </w:rPr>
        <w:t>m</w:t>
      </w:r>
      <w:r>
        <w:rPr>
          <w:rFonts w:eastAsia="Calibri" w:cs="Calibri" w:ascii="Calibri" w:hAnsi="Calibri"/>
          <w:sz w:val="22"/>
          <w:szCs w:val="22"/>
        </w:rPr>
        <w:t>a</w:t>
      </w:r>
      <w:r>
        <w:rPr>
          <w:rFonts w:eastAsia="Calibri" w:cs="Calibri" w:ascii="Calibri" w:hAnsi="Calibri"/>
          <w:spacing w:val="2"/>
          <w:sz w:val="22"/>
          <w:szCs w:val="22"/>
        </w:rPr>
        <w:t>i</w:t>
      </w:r>
      <w:r>
        <w:rPr>
          <w:rFonts w:eastAsia="Calibri" w:cs="Calibri" w:ascii="Calibri" w:hAnsi="Calibri"/>
          <w:sz w:val="22"/>
          <w:szCs w:val="22"/>
        </w:rPr>
        <w:t xml:space="preserve">l </w:t>
      </w:r>
      <w:r>
        <w:rPr>
          <w:rFonts w:eastAsia="Calibri" w:cs="Calibri" w:ascii="Calibri" w:hAnsi="Calibri"/>
          <w:spacing w:val="1"/>
          <w:sz w:val="22"/>
          <w:szCs w:val="22"/>
        </w:rPr>
        <w:t>y</w:t>
      </w:r>
      <w:r>
        <w:rPr>
          <w:rFonts w:eastAsia="Calibri" w:cs="Calibri" w:ascii="Calibri" w:hAnsi="Calibri"/>
          <w:spacing w:val="-1"/>
          <w:sz w:val="22"/>
          <w:szCs w:val="22"/>
        </w:rPr>
        <w:t>ou</w:t>
      </w:r>
      <w:r>
        <w:rPr>
          <w:rFonts w:eastAsia="Calibri" w:cs="Calibri" w:ascii="Calibri" w:hAnsi="Calibri"/>
          <w:sz w:val="22"/>
          <w:szCs w:val="22"/>
        </w:rPr>
        <w:t>r</w:t>
      </w:r>
      <w:r>
        <w:rPr>
          <w:rFonts w:eastAsia="Calibri" w:cs="Calibri" w:ascii="Calibri" w:hAnsi="Calibri"/>
          <w:spacing w:val="-11"/>
          <w:sz w:val="22"/>
          <w:szCs w:val="22"/>
        </w:rPr>
        <w:t xml:space="preserve"> </w:t>
      </w:r>
      <w:r>
        <w:rPr>
          <w:rFonts w:eastAsia="Calibri" w:cs="Calibri" w:ascii="Calibri" w:hAnsi="Calibri"/>
          <w:sz w:val="22"/>
          <w:szCs w:val="22"/>
        </w:rPr>
        <w:t>f</w:t>
      </w:r>
      <w:r>
        <w:rPr>
          <w:rFonts w:eastAsia="Calibri" w:cs="Calibri" w:ascii="Calibri" w:hAnsi="Calibri"/>
          <w:spacing w:val="-1"/>
          <w:sz w:val="22"/>
          <w:szCs w:val="22"/>
        </w:rPr>
        <w:t>o</w:t>
      </w:r>
      <w:r>
        <w:rPr>
          <w:rFonts w:eastAsia="Calibri" w:cs="Calibri" w:ascii="Calibri" w:hAnsi="Calibri"/>
          <w:sz w:val="22"/>
          <w:szCs w:val="22"/>
        </w:rPr>
        <w:t>r</w:t>
      </w:r>
      <w:r>
        <w:rPr>
          <w:rFonts w:eastAsia="Calibri" w:cs="Calibri" w:ascii="Calibri" w:hAnsi="Calibri"/>
          <w:spacing w:val="1"/>
          <w:sz w:val="22"/>
          <w:szCs w:val="22"/>
        </w:rPr>
        <w:t>m</w:t>
      </w:r>
      <w:r>
        <w:rPr>
          <w:rFonts w:eastAsia="Calibri" w:cs="Calibri" w:ascii="Calibri" w:hAnsi="Calibri"/>
          <w:sz w:val="22"/>
          <w:szCs w:val="22"/>
        </w:rPr>
        <w:t>s</w:t>
      </w:r>
      <w:r>
        <w:rPr>
          <w:rFonts w:eastAsia="Calibri" w:cs="Calibri" w:ascii="Calibri" w:hAnsi="Calibri"/>
          <w:spacing w:val="-2"/>
          <w:sz w:val="22"/>
          <w:szCs w:val="22"/>
        </w:rPr>
        <w:t xml:space="preserve"> t</w:t>
      </w:r>
      <w:r>
        <w:rPr>
          <w:rFonts w:eastAsia="Calibri" w:cs="Calibri" w:ascii="Calibri" w:hAnsi="Calibri"/>
          <w:sz w:val="22"/>
          <w:szCs w:val="22"/>
        </w:rPr>
        <w:t>o</w:t>
      </w:r>
      <w:r>
        <w:rPr>
          <w:rFonts w:eastAsia="Calibri" w:cs="Calibri" w:ascii="Calibri" w:hAnsi="Calibri"/>
          <w:spacing w:val="-8"/>
          <w:sz w:val="22"/>
          <w:szCs w:val="22"/>
        </w:rPr>
        <w:t xml:space="preserve"> </w:t>
      </w:r>
      <w:r>
        <w:rPr>
          <w:rFonts w:eastAsia="Calibri" w:cs="Calibri" w:ascii="Calibri" w:hAnsi="Calibri"/>
          <w:spacing w:val="1"/>
          <w:sz w:val="22"/>
          <w:szCs w:val="22"/>
        </w:rPr>
        <w:t>y</w:t>
      </w:r>
      <w:r>
        <w:rPr>
          <w:rFonts w:eastAsia="Calibri" w:cs="Calibri" w:ascii="Calibri" w:hAnsi="Calibri"/>
          <w:spacing w:val="-1"/>
          <w:sz w:val="22"/>
          <w:szCs w:val="22"/>
        </w:rPr>
        <w:t>ou</w:t>
      </w:r>
      <w:r>
        <w:rPr>
          <w:rFonts w:eastAsia="Calibri" w:cs="Calibri" w:ascii="Calibri" w:hAnsi="Calibri"/>
          <w:sz w:val="22"/>
          <w:szCs w:val="22"/>
        </w:rPr>
        <w:t>r</w:t>
      </w:r>
      <w:r>
        <w:rPr>
          <w:rFonts w:eastAsia="Calibri" w:cs="Calibri" w:ascii="Calibri" w:hAnsi="Calibri"/>
          <w:spacing w:val="-2"/>
          <w:sz w:val="22"/>
          <w:szCs w:val="22"/>
        </w:rPr>
        <w:t xml:space="preserve"> </w:t>
      </w:r>
      <w:r>
        <w:rPr>
          <w:rFonts w:eastAsia="Calibri" w:cs="Calibri" w:ascii="Calibri" w:hAnsi="Calibri"/>
          <w:spacing w:val="1"/>
          <w:sz w:val="22"/>
          <w:szCs w:val="22"/>
        </w:rPr>
        <w:t>w</w:t>
      </w:r>
      <w:r>
        <w:rPr>
          <w:rFonts w:eastAsia="Calibri" w:cs="Calibri" w:ascii="Calibri" w:hAnsi="Calibri"/>
          <w:spacing w:val="2"/>
          <w:sz w:val="22"/>
          <w:szCs w:val="22"/>
        </w:rPr>
        <w:t>i</w:t>
      </w:r>
      <w:r>
        <w:rPr>
          <w:rFonts w:eastAsia="Calibri" w:cs="Calibri" w:ascii="Calibri" w:hAnsi="Calibri"/>
          <w:spacing w:val="-2"/>
          <w:sz w:val="22"/>
          <w:szCs w:val="22"/>
        </w:rPr>
        <w:t>t</w:t>
      </w:r>
      <w:r>
        <w:rPr>
          <w:rFonts w:eastAsia="Calibri" w:cs="Calibri" w:ascii="Calibri" w:hAnsi="Calibri"/>
          <w:spacing w:val="-1"/>
          <w:sz w:val="22"/>
          <w:szCs w:val="22"/>
        </w:rPr>
        <w:t>n</w:t>
      </w:r>
      <w:r>
        <w:rPr>
          <w:rFonts w:eastAsia="Calibri" w:cs="Calibri" w:ascii="Calibri" w:hAnsi="Calibri"/>
          <w:spacing w:val="1"/>
          <w:sz w:val="22"/>
          <w:szCs w:val="22"/>
        </w:rPr>
        <w:t>e</w:t>
      </w:r>
      <w:r>
        <w:rPr>
          <w:rFonts w:eastAsia="Calibri" w:cs="Calibri" w:ascii="Calibri" w:hAnsi="Calibri"/>
          <w:sz w:val="22"/>
          <w:szCs w:val="22"/>
        </w:rPr>
        <w:t>ss</w:t>
      </w:r>
      <w:r>
        <w:rPr>
          <w:rFonts w:eastAsia="Calibri" w:cs="Calibri" w:ascii="Calibri" w:hAnsi="Calibri"/>
          <w:spacing w:val="1"/>
          <w:sz w:val="22"/>
          <w:szCs w:val="22"/>
        </w:rPr>
        <w:t>e</w:t>
      </w:r>
      <w:r>
        <w:rPr>
          <w:rFonts w:eastAsia="Calibri" w:cs="Calibri" w:ascii="Calibri" w:hAnsi="Calibri"/>
          <w:sz w:val="22"/>
          <w:szCs w:val="22"/>
        </w:rPr>
        <w:t>s</w:t>
      </w:r>
      <w:r>
        <w:rPr>
          <w:rFonts w:eastAsia="Calibri" w:cs="Calibri" w:ascii="Calibri" w:hAnsi="Calibri"/>
          <w:spacing w:val="-2"/>
          <w:sz w:val="22"/>
          <w:szCs w:val="22"/>
        </w:rPr>
        <w:t xml:space="preserve"> t</w:t>
      </w:r>
      <w:r>
        <w:rPr>
          <w:rFonts w:eastAsia="Calibri" w:cs="Calibri" w:ascii="Calibri" w:hAnsi="Calibri"/>
          <w:sz w:val="22"/>
          <w:szCs w:val="22"/>
        </w:rPr>
        <w:t>o</w:t>
      </w:r>
      <w:r>
        <w:rPr>
          <w:rFonts w:eastAsia="Calibri" w:cs="Calibri" w:ascii="Calibri" w:hAnsi="Calibri"/>
          <w:spacing w:val="-3"/>
          <w:sz w:val="22"/>
          <w:szCs w:val="22"/>
        </w:rPr>
        <w:t xml:space="preserve"> </w:t>
      </w:r>
      <w:r>
        <w:rPr>
          <w:rFonts w:eastAsia="Calibri" w:cs="Calibri" w:ascii="Calibri" w:hAnsi="Calibri"/>
          <w:spacing w:val="-2"/>
          <w:sz w:val="22"/>
          <w:szCs w:val="22"/>
        </w:rPr>
        <w:t>c</w:t>
      </w:r>
      <w:r>
        <w:rPr>
          <w:rFonts w:eastAsia="Calibri" w:cs="Calibri" w:ascii="Calibri" w:hAnsi="Calibri"/>
          <w:spacing w:val="-1"/>
          <w:sz w:val="22"/>
          <w:szCs w:val="22"/>
        </w:rPr>
        <w:t>o</w:t>
      </w:r>
      <w:r>
        <w:rPr>
          <w:rFonts w:eastAsia="Calibri" w:cs="Calibri" w:ascii="Calibri" w:hAnsi="Calibri"/>
          <w:spacing w:val="1"/>
          <w:sz w:val="22"/>
          <w:szCs w:val="22"/>
        </w:rPr>
        <w:t>m</w:t>
      </w:r>
      <w:r>
        <w:rPr>
          <w:rFonts w:eastAsia="Calibri" w:cs="Calibri" w:ascii="Calibri" w:hAnsi="Calibri"/>
          <w:spacing w:val="-1"/>
          <w:sz w:val="22"/>
          <w:szCs w:val="22"/>
        </w:rPr>
        <w:t>p</w:t>
      </w:r>
      <w:r>
        <w:rPr>
          <w:rFonts w:eastAsia="Calibri" w:cs="Calibri" w:ascii="Calibri" w:hAnsi="Calibri"/>
          <w:spacing w:val="2"/>
          <w:sz w:val="22"/>
          <w:szCs w:val="22"/>
        </w:rPr>
        <w:t>l</w:t>
      </w:r>
      <w:r>
        <w:rPr>
          <w:rFonts w:eastAsia="Calibri" w:cs="Calibri" w:ascii="Calibri" w:hAnsi="Calibri"/>
          <w:sz w:val="22"/>
          <w:szCs w:val="22"/>
        </w:rPr>
        <w:t>e</w:t>
      </w:r>
      <w:r>
        <w:rPr>
          <w:rFonts w:eastAsia="Calibri" w:cs="Calibri" w:ascii="Calibri" w:hAnsi="Calibri"/>
          <w:spacing w:val="-2"/>
          <w:sz w:val="22"/>
          <w:szCs w:val="22"/>
        </w:rPr>
        <w:t>t</w:t>
      </w:r>
      <w:r>
        <w:rPr>
          <w:rFonts w:eastAsia="Calibri" w:cs="Calibri" w:ascii="Calibri" w:hAnsi="Calibri"/>
          <w:sz w:val="22"/>
          <w:szCs w:val="22"/>
        </w:rPr>
        <w:t>e.</w:t>
      </w:r>
    </w:p>
    <w:p>
      <w:pPr>
        <w:pStyle w:val="Normal"/>
        <w:spacing w:lineRule="exact" w:line="260" w:before="9" w:after="0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ind w:left="240"/>
        <w:rPr>
          <w:rFonts w:ascii="Calibri" w:hAnsi="Calibri" w:eastAsia="Calibri" w:cs="Calibri"/>
          <w:sz w:val="22"/>
          <w:szCs w:val="22"/>
        </w:rPr>
      </w:pPr>
      <w:r>
        <w:rPr>
          <w:rFonts w:eastAsia="Calibri" w:cs="Calibri" w:ascii="Calibri" w:hAnsi="Calibri"/>
          <w:b/>
          <w:color w:val="00AF50"/>
          <w:spacing w:val="-2"/>
          <w:sz w:val="22"/>
          <w:szCs w:val="22"/>
        </w:rPr>
        <w:t>C</w:t>
      </w:r>
      <w:r>
        <w:rPr>
          <w:rFonts w:eastAsia="Calibri" w:cs="Calibri" w:ascii="Calibri" w:hAnsi="Calibri"/>
          <w:b/>
          <w:color w:val="00AF50"/>
          <w:spacing w:val="1"/>
          <w:sz w:val="22"/>
          <w:szCs w:val="22"/>
        </w:rPr>
        <w:t>o</w:t>
      </w:r>
      <w:r>
        <w:rPr>
          <w:rFonts w:eastAsia="Calibri" w:cs="Calibri" w:ascii="Calibri" w:hAnsi="Calibri"/>
          <w:b/>
          <w:color w:val="00AF50"/>
          <w:spacing w:val="-2"/>
          <w:sz w:val="22"/>
          <w:szCs w:val="22"/>
        </w:rPr>
        <w:t>m</w:t>
      </w:r>
      <w:r>
        <w:rPr>
          <w:rFonts w:eastAsia="Calibri" w:cs="Calibri" w:ascii="Calibri" w:hAnsi="Calibri"/>
          <w:b/>
          <w:color w:val="00AF50"/>
          <w:spacing w:val="1"/>
          <w:sz w:val="22"/>
          <w:szCs w:val="22"/>
        </w:rPr>
        <w:t>p</w:t>
      </w:r>
      <w:r>
        <w:rPr>
          <w:rFonts w:eastAsia="Calibri" w:cs="Calibri" w:ascii="Calibri" w:hAnsi="Calibri"/>
          <w:b/>
          <w:color w:val="00AF50"/>
          <w:spacing w:val="-1"/>
          <w:sz w:val="22"/>
          <w:szCs w:val="22"/>
        </w:rPr>
        <w:t>le</w:t>
      </w:r>
      <w:r>
        <w:rPr>
          <w:rFonts w:eastAsia="Calibri" w:cs="Calibri" w:ascii="Calibri" w:hAnsi="Calibri"/>
          <w:b/>
          <w:color w:val="00AF50"/>
          <w:sz w:val="22"/>
          <w:szCs w:val="22"/>
        </w:rPr>
        <w:t>t</w:t>
      </w:r>
      <w:r>
        <w:rPr>
          <w:rFonts w:eastAsia="Calibri" w:cs="Calibri" w:ascii="Calibri" w:hAnsi="Calibri"/>
          <w:b/>
          <w:color w:val="00AF50"/>
          <w:spacing w:val="-1"/>
          <w:sz w:val="22"/>
          <w:szCs w:val="22"/>
        </w:rPr>
        <w:t>i</w:t>
      </w:r>
      <w:r>
        <w:rPr>
          <w:rFonts w:eastAsia="Calibri" w:cs="Calibri" w:ascii="Calibri" w:hAnsi="Calibri"/>
          <w:b/>
          <w:color w:val="00AF50"/>
          <w:spacing w:val="2"/>
          <w:sz w:val="22"/>
          <w:szCs w:val="22"/>
        </w:rPr>
        <w:t>n</w:t>
      </w:r>
      <w:r>
        <w:rPr>
          <w:rFonts w:eastAsia="Calibri" w:cs="Calibri" w:ascii="Calibri" w:hAnsi="Calibri"/>
          <w:b/>
          <w:color w:val="00AF50"/>
          <w:sz w:val="22"/>
          <w:szCs w:val="22"/>
        </w:rPr>
        <w:t>g</w:t>
      </w:r>
      <w:r>
        <w:rPr>
          <w:rFonts w:eastAsia="Calibri" w:cs="Calibri" w:ascii="Calibri" w:hAnsi="Calibri"/>
          <w:b/>
          <w:color w:val="00AF50"/>
          <w:spacing w:val="-1"/>
          <w:sz w:val="22"/>
          <w:szCs w:val="22"/>
        </w:rPr>
        <w:t xml:space="preserve"> </w:t>
      </w:r>
      <w:r>
        <w:rPr>
          <w:rFonts w:eastAsia="Calibri" w:cs="Calibri" w:ascii="Calibri" w:hAnsi="Calibri"/>
          <w:b/>
          <w:color w:val="00AF50"/>
          <w:sz w:val="22"/>
          <w:szCs w:val="22"/>
        </w:rPr>
        <w:t>t</w:t>
      </w:r>
      <w:r>
        <w:rPr>
          <w:rFonts w:eastAsia="Calibri" w:cs="Calibri" w:ascii="Calibri" w:hAnsi="Calibri"/>
          <w:b/>
          <w:color w:val="00AF50"/>
          <w:spacing w:val="1"/>
          <w:sz w:val="22"/>
          <w:szCs w:val="22"/>
        </w:rPr>
        <w:t>h</w:t>
      </w:r>
      <w:r>
        <w:rPr>
          <w:rFonts w:eastAsia="Calibri" w:cs="Calibri" w:ascii="Calibri" w:hAnsi="Calibri"/>
          <w:b/>
          <w:color w:val="00AF50"/>
          <w:sz w:val="22"/>
          <w:szCs w:val="22"/>
        </w:rPr>
        <w:t>e</w:t>
      </w:r>
      <w:r>
        <w:rPr>
          <w:rFonts w:eastAsia="Calibri" w:cs="Calibri" w:ascii="Calibri" w:hAnsi="Calibri"/>
          <w:b/>
          <w:color w:val="00AF50"/>
          <w:spacing w:val="-3"/>
          <w:sz w:val="22"/>
          <w:szCs w:val="22"/>
        </w:rPr>
        <w:t xml:space="preserve"> </w:t>
      </w:r>
      <w:r>
        <w:rPr>
          <w:rFonts w:eastAsia="Calibri" w:cs="Calibri" w:ascii="Calibri" w:hAnsi="Calibri"/>
          <w:b/>
          <w:color w:val="00AF50"/>
          <w:spacing w:val="2"/>
          <w:sz w:val="22"/>
          <w:szCs w:val="22"/>
        </w:rPr>
        <w:t>W</w:t>
      </w:r>
      <w:r>
        <w:rPr>
          <w:rFonts w:eastAsia="Calibri" w:cs="Calibri" w:ascii="Calibri" w:hAnsi="Calibri"/>
          <w:b/>
          <w:color w:val="00AF50"/>
          <w:spacing w:val="-1"/>
          <w:sz w:val="22"/>
          <w:szCs w:val="22"/>
        </w:rPr>
        <w:t>i</w:t>
      </w:r>
      <w:r>
        <w:rPr>
          <w:rFonts w:eastAsia="Calibri" w:cs="Calibri" w:ascii="Calibri" w:hAnsi="Calibri"/>
          <w:b/>
          <w:color w:val="00AF50"/>
          <w:sz w:val="22"/>
          <w:szCs w:val="22"/>
        </w:rPr>
        <w:t>t</w:t>
      </w:r>
      <w:r>
        <w:rPr>
          <w:rFonts w:eastAsia="Calibri" w:cs="Calibri" w:ascii="Calibri" w:hAnsi="Calibri"/>
          <w:b/>
          <w:color w:val="00AF50"/>
          <w:spacing w:val="2"/>
          <w:sz w:val="22"/>
          <w:szCs w:val="22"/>
        </w:rPr>
        <w:t>n</w:t>
      </w:r>
      <w:r>
        <w:rPr>
          <w:rFonts w:eastAsia="Calibri" w:cs="Calibri" w:ascii="Calibri" w:hAnsi="Calibri"/>
          <w:b/>
          <w:color w:val="00AF50"/>
          <w:spacing w:val="-1"/>
          <w:sz w:val="22"/>
          <w:szCs w:val="22"/>
        </w:rPr>
        <w:t>e</w:t>
      </w:r>
      <w:r>
        <w:rPr>
          <w:rFonts w:eastAsia="Calibri" w:cs="Calibri" w:ascii="Calibri" w:hAnsi="Calibri"/>
          <w:b/>
          <w:color w:val="00AF50"/>
          <w:spacing w:val="-2"/>
          <w:sz w:val="22"/>
          <w:szCs w:val="22"/>
        </w:rPr>
        <w:t>s</w:t>
      </w:r>
      <w:r>
        <w:rPr>
          <w:rFonts w:eastAsia="Calibri" w:cs="Calibri" w:ascii="Calibri" w:hAnsi="Calibri"/>
          <w:b/>
          <w:color w:val="00AF50"/>
          <w:sz w:val="22"/>
          <w:szCs w:val="22"/>
        </w:rPr>
        <w:t>s</w:t>
      </w:r>
      <w:r>
        <w:rPr>
          <w:rFonts w:eastAsia="Calibri" w:cs="Calibri" w:ascii="Calibri" w:hAnsi="Calibri"/>
          <w:b/>
          <w:color w:val="00AF50"/>
          <w:spacing w:val="-3"/>
          <w:sz w:val="22"/>
          <w:szCs w:val="22"/>
        </w:rPr>
        <w:t xml:space="preserve"> </w:t>
      </w:r>
      <w:r>
        <w:rPr>
          <w:rFonts w:eastAsia="Calibri" w:cs="Calibri" w:ascii="Calibri" w:hAnsi="Calibri"/>
          <w:b/>
          <w:color w:val="00AF50"/>
          <w:spacing w:val="1"/>
          <w:sz w:val="22"/>
          <w:szCs w:val="22"/>
        </w:rPr>
        <w:t>A</w:t>
      </w:r>
      <w:r>
        <w:rPr>
          <w:rFonts w:eastAsia="Calibri" w:cs="Calibri" w:ascii="Calibri" w:hAnsi="Calibri"/>
          <w:b/>
          <w:color w:val="00AF50"/>
          <w:spacing w:val="2"/>
          <w:sz w:val="22"/>
          <w:szCs w:val="22"/>
        </w:rPr>
        <w:t>ff</w:t>
      </w:r>
      <w:r>
        <w:rPr>
          <w:rFonts w:eastAsia="Calibri" w:cs="Calibri" w:ascii="Calibri" w:hAnsi="Calibri"/>
          <w:b/>
          <w:color w:val="00AF50"/>
          <w:spacing w:val="-1"/>
          <w:sz w:val="22"/>
          <w:szCs w:val="22"/>
        </w:rPr>
        <w:t>i</w:t>
      </w:r>
      <w:r>
        <w:rPr>
          <w:rFonts w:eastAsia="Calibri" w:cs="Calibri" w:ascii="Calibri" w:hAnsi="Calibri"/>
          <w:b/>
          <w:color w:val="00AF50"/>
          <w:spacing w:val="-2"/>
          <w:sz w:val="22"/>
          <w:szCs w:val="22"/>
        </w:rPr>
        <w:t>rm</w:t>
      </w:r>
      <w:r>
        <w:rPr>
          <w:rFonts w:eastAsia="Calibri" w:cs="Calibri" w:ascii="Calibri" w:hAnsi="Calibri"/>
          <w:b/>
          <w:color w:val="00AF50"/>
          <w:spacing w:val="1"/>
          <w:sz w:val="22"/>
          <w:szCs w:val="22"/>
        </w:rPr>
        <w:t>a</w:t>
      </w:r>
      <w:r>
        <w:rPr>
          <w:rFonts w:eastAsia="Calibri" w:cs="Calibri" w:ascii="Calibri" w:hAnsi="Calibri"/>
          <w:b/>
          <w:color w:val="00AF50"/>
          <w:sz w:val="22"/>
          <w:szCs w:val="22"/>
        </w:rPr>
        <w:t>t</w:t>
      </w:r>
      <w:r>
        <w:rPr>
          <w:rFonts w:eastAsia="Calibri" w:cs="Calibri" w:ascii="Calibri" w:hAnsi="Calibri"/>
          <w:b/>
          <w:color w:val="00AF50"/>
          <w:spacing w:val="-1"/>
          <w:sz w:val="22"/>
          <w:szCs w:val="22"/>
        </w:rPr>
        <w:t>i</w:t>
      </w:r>
      <w:r>
        <w:rPr>
          <w:rFonts w:eastAsia="Calibri" w:cs="Calibri" w:ascii="Calibri" w:hAnsi="Calibri"/>
          <w:b/>
          <w:color w:val="00AF50"/>
          <w:spacing w:val="1"/>
          <w:sz w:val="22"/>
          <w:szCs w:val="22"/>
        </w:rPr>
        <w:t>o</w:t>
      </w:r>
      <w:r>
        <w:rPr>
          <w:rFonts w:eastAsia="Calibri" w:cs="Calibri" w:ascii="Calibri" w:hAnsi="Calibri"/>
          <w:b/>
          <w:color w:val="00AF50"/>
          <w:sz w:val="22"/>
          <w:szCs w:val="22"/>
        </w:rPr>
        <w:t>n</w:t>
      </w:r>
    </w:p>
    <w:p>
      <w:pPr>
        <w:pStyle w:val="Normal"/>
        <w:spacing w:lineRule="exact" w:line="260" w:before="9" w:after="0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ind w:left="24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480" w:before="12" w:after="0"/>
        <w:ind w:left="240" w:right="442"/>
        <w:rPr>
          <w:rFonts w:ascii="Calibri" w:hAnsi="Calibri" w:eastAsia="Calibri" w:cs="Calibri"/>
          <w:sz w:val="22"/>
          <w:szCs w:val="22"/>
        </w:rPr>
      </w:pPr>
      <w:r>
        <w:rPr>
          <w:rFonts w:eastAsia="Calibri" w:cs="Calibri" w:ascii="Calibri" w:hAnsi="Calibri"/>
          <w:spacing w:val="-2"/>
          <w:sz w:val="22"/>
          <w:szCs w:val="22"/>
        </w:rPr>
        <w:t>T</w:t>
      </w:r>
      <w:r>
        <w:rPr>
          <w:rFonts w:eastAsia="Calibri" w:cs="Calibri" w:ascii="Calibri" w:hAnsi="Calibri"/>
          <w:spacing w:val="-1"/>
          <w:sz w:val="22"/>
          <w:szCs w:val="22"/>
        </w:rPr>
        <w:t>h</w:t>
      </w:r>
      <w:r>
        <w:rPr>
          <w:rFonts w:eastAsia="Calibri" w:cs="Calibri" w:ascii="Calibri" w:hAnsi="Calibri"/>
          <w:sz w:val="22"/>
          <w:szCs w:val="22"/>
        </w:rPr>
        <w:t>e</w:t>
      </w:r>
      <w:r>
        <w:rPr>
          <w:rFonts w:eastAsia="Calibri" w:cs="Calibri" w:ascii="Calibri" w:hAnsi="Calibri"/>
          <w:spacing w:val="-1"/>
          <w:sz w:val="22"/>
          <w:szCs w:val="22"/>
        </w:rPr>
        <w:t xml:space="preserve"> </w:t>
      </w:r>
      <w:r>
        <w:rPr>
          <w:rFonts w:eastAsia="Calibri" w:cs="Calibri" w:ascii="Calibri" w:hAnsi="Calibri"/>
          <w:sz w:val="22"/>
          <w:szCs w:val="22"/>
        </w:rPr>
        <w:t>f</w:t>
      </w:r>
      <w:r>
        <w:rPr>
          <w:rFonts w:eastAsia="Calibri" w:cs="Calibri" w:ascii="Calibri" w:hAnsi="Calibri"/>
          <w:spacing w:val="-1"/>
          <w:sz w:val="22"/>
          <w:szCs w:val="22"/>
        </w:rPr>
        <w:t>o</w:t>
      </w:r>
      <w:r>
        <w:rPr>
          <w:rFonts w:eastAsia="Calibri" w:cs="Calibri" w:ascii="Calibri" w:hAnsi="Calibri"/>
          <w:sz w:val="22"/>
          <w:szCs w:val="22"/>
        </w:rPr>
        <w:t>rm</w:t>
      </w:r>
      <w:r>
        <w:rPr>
          <w:rFonts w:eastAsia="Calibri" w:cs="Calibri" w:ascii="Calibri" w:hAnsi="Calibri"/>
          <w:spacing w:val="-1"/>
          <w:sz w:val="22"/>
          <w:szCs w:val="22"/>
        </w:rPr>
        <w:t xml:space="preserve"> </w:t>
      </w:r>
      <w:r>
        <w:rPr>
          <w:rFonts w:eastAsia="Calibri" w:cs="Calibri" w:ascii="Calibri" w:hAnsi="Calibri"/>
          <w:spacing w:val="1"/>
          <w:sz w:val="22"/>
          <w:szCs w:val="22"/>
        </w:rPr>
        <w:t>m</w:t>
      </w:r>
      <w:r>
        <w:rPr>
          <w:rFonts w:eastAsia="Calibri" w:cs="Calibri" w:ascii="Calibri" w:hAnsi="Calibri"/>
          <w:spacing w:val="-1"/>
          <w:sz w:val="22"/>
          <w:szCs w:val="22"/>
        </w:rPr>
        <w:t>u</w:t>
      </w:r>
      <w:r>
        <w:rPr>
          <w:rFonts w:eastAsia="Calibri" w:cs="Calibri" w:ascii="Calibri" w:hAnsi="Calibri"/>
          <w:sz w:val="22"/>
          <w:szCs w:val="22"/>
        </w:rPr>
        <w:t>st</w:t>
      </w:r>
      <w:r>
        <w:rPr>
          <w:rFonts w:eastAsia="Calibri" w:cs="Calibri" w:ascii="Calibri" w:hAnsi="Calibri"/>
          <w:spacing w:val="-4"/>
          <w:sz w:val="22"/>
          <w:szCs w:val="22"/>
        </w:rPr>
        <w:t xml:space="preserve"> </w:t>
      </w:r>
      <w:r>
        <w:rPr>
          <w:rFonts w:eastAsia="Calibri" w:cs="Calibri" w:ascii="Calibri" w:hAnsi="Calibri"/>
          <w:spacing w:val="-1"/>
          <w:sz w:val="22"/>
          <w:szCs w:val="22"/>
        </w:rPr>
        <w:t>h</w:t>
      </w:r>
      <w:r>
        <w:rPr>
          <w:rFonts w:eastAsia="Calibri" w:cs="Calibri" w:ascii="Calibri" w:hAnsi="Calibri"/>
          <w:sz w:val="22"/>
          <w:szCs w:val="22"/>
        </w:rPr>
        <w:t>a</w:t>
      </w:r>
      <w:r>
        <w:rPr>
          <w:rFonts w:eastAsia="Calibri" w:cs="Calibri" w:ascii="Calibri" w:hAnsi="Calibri"/>
          <w:spacing w:val="1"/>
          <w:sz w:val="22"/>
          <w:szCs w:val="22"/>
        </w:rPr>
        <w:t>v</w:t>
      </w:r>
      <w:r>
        <w:rPr>
          <w:rFonts w:eastAsia="Calibri" w:cs="Calibri" w:ascii="Calibri" w:hAnsi="Calibri"/>
          <w:sz w:val="22"/>
          <w:szCs w:val="22"/>
        </w:rPr>
        <w:t>e</w:t>
      </w:r>
      <w:r>
        <w:rPr>
          <w:rFonts w:eastAsia="Calibri" w:cs="Calibri" w:ascii="Calibri" w:hAnsi="Calibri"/>
          <w:spacing w:val="-1"/>
          <w:sz w:val="22"/>
          <w:szCs w:val="22"/>
        </w:rPr>
        <w:t xml:space="preserve"> </w:t>
      </w:r>
      <w:r>
        <w:rPr>
          <w:rFonts w:eastAsia="Calibri" w:cs="Calibri" w:ascii="Calibri" w:hAnsi="Calibri"/>
          <w:sz w:val="22"/>
          <w:szCs w:val="22"/>
        </w:rPr>
        <w:t>a</w:t>
      </w:r>
      <w:r>
        <w:rPr>
          <w:rFonts w:eastAsia="Calibri" w:cs="Calibri" w:ascii="Calibri" w:hAnsi="Calibri"/>
          <w:spacing w:val="-2"/>
          <w:sz w:val="22"/>
          <w:szCs w:val="22"/>
        </w:rPr>
        <w:t xml:space="preserve"> </w:t>
      </w:r>
      <w:r>
        <w:rPr>
          <w:rFonts w:eastAsia="Calibri" w:cs="Calibri" w:ascii="Calibri" w:hAnsi="Calibri"/>
          <w:spacing w:val="2"/>
          <w:sz w:val="22"/>
          <w:szCs w:val="22"/>
        </w:rPr>
        <w:t>C</w:t>
      </w:r>
      <w:r>
        <w:rPr>
          <w:rFonts w:eastAsia="Calibri" w:cs="Calibri" w:ascii="Calibri" w:hAnsi="Calibri"/>
          <w:spacing w:val="-2"/>
          <w:sz w:val="22"/>
          <w:szCs w:val="22"/>
        </w:rPr>
        <w:t>O</w:t>
      </w:r>
      <w:r>
        <w:rPr>
          <w:rFonts w:eastAsia="Calibri" w:cs="Calibri" w:ascii="Calibri" w:hAnsi="Calibri"/>
          <w:spacing w:val="3"/>
          <w:sz w:val="22"/>
          <w:szCs w:val="22"/>
        </w:rPr>
        <w:t>L</w:t>
      </w:r>
      <w:r>
        <w:rPr>
          <w:rFonts w:eastAsia="Calibri" w:cs="Calibri" w:ascii="Calibri" w:hAnsi="Calibri"/>
          <w:spacing w:val="-2"/>
          <w:sz w:val="22"/>
          <w:szCs w:val="22"/>
        </w:rPr>
        <w:t>O</w:t>
      </w:r>
      <w:r>
        <w:rPr>
          <w:rFonts w:eastAsia="Calibri" w:cs="Calibri" w:ascii="Calibri" w:hAnsi="Calibri"/>
          <w:sz w:val="22"/>
          <w:szCs w:val="22"/>
        </w:rPr>
        <w:t>R</w:t>
      </w:r>
      <w:r>
        <w:rPr>
          <w:rFonts w:eastAsia="Calibri" w:cs="Calibri" w:ascii="Calibri" w:hAnsi="Calibri"/>
          <w:spacing w:val="-2"/>
          <w:sz w:val="22"/>
          <w:szCs w:val="22"/>
        </w:rPr>
        <w:t xml:space="preserve"> </w:t>
      </w:r>
      <w:r>
        <w:rPr>
          <w:rFonts w:eastAsia="Calibri" w:cs="Calibri" w:ascii="Calibri" w:hAnsi="Calibri"/>
          <w:spacing w:val="-1"/>
          <w:sz w:val="22"/>
          <w:szCs w:val="22"/>
        </w:rPr>
        <w:t>pho</w:t>
      </w:r>
      <w:r>
        <w:rPr>
          <w:rFonts w:eastAsia="Calibri" w:cs="Calibri" w:ascii="Calibri" w:hAnsi="Calibri"/>
          <w:spacing w:val="3"/>
          <w:sz w:val="22"/>
          <w:szCs w:val="22"/>
        </w:rPr>
        <w:t>t</w:t>
      </w:r>
      <w:r>
        <w:rPr>
          <w:rFonts w:eastAsia="Calibri" w:cs="Calibri" w:ascii="Calibri" w:hAnsi="Calibri"/>
          <w:spacing w:val="-1"/>
          <w:sz w:val="22"/>
          <w:szCs w:val="22"/>
        </w:rPr>
        <w:t>o</w:t>
      </w:r>
      <w:r>
        <w:rPr>
          <w:rFonts w:eastAsia="Calibri" w:cs="Calibri" w:ascii="Calibri" w:hAnsi="Calibri"/>
          <w:sz w:val="22"/>
          <w:szCs w:val="22"/>
        </w:rPr>
        <w:t xml:space="preserve">. </w:t>
      </w:r>
      <w:r>
        <w:rPr>
          <w:rFonts w:eastAsia="Calibri" w:cs="Calibri" w:ascii="Calibri" w:hAnsi="Calibri"/>
          <w:spacing w:val="2"/>
          <w:sz w:val="22"/>
          <w:szCs w:val="22"/>
        </w:rPr>
        <w:t>I</w:t>
      </w:r>
      <w:r>
        <w:rPr>
          <w:rFonts w:eastAsia="Calibri" w:cs="Calibri" w:ascii="Calibri" w:hAnsi="Calibri"/>
          <w:sz w:val="22"/>
          <w:szCs w:val="22"/>
        </w:rPr>
        <w:t>t</w:t>
      </w:r>
      <w:r>
        <w:rPr>
          <w:rFonts w:eastAsia="Calibri" w:cs="Calibri" w:ascii="Calibri" w:hAnsi="Calibri"/>
          <w:spacing w:val="-4"/>
          <w:sz w:val="22"/>
          <w:szCs w:val="22"/>
        </w:rPr>
        <w:t xml:space="preserve"> </w:t>
      </w:r>
      <w:r>
        <w:rPr>
          <w:rFonts w:eastAsia="Calibri" w:cs="Calibri" w:ascii="Calibri" w:hAnsi="Calibri"/>
          <w:spacing w:val="1"/>
          <w:sz w:val="22"/>
          <w:szCs w:val="22"/>
        </w:rPr>
        <w:t>m</w:t>
      </w:r>
      <w:r>
        <w:rPr>
          <w:rFonts w:eastAsia="Calibri" w:cs="Calibri" w:ascii="Calibri" w:hAnsi="Calibri"/>
          <w:spacing w:val="-1"/>
          <w:sz w:val="22"/>
          <w:szCs w:val="22"/>
        </w:rPr>
        <w:t>u</w:t>
      </w:r>
      <w:r>
        <w:rPr>
          <w:rFonts w:eastAsia="Calibri" w:cs="Calibri" w:ascii="Calibri" w:hAnsi="Calibri"/>
          <w:sz w:val="22"/>
          <w:szCs w:val="22"/>
        </w:rPr>
        <w:t>st</w:t>
      </w:r>
      <w:r>
        <w:rPr>
          <w:rFonts w:eastAsia="Calibri" w:cs="Calibri" w:ascii="Calibri" w:hAnsi="Calibri"/>
          <w:spacing w:val="-4"/>
          <w:sz w:val="22"/>
          <w:szCs w:val="22"/>
        </w:rPr>
        <w:t xml:space="preserve"> </w:t>
      </w:r>
      <w:r>
        <w:rPr>
          <w:rFonts w:eastAsia="Calibri" w:cs="Calibri" w:ascii="Calibri" w:hAnsi="Calibri"/>
          <w:spacing w:val="-1"/>
          <w:sz w:val="22"/>
          <w:szCs w:val="22"/>
        </w:rPr>
        <w:t>b</w:t>
      </w:r>
      <w:r>
        <w:rPr>
          <w:rFonts w:eastAsia="Calibri" w:cs="Calibri" w:ascii="Calibri" w:hAnsi="Calibri"/>
          <w:sz w:val="22"/>
          <w:szCs w:val="22"/>
        </w:rPr>
        <w:t>e</w:t>
      </w:r>
      <w:r>
        <w:rPr>
          <w:rFonts w:eastAsia="Calibri" w:cs="Calibri" w:ascii="Calibri" w:hAnsi="Calibri"/>
          <w:spacing w:val="-1"/>
          <w:sz w:val="22"/>
          <w:szCs w:val="22"/>
        </w:rPr>
        <w:t xml:space="preserve"> </w:t>
      </w:r>
      <w:r>
        <w:rPr>
          <w:rFonts w:eastAsia="Calibri" w:cs="Calibri" w:ascii="Calibri" w:hAnsi="Calibri"/>
          <w:sz w:val="22"/>
          <w:szCs w:val="22"/>
        </w:rPr>
        <w:t>a</w:t>
      </w:r>
      <w:r>
        <w:rPr>
          <w:rFonts w:eastAsia="Calibri" w:cs="Calibri" w:ascii="Calibri" w:hAnsi="Calibri"/>
          <w:spacing w:val="3"/>
          <w:sz w:val="22"/>
          <w:szCs w:val="22"/>
        </w:rPr>
        <w:t xml:space="preserve"> </w:t>
      </w:r>
      <w:r>
        <w:rPr>
          <w:rFonts w:eastAsia="Calibri" w:cs="Calibri" w:ascii="Calibri" w:hAnsi="Calibri"/>
          <w:b/>
          <w:bCs/>
          <w:i/>
          <w:iCs/>
          <w:spacing w:val="-1"/>
          <w:sz w:val="22"/>
          <w:szCs w:val="22"/>
        </w:rPr>
        <w:t>p</w:t>
      </w:r>
      <w:r>
        <w:rPr>
          <w:rFonts w:eastAsia="Calibri" w:cs="Calibri" w:ascii="Calibri" w:hAnsi="Calibri"/>
          <w:b/>
          <w:bCs/>
          <w:i/>
          <w:iCs/>
          <w:sz w:val="22"/>
          <w:szCs w:val="22"/>
        </w:rPr>
        <w:t>as</w:t>
      </w:r>
      <w:r>
        <w:rPr>
          <w:rFonts w:eastAsia="Calibri" w:cs="Calibri" w:ascii="Calibri" w:hAnsi="Calibri"/>
          <w:b/>
          <w:bCs/>
          <w:i/>
          <w:iCs/>
          <w:spacing w:val="5"/>
          <w:sz w:val="22"/>
          <w:szCs w:val="22"/>
        </w:rPr>
        <w:t>s</w:t>
      </w:r>
      <w:r>
        <w:rPr>
          <w:rFonts w:eastAsia="Calibri" w:cs="Calibri" w:ascii="Calibri" w:hAnsi="Calibri"/>
          <w:b/>
          <w:bCs/>
          <w:i/>
          <w:iCs/>
          <w:spacing w:val="-1"/>
          <w:sz w:val="22"/>
          <w:szCs w:val="22"/>
        </w:rPr>
        <w:t>po</w:t>
      </w:r>
      <w:r>
        <w:rPr>
          <w:rFonts w:eastAsia="Calibri" w:cs="Calibri" w:ascii="Calibri" w:hAnsi="Calibri"/>
          <w:b/>
          <w:bCs/>
          <w:i/>
          <w:iCs/>
          <w:sz w:val="22"/>
          <w:szCs w:val="22"/>
        </w:rPr>
        <w:t>rt</w:t>
      </w:r>
      <w:r>
        <w:rPr>
          <w:rFonts w:eastAsia="Calibri" w:cs="Calibri" w:ascii="Calibri" w:hAnsi="Calibri"/>
          <w:b/>
          <w:bCs/>
          <w:i/>
          <w:iCs/>
          <w:spacing w:val="-4"/>
          <w:sz w:val="22"/>
          <w:szCs w:val="22"/>
        </w:rPr>
        <w:t xml:space="preserve"> </w:t>
      </w:r>
      <w:r>
        <w:rPr>
          <w:rFonts w:eastAsia="Calibri" w:cs="Calibri" w:ascii="Calibri" w:hAnsi="Calibri"/>
          <w:b/>
          <w:bCs/>
          <w:i/>
          <w:iCs/>
          <w:sz w:val="22"/>
          <w:szCs w:val="22"/>
        </w:rPr>
        <w:t>a</w:t>
      </w:r>
      <w:r>
        <w:rPr>
          <w:rFonts w:eastAsia="Calibri" w:cs="Calibri" w:ascii="Calibri" w:hAnsi="Calibri"/>
          <w:b/>
          <w:bCs/>
          <w:i/>
          <w:iCs/>
          <w:spacing w:val="-1"/>
          <w:sz w:val="22"/>
          <w:szCs w:val="22"/>
        </w:rPr>
        <w:t>pp</w:t>
      </w:r>
      <w:r>
        <w:rPr>
          <w:rFonts w:eastAsia="Calibri" w:cs="Calibri" w:ascii="Calibri" w:hAnsi="Calibri"/>
          <w:b/>
          <w:bCs/>
          <w:i/>
          <w:iCs/>
          <w:sz w:val="22"/>
          <w:szCs w:val="22"/>
        </w:rPr>
        <w:t>r</w:t>
      </w:r>
      <w:r>
        <w:rPr>
          <w:rFonts w:eastAsia="Calibri" w:cs="Calibri" w:ascii="Calibri" w:hAnsi="Calibri"/>
          <w:b/>
          <w:bCs/>
          <w:i/>
          <w:iCs/>
          <w:spacing w:val="-1"/>
          <w:sz w:val="22"/>
          <w:szCs w:val="22"/>
        </w:rPr>
        <w:t>o</w:t>
      </w:r>
      <w:r>
        <w:rPr>
          <w:rFonts w:eastAsia="Calibri" w:cs="Calibri" w:ascii="Calibri" w:hAnsi="Calibri"/>
          <w:b/>
          <w:bCs/>
          <w:i/>
          <w:iCs/>
          <w:spacing w:val="1"/>
          <w:sz w:val="22"/>
          <w:szCs w:val="22"/>
        </w:rPr>
        <w:t>ve</w:t>
      </w:r>
      <w:r>
        <w:rPr>
          <w:rFonts w:eastAsia="Calibri" w:cs="Calibri" w:ascii="Calibri" w:hAnsi="Calibri"/>
          <w:b/>
          <w:bCs/>
          <w:i/>
          <w:iCs/>
          <w:sz w:val="22"/>
          <w:szCs w:val="22"/>
        </w:rPr>
        <w:t>d</w:t>
      </w:r>
      <w:r>
        <w:rPr>
          <w:rFonts w:eastAsia="Calibri" w:cs="Calibri" w:ascii="Calibri" w:hAnsi="Calibri"/>
          <w:b/>
          <w:bCs/>
          <w:i/>
          <w:iCs/>
          <w:spacing w:val="-3"/>
          <w:sz w:val="22"/>
          <w:szCs w:val="22"/>
        </w:rPr>
        <w:t xml:space="preserve"> </w:t>
      </w:r>
      <w:r>
        <w:rPr>
          <w:rFonts w:eastAsia="Calibri" w:cs="Calibri" w:ascii="Calibri" w:hAnsi="Calibri"/>
          <w:b/>
          <w:bCs/>
          <w:i/>
          <w:iCs/>
          <w:spacing w:val="-1"/>
          <w:sz w:val="22"/>
          <w:szCs w:val="22"/>
        </w:rPr>
        <w:t>ph</w:t>
      </w:r>
      <w:r>
        <w:rPr>
          <w:rFonts w:eastAsia="Calibri" w:cs="Calibri" w:ascii="Calibri" w:hAnsi="Calibri"/>
          <w:b/>
          <w:bCs/>
          <w:i/>
          <w:iCs/>
          <w:spacing w:val="4"/>
          <w:sz w:val="22"/>
          <w:szCs w:val="22"/>
        </w:rPr>
        <w:t>o</w:t>
      </w:r>
      <w:r>
        <w:rPr>
          <w:rFonts w:eastAsia="Calibri" w:cs="Calibri" w:ascii="Calibri" w:hAnsi="Calibri"/>
          <w:b/>
          <w:bCs/>
          <w:i/>
          <w:iCs/>
          <w:spacing w:val="-2"/>
          <w:sz w:val="22"/>
          <w:szCs w:val="22"/>
        </w:rPr>
        <w:t>t</w:t>
      </w:r>
      <w:r>
        <w:rPr>
          <w:rFonts w:eastAsia="Calibri" w:cs="Calibri" w:ascii="Calibri" w:hAnsi="Calibri"/>
          <w:b/>
          <w:bCs/>
          <w:i/>
          <w:iCs/>
          <w:spacing w:val="-1"/>
          <w:sz w:val="22"/>
          <w:szCs w:val="22"/>
        </w:rPr>
        <w:t>o</w:t>
      </w:r>
      <w:r>
        <w:rPr>
          <w:rFonts w:eastAsia="Calibri" w:cs="Calibri" w:ascii="Calibri" w:hAnsi="Calibri"/>
          <w:sz w:val="22"/>
          <w:szCs w:val="22"/>
        </w:rPr>
        <w:t>. White background, no shadows, no hats, wigs, jewelry or glasses.  It must be 2” x 2”.  You can have a set of photos taken at AAA, USPS, Walmart, CVS, Walgreens, etc.</w:t>
      </w:r>
    </w:p>
    <w:p>
      <w:pPr>
        <w:pStyle w:val="Normal"/>
        <w:spacing w:lineRule="auto" w:line="480" w:before="12" w:after="0"/>
        <w:ind w:left="240" w:right="442"/>
        <w:rPr>
          <w:rFonts w:ascii="Calibri" w:hAnsi="Calibri" w:eastAsia="Calibri" w:cs="Calibri"/>
          <w:sz w:val="22"/>
          <w:szCs w:val="22"/>
        </w:rPr>
      </w:pPr>
      <w:r>
        <w:rPr>
          <w:rFonts w:eastAsia="Calibri" w:cs="Calibri" w:ascii="Calibri" w:hAnsi="Calibri"/>
          <w:sz w:val="22"/>
          <w:szCs w:val="22"/>
        </w:rPr>
        <w:t xml:space="preserve"> </w:t>
      </w:r>
      <w:r>
        <w:rPr>
          <w:rFonts w:eastAsia="Calibri" w:cs="Calibri" w:ascii="Calibri" w:hAnsi="Calibri"/>
          <w:spacing w:val="2"/>
          <w:sz w:val="22"/>
          <w:szCs w:val="22"/>
        </w:rPr>
        <w:t>I</w:t>
      </w:r>
      <w:r>
        <w:rPr>
          <w:rFonts w:eastAsia="Calibri" w:cs="Calibri" w:ascii="Calibri" w:hAnsi="Calibri"/>
          <w:sz w:val="22"/>
          <w:szCs w:val="22"/>
        </w:rPr>
        <w:t>f</w:t>
      </w:r>
      <w:r>
        <w:rPr>
          <w:rFonts w:eastAsia="Calibri" w:cs="Calibri" w:ascii="Calibri" w:hAnsi="Calibri"/>
          <w:spacing w:val="-2"/>
          <w:sz w:val="22"/>
          <w:szCs w:val="22"/>
        </w:rPr>
        <w:t xml:space="preserve"> </w:t>
      </w:r>
      <w:r>
        <w:rPr>
          <w:rFonts w:eastAsia="Calibri" w:cs="Calibri" w:ascii="Calibri" w:hAnsi="Calibri"/>
          <w:spacing w:val="1"/>
          <w:sz w:val="22"/>
          <w:szCs w:val="22"/>
        </w:rPr>
        <w:t>y</w:t>
      </w:r>
      <w:r>
        <w:rPr>
          <w:rFonts w:eastAsia="Calibri" w:cs="Calibri" w:ascii="Calibri" w:hAnsi="Calibri"/>
          <w:spacing w:val="-1"/>
          <w:sz w:val="22"/>
          <w:szCs w:val="22"/>
        </w:rPr>
        <w:t>o</w:t>
      </w:r>
      <w:r>
        <w:rPr>
          <w:rFonts w:eastAsia="Calibri" w:cs="Calibri" w:ascii="Calibri" w:hAnsi="Calibri"/>
          <w:sz w:val="22"/>
          <w:szCs w:val="22"/>
        </w:rPr>
        <w:t>u</w:t>
      </w:r>
      <w:r>
        <w:rPr>
          <w:rFonts w:eastAsia="Calibri" w:cs="Calibri" w:ascii="Calibri" w:hAnsi="Calibri"/>
          <w:spacing w:val="-3"/>
          <w:sz w:val="22"/>
          <w:szCs w:val="22"/>
        </w:rPr>
        <w:t xml:space="preserve"> </w:t>
      </w:r>
      <w:r>
        <w:rPr>
          <w:rFonts w:eastAsia="Calibri" w:cs="Calibri" w:ascii="Calibri" w:hAnsi="Calibri"/>
          <w:spacing w:val="1"/>
          <w:sz w:val="22"/>
          <w:szCs w:val="22"/>
        </w:rPr>
        <w:t>em</w:t>
      </w:r>
      <w:r>
        <w:rPr>
          <w:rFonts w:eastAsia="Calibri" w:cs="Calibri" w:ascii="Calibri" w:hAnsi="Calibri"/>
          <w:sz w:val="22"/>
          <w:szCs w:val="22"/>
        </w:rPr>
        <w:t>a</w:t>
      </w:r>
      <w:r>
        <w:rPr>
          <w:rFonts w:eastAsia="Calibri" w:cs="Calibri" w:ascii="Calibri" w:hAnsi="Calibri"/>
          <w:spacing w:val="2"/>
          <w:sz w:val="22"/>
          <w:szCs w:val="22"/>
        </w:rPr>
        <w:t>i</w:t>
      </w:r>
      <w:r>
        <w:rPr>
          <w:rFonts w:eastAsia="Calibri" w:cs="Calibri" w:ascii="Calibri" w:hAnsi="Calibri"/>
          <w:sz w:val="22"/>
          <w:szCs w:val="22"/>
        </w:rPr>
        <w:t xml:space="preserve">l </w:t>
      </w:r>
      <w:r>
        <w:rPr>
          <w:rFonts w:eastAsia="Calibri" w:cs="Calibri" w:ascii="Calibri" w:hAnsi="Calibri"/>
          <w:spacing w:val="-2"/>
          <w:sz w:val="22"/>
          <w:szCs w:val="22"/>
        </w:rPr>
        <w:t>t</w:t>
      </w:r>
      <w:r>
        <w:rPr>
          <w:rFonts w:eastAsia="Calibri" w:cs="Calibri" w:ascii="Calibri" w:hAnsi="Calibri"/>
          <w:spacing w:val="-1"/>
          <w:sz w:val="22"/>
          <w:szCs w:val="22"/>
        </w:rPr>
        <w:t>h</w:t>
      </w:r>
      <w:r>
        <w:rPr>
          <w:rFonts w:eastAsia="Calibri" w:cs="Calibri" w:ascii="Calibri" w:hAnsi="Calibri"/>
          <w:sz w:val="22"/>
          <w:szCs w:val="22"/>
        </w:rPr>
        <w:t>e</w:t>
      </w:r>
      <w:r>
        <w:rPr>
          <w:rFonts w:eastAsia="Calibri" w:cs="Calibri" w:ascii="Calibri" w:hAnsi="Calibri"/>
          <w:spacing w:val="-1"/>
          <w:sz w:val="22"/>
          <w:szCs w:val="22"/>
        </w:rPr>
        <w:t xml:space="preserve"> </w:t>
      </w:r>
      <w:r>
        <w:rPr>
          <w:rFonts w:eastAsia="Calibri" w:cs="Calibri" w:ascii="Calibri" w:hAnsi="Calibri"/>
          <w:sz w:val="22"/>
          <w:szCs w:val="22"/>
        </w:rPr>
        <w:t>f</w:t>
      </w:r>
      <w:r>
        <w:rPr>
          <w:rFonts w:eastAsia="Calibri" w:cs="Calibri" w:ascii="Calibri" w:hAnsi="Calibri"/>
          <w:spacing w:val="-1"/>
          <w:sz w:val="22"/>
          <w:szCs w:val="22"/>
        </w:rPr>
        <w:t>o</w:t>
      </w:r>
      <w:r>
        <w:rPr>
          <w:rFonts w:eastAsia="Calibri" w:cs="Calibri" w:ascii="Calibri" w:hAnsi="Calibri"/>
          <w:sz w:val="22"/>
          <w:szCs w:val="22"/>
        </w:rPr>
        <w:t>rm</w:t>
      </w:r>
      <w:r>
        <w:rPr>
          <w:rFonts w:eastAsia="Calibri" w:cs="Calibri" w:ascii="Calibri" w:hAnsi="Calibri"/>
          <w:spacing w:val="-1"/>
          <w:sz w:val="22"/>
          <w:szCs w:val="22"/>
        </w:rPr>
        <w:t xml:space="preserve"> </w:t>
      </w:r>
      <w:r>
        <w:rPr>
          <w:rFonts w:eastAsia="Calibri" w:cs="Calibri" w:ascii="Calibri" w:hAnsi="Calibri"/>
          <w:spacing w:val="-2"/>
          <w:sz w:val="22"/>
          <w:szCs w:val="22"/>
        </w:rPr>
        <w:t>t</w:t>
      </w:r>
      <w:r>
        <w:rPr>
          <w:rFonts w:eastAsia="Calibri" w:cs="Calibri" w:ascii="Calibri" w:hAnsi="Calibri"/>
          <w:sz w:val="22"/>
          <w:szCs w:val="22"/>
        </w:rPr>
        <w:t>o</w:t>
      </w:r>
      <w:r>
        <w:rPr>
          <w:rFonts w:eastAsia="Calibri" w:cs="Calibri" w:ascii="Calibri" w:hAnsi="Calibri"/>
          <w:spacing w:val="-3"/>
          <w:sz w:val="22"/>
          <w:szCs w:val="22"/>
        </w:rPr>
        <w:t xml:space="preserve"> </w:t>
      </w:r>
      <w:r>
        <w:rPr>
          <w:rFonts w:eastAsia="Calibri" w:cs="Calibri" w:ascii="Calibri" w:hAnsi="Calibri"/>
          <w:spacing w:val="1"/>
          <w:sz w:val="22"/>
          <w:szCs w:val="22"/>
        </w:rPr>
        <w:t>y</w:t>
      </w:r>
      <w:r>
        <w:rPr>
          <w:rFonts w:eastAsia="Calibri" w:cs="Calibri" w:ascii="Calibri" w:hAnsi="Calibri"/>
          <w:spacing w:val="-1"/>
          <w:sz w:val="22"/>
          <w:szCs w:val="22"/>
        </w:rPr>
        <w:t>ou</w:t>
      </w:r>
      <w:r>
        <w:rPr>
          <w:rFonts w:eastAsia="Calibri" w:cs="Calibri" w:ascii="Calibri" w:hAnsi="Calibri"/>
          <w:sz w:val="22"/>
          <w:szCs w:val="22"/>
        </w:rPr>
        <w:t>r</w:t>
      </w:r>
      <w:r>
        <w:rPr>
          <w:rFonts w:eastAsia="Calibri" w:cs="Calibri" w:ascii="Calibri" w:hAnsi="Calibri"/>
          <w:spacing w:val="-2"/>
          <w:sz w:val="22"/>
          <w:szCs w:val="22"/>
        </w:rPr>
        <w:t xml:space="preserve"> </w:t>
      </w:r>
      <w:r>
        <w:rPr>
          <w:rFonts w:eastAsia="Calibri" w:cs="Calibri" w:ascii="Calibri" w:hAnsi="Calibri"/>
          <w:spacing w:val="1"/>
          <w:sz w:val="22"/>
          <w:szCs w:val="22"/>
        </w:rPr>
        <w:t>w</w:t>
      </w:r>
      <w:r>
        <w:rPr>
          <w:rFonts w:eastAsia="Calibri" w:cs="Calibri" w:ascii="Calibri" w:hAnsi="Calibri"/>
          <w:spacing w:val="2"/>
          <w:sz w:val="22"/>
          <w:szCs w:val="22"/>
        </w:rPr>
        <w:t>i</w:t>
      </w:r>
      <w:r>
        <w:rPr>
          <w:rFonts w:eastAsia="Calibri" w:cs="Calibri" w:ascii="Calibri" w:hAnsi="Calibri"/>
          <w:spacing w:val="-2"/>
          <w:sz w:val="22"/>
          <w:szCs w:val="22"/>
        </w:rPr>
        <w:t>t</w:t>
      </w:r>
      <w:r>
        <w:rPr>
          <w:rFonts w:eastAsia="Calibri" w:cs="Calibri" w:ascii="Calibri" w:hAnsi="Calibri"/>
          <w:spacing w:val="-1"/>
          <w:sz w:val="22"/>
          <w:szCs w:val="22"/>
        </w:rPr>
        <w:t>n</w:t>
      </w:r>
      <w:r>
        <w:rPr>
          <w:rFonts w:eastAsia="Calibri" w:cs="Calibri" w:ascii="Calibri" w:hAnsi="Calibri"/>
          <w:spacing w:val="1"/>
          <w:sz w:val="22"/>
          <w:szCs w:val="22"/>
        </w:rPr>
        <w:t>e</w:t>
      </w:r>
      <w:r>
        <w:rPr>
          <w:rFonts w:eastAsia="Calibri" w:cs="Calibri" w:ascii="Calibri" w:hAnsi="Calibri"/>
          <w:sz w:val="22"/>
          <w:szCs w:val="22"/>
        </w:rPr>
        <w:t>ss,</w:t>
      </w:r>
      <w:r>
        <w:rPr>
          <w:rFonts w:eastAsia="Calibri" w:cs="Calibri" w:ascii="Calibri" w:hAnsi="Calibri"/>
          <w:spacing w:val="1"/>
          <w:sz w:val="22"/>
          <w:szCs w:val="22"/>
        </w:rPr>
        <w:t xml:space="preserve"> </w:t>
      </w:r>
      <w:r>
        <w:rPr>
          <w:rFonts w:eastAsia="Calibri" w:cs="Calibri" w:ascii="Calibri" w:hAnsi="Calibri"/>
          <w:spacing w:val="-2"/>
          <w:sz w:val="22"/>
          <w:szCs w:val="22"/>
        </w:rPr>
        <w:t>t</w:t>
      </w:r>
      <w:r>
        <w:rPr>
          <w:rFonts w:eastAsia="Calibri" w:cs="Calibri" w:ascii="Calibri" w:hAnsi="Calibri"/>
          <w:spacing w:val="-1"/>
          <w:sz w:val="22"/>
          <w:szCs w:val="22"/>
        </w:rPr>
        <w:t>h</w:t>
      </w:r>
      <w:r>
        <w:rPr>
          <w:rFonts w:eastAsia="Calibri" w:cs="Calibri" w:ascii="Calibri" w:hAnsi="Calibri"/>
          <w:spacing w:val="1"/>
          <w:sz w:val="22"/>
          <w:szCs w:val="22"/>
        </w:rPr>
        <w:t>e</w:t>
      </w:r>
      <w:r>
        <w:rPr>
          <w:rFonts w:eastAsia="Calibri" w:cs="Calibri" w:ascii="Calibri" w:hAnsi="Calibri"/>
          <w:sz w:val="22"/>
          <w:szCs w:val="22"/>
        </w:rPr>
        <w:t>y</w:t>
      </w:r>
      <w:r>
        <w:rPr>
          <w:rFonts w:eastAsia="Calibri" w:cs="Calibri" w:ascii="Calibri" w:hAnsi="Calibri"/>
          <w:spacing w:val="-1"/>
          <w:sz w:val="22"/>
          <w:szCs w:val="22"/>
        </w:rPr>
        <w:t xml:space="preserve"> </w:t>
      </w:r>
      <w:r>
        <w:rPr>
          <w:rFonts w:eastAsia="Calibri" w:cs="Calibri" w:ascii="Calibri" w:hAnsi="Calibri"/>
          <w:spacing w:val="-2"/>
          <w:sz w:val="22"/>
          <w:szCs w:val="22"/>
        </w:rPr>
        <w:t>M</w:t>
      </w:r>
      <w:r>
        <w:rPr>
          <w:rFonts w:eastAsia="Calibri" w:cs="Calibri" w:ascii="Calibri" w:hAnsi="Calibri"/>
          <w:spacing w:val="2"/>
          <w:sz w:val="22"/>
          <w:szCs w:val="22"/>
        </w:rPr>
        <w:t>U</w:t>
      </w:r>
      <w:r>
        <w:rPr>
          <w:rFonts w:eastAsia="Calibri" w:cs="Calibri" w:ascii="Calibri" w:hAnsi="Calibri"/>
          <w:spacing w:val="-1"/>
          <w:sz w:val="22"/>
          <w:szCs w:val="22"/>
        </w:rPr>
        <w:t>S</w:t>
      </w:r>
      <w:r>
        <w:rPr>
          <w:rFonts w:eastAsia="Calibri" w:cs="Calibri" w:ascii="Calibri" w:hAnsi="Calibri"/>
          <w:sz w:val="22"/>
          <w:szCs w:val="22"/>
        </w:rPr>
        <w:t>T</w:t>
      </w:r>
      <w:r>
        <w:rPr>
          <w:rFonts w:eastAsia="Calibri" w:cs="Calibri" w:ascii="Calibri" w:hAnsi="Calibri"/>
          <w:spacing w:val="-4"/>
          <w:sz w:val="22"/>
          <w:szCs w:val="22"/>
        </w:rPr>
        <w:t xml:space="preserve"> </w:t>
      </w:r>
      <w:r>
        <w:rPr>
          <w:rFonts w:eastAsia="Calibri" w:cs="Calibri" w:ascii="Calibri" w:hAnsi="Calibri"/>
          <w:spacing w:val="-1"/>
          <w:sz w:val="22"/>
          <w:szCs w:val="22"/>
        </w:rPr>
        <w:t>p</w:t>
      </w:r>
      <w:r>
        <w:rPr>
          <w:rFonts w:eastAsia="Calibri" w:cs="Calibri" w:ascii="Calibri" w:hAnsi="Calibri"/>
          <w:sz w:val="22"/>
          <w:szCs w:val="22"/>
        </w:rPr>
        <w:t>r</w:t>
      </w:r>
      <w:r>
        <w:rPr>
          <w:rFonts w:eastAsia="Calibri" w:cs="Calibri" w:ascii="Calibri" w:hAnsi="Calibri"/>
          <w:spacing w:val="2"/>
          <w:sz w:val="22"/>
          <w:szCs w:val="22"/>
        </w:rPr>
        <w:t>i</w:t>
      </w:r>
      <w:r>
        <w:rPr>
          <w:rFonts w:eastAsia="Calibri" w:cs="Calibri" w:ascii="Calibri" w:hAnsi="Calibri"/>
          <w:spacing w:val="-1"/>
          <w:sz w:val="22"/>
          <w:szCs w:val="22"/>
        </w:rPr>
        <w:t>n</w:t>
      </w:r>
      <w:r>
        <w:rPr>
          <w:rFonts w:eastAsia="Calibri" w:cs="Calibri" w:ascii="Calibri" w:hAnsi="Calibri"/>
          <w:sz w:val="22"/>
          <w:szCs w:val="22"/>
        </w:rPr>
        <w:t>t</w:t>
      </w:r>
      <w:r>
        <w:rPr>
          <w:rFonts w:eastAsia="Calibri" w:cs="Calibri" w:ascii="Calibri" w:hAnsi="Calibri"/>
          <w:spacing w:val="1"/>
          <w:sz w:val="22"/>
          <w:szCs w:val="22"/>
        </w:rPr>
        <w:t xml:space="preserve"> </w:t>
      </w:r>
      <w:r>
        <w:rPr>
          <w:rFonts w:eastAsia="Calibri" w:cs="Calibri" w:ascii="Calibri" w:hAnsi="Calibri"/>
          <w:spacing w:val="2"/>
          <w:sz w:val="22"/>
          <w:szCs w:val="22"/>
        </w:rPr>
        <w:t>i</w:t>
      </w:r>
      <w:r>
        <w:rPr>
          <w:rFonts w:eastAsia="Calibri" w:cs="Calibri" w:ascii="Calibri" w:hAnsi="Calibri"/>
          <w:sz w:val="22"/>
          <w:szCs w:val="22"/>
        </w:rPr>
        <w:t>t</w:t>
      </w:r>
      <w:r>
        <w:rPr>
          <w:rFonts w:eastAsia="Calibri" w:cs="Calibri" w:ascii="Calibri" w:hAnsi="Calibri"/>
          <w:spacing w:val="-4"/>
          <w:sz w:val="22"/>
          <w:szCs w:val="22"/>
        </w:rPr>
        <w:t xml:space="preserve"> </w:t>
      </w:r>
      <w:r>
        <w:rPr>
          <w:rFonts w:eastAsia="Calibri" w:cs="Calibri" w:ascii="Calibri" w:hAnsi="Calibri"/>
          <w:spacing w:val="-1"/>
          <w:sz w:val="22"/>
          <w:szCs w:val="22"/>
        </w:rPr>
        <w:t>ou</w:t>
      </w:r>
      <w:r>
        <w:rPr>
          <w:rFonts w:eastAsia="Calibri" w:cs="Calibri" w:ascii="Calibri" w:hAnsi="Calibri"/>
          <w:sz w:val="22"/>
          <w:szCs w:val="22"/>
        </w:rPr>
        <w:t>t</w:t>
      </w:r>
      <w:r>
        <w:rPr>
          <w:rFonts w:eastAsia="Calibri" w:cs="Calibri" w:ascii="Calibri" w:hAnsi="Calibri"/>
          <w:spacing w:val="1"/>
          <w:sz w:val="22"/>
          <w:szCs w:val="22"/>
        </w:rPr>
        <w:t xml:space="preserve"> </w:t>
      </w:r>
      <w:r>
        <w:rPr>
          <w:rFonts w:eastAsia="Calibri" w:cs="Calibri" w:ascii="Calibri" w:hAnsi="Calibri"/>
          <w:spacing w:val="2"/>
          <w:sz w:val="22"/>
          <w:szCs w:val="22"/>
        </w:rPr>
        <w:t>i</w:t>
      </w:r>
      <w:r>
        <w:rPr>
          <w:rFonts w:eastAsia="Calibri" w:cs="Calibri" w:ascii="Calibri" w:hAnsi="Calibri"/>
          <w:sz w:val="22"/>
          <w:szCs w:val="22"/>
        </w:rPr>
        <w:t>n</w:t>
      </w:r>
      <w:r>
        <w:rPr>
          <w:rFonts w:eastAsia="Calibri" w:cs="Calibri" w:ascii="Calibri" w:hAnsi="Calibri"/>
          <w:spacing w:val="-3"/>
          <w:sz w:val="22"/>
          <w:szCs w:val="22"/>
        </w:rPr>
        <w:t xml:space="preserve"> </w:t>
      </w:r>
      <w:r>
        <w:rPr>
          <w:rFonts w:eastAsia="Calibri" w:cs="Calibri" w:ascii="Calibri" w:hAnsi="Calibri"/>
          <w:spacing w:val="-2"/>
          <w:sz w:val="22"/>
          <w:szCs w:val="22"/>
        </w:rPr>
        <w:t>c</w:t>
      </w:r>
      <w:r>
        <w:rPr>
          <w:rFonts w:eastAsia="Calibri" w:cs="Calibri" w:ascii="Calibri" w:hAnsi="Calibri"/>
          <w:spacing w:val="-1"/>
          <w:sz w:val="22"/>
          <w:szCs w:val="22"/>
        </w:rPr>
        <w:t>o</w:t>
      </w:r>
      <w:r>
        <w:rPr>
          <w:rFonts w:eastAsia="Calibri" w:cs="Calibri" w:ascii="Calibri" w:hAnsi="Calibri"/>
          <w:spacing w:val="2"/>
          <w:sz w:val="22"/>
          <w:szCs w:val="22"/>
        </w:rPr>
        <w:t>l</w:t>
      </w:r>
      <w:r>
        <w:rPr>
          <w:rFonts w:eastAsia="Calibri" w:cs="Calibri" w:ascii="Calibri" w:hAnsi="Calibri"/>
          <w:spacing w:val="-1"/>
          <w:sz w:val="22"/>
          <w:szCs w:val="22"/>
        </w:rPr>
        <w:t>o</w:t>
      </w:r>
      <w:r>
        <w:rPr>
          <w:rFonts w:eastAsia="Calibri" w:cs="Calibri" w:ascii="Calibri" w:hAnsi="Calibri"/>
          <w:sz w:val="22"/>
          <w:szCs w:val="22"/>
        </w:rPr>
        <w:t>r. T</w:t>
      </w:r>
      <w:r>
        <w:rPr>
          <w:rFonts w:eastAsia="Calibri" w:cs="Calibri" w:ascii="Calibri" w:hAnsi="Calibri"/>
          <w:spacing w:val="-1"/>
          <w:sz w:val="22"/>
          <w:szCs w:val="22"/>
        </w:rPr>
        <w:t>h</w:t>
      </w:r>
      <w:r>
        <w:rPr>
          <w:rFonts w:eastAsia="Calibri" w:cs="Calibri" w:ascii="Calibri" w:hAnsi="Calibri"/>
          <w:sz w:val="22"/>
          <w:szCs w:val="22"/>
        </w:rPr>
        <w:t>e</w:t>
      </w:r>
      <w:r>
        <w:rPr>
          <w:rFonts w:eastAsia="Calibri" w:cs="Calibri" w:ascii="Calibri" w:hAnsi="Calibri"/>
          <w:spacing w:val="4"/>
          <w:sz w:val="22"/>
          <w:szCs w:val="22"/>
        </w:rPr>
        <w:t xml:space="preserve"> </w:t>
      </w:r>
      <w:r>
        <w:rPr>
          <w:rFonts w:eastAsia="Calibri" w:cs="Calibri" w:ascii="Calibri" w:hAnsi="Calibri"/>
          <w:spacing w:val="-1"/>
          <w:sz w:val="22"/>
          <w:szCs w:val="22"/>
        </w:rPr>
        <w:t>pho</w:t>
      </w:r>
      <w:r>
        <w:rPr>
          <w:rFonts w:eastAsia="Calibri" w:cs="Calibri" w:ascii="Calibri" w:hAnsi="Calibri"/>
          <w:spacing w:val="-2"/>
          <w:sz w:val="22"/>
          <w:szCs w:val="22"/>
        </w:rPr>
        <w:t>t</w:t>
      </w:r>
      <w:r>
        <w:rPr>
          <w:rFonts w:eastAsia="Calibri" w:cs="Calibri" w:ascii="Calibri" w:hAnsi="Calibri"/>
          <w:sz w:val="22"/>
          <w:szCs w:val="22"/>
        </w:rPr>
        <w:t>o</w:t>
      </w:r>
      <w:r>
        <w:rPr>
          <w:rFonts w:eastAsia="Calibri" w:cs="Calibri" w:ascii="Calibri" w:hAnsi="Calibri"/>
          <w:spacing w:val="2"/>
          <w:sz w:val="22"/>
          <w:szCs w:val="22"/>
        </w:rPr>
        <w:t xml:space="preserve"> </w:t>
      </w:r>
      <w:r>
        <w:rPr>
          <w:rFonts w:eastAsia="Calibri" w:cs="Calibri" w:ascii="Calibri" w:hAnsi="Calibri"/>
          <w:spacing w:val="-2"/>
          <w:sz w:val="22"/>
          <w:szCs w:val="22"/>
        </w:rPr>
        <w:t>M</w:t>
      </w:r>
      <w:r>
        <w:rPr>
          <w:rFonts w:eastAsia="Calibri" w:cs="Calibri" w:ascii="Calibri" w:hAnsi="Calibri"/>
          <w:spacing w:val="2"/>
          <w:sz w:val="22"/>
          <w:szCs w:val="22"/>
        </w:rPr>
        <w:t>U</w:t>
      </w:r>
      <w:r>
        <w:rPr>
          <w:rFonts w:eastAsia="Calibri" w:cs="Calibri" w:ascii="Calibri" w:hAnsi="Calibri"/>
          <w:spacing w:val="-1"/>
          <w:sz w:val="22"/>
          <w:szCs w:val="22"/>
        </w:rPr>
        <w:t>S</w:t>
      </w:r>
      <w:r>
        <w:rPr>
          <w:rFonts w:eastAsia="Calibri" w:cs="Calibri" w:ascii="Calibri" w:hAnsi="Calibri"/>
          <w:sz w:val="22"/>
          <w:szCs w:val="22"/>
        </w:rPr>
        <w:t>T</w:t>
      </w:r>
      <w:r>
        <w:rPr>
          <w:rFonts w:eastAsia="Calibri" w:cs="Calibri" w:ascii="Calibri" w:hAnsi="Calibri"/>
          <w:spacing w:val="-4"/>
          <w:sz w:val="22"/>
          <w:szCs w:val="22"/>
        </w:rPr>
        <w:t xml:space="preserve"> </w:t>
      </w:r>
      <w:r>
        <w:rPr>
          <w:rFonts w:eastAsia="Calibri" w:cs="Calibri" w:ascii="Calibri" w:hAnsi="Calibri"/>
          <w:spacing w:val="-1"/>
          <w:sz w:val="22"/>
          <w:szCs w:val="22"/>
        </w:rPr>
        <w:t>b</w:t>
      </w:r>
      <w:r>
        <w:rPr>
          <w:rFonts w:eastAsia="Calibri" w:cs="Calibri" w:ascii="Calibri" w:hAnsi="Calibri"/>
          <w:sz w:val="22"/>
          <w:szCs w:val="22"/>
        </w:rPr>
        <w:t>e</w:t>
      </w:r>
      <w:r>
        <w:rPr>
          <w:rFonts w:eastAsia="Calibri" w:cs="Calibri" w:ascii="Calibri" w:hAnsi="Calibri"/>
          <w:spacing w:val="-1"/>
          <w:sz w:val="22"/>
          <w:szCs w:val="22"/>
        </w:rPr>
        <w:t xml:space="preserve"> </w:t>
      </w:r>
      <w:r>
        <w:rPr>
          <w:rFonts w:eastAsia="Calibri" w:cs="Calibri" w:ascii="Calibri" w:hAnsi="Calibri"/>
          <w:spacing w:val="2"/>
          <w:sz w:val="22"/>
          <w:szCs w:val="22"/>
        </w:rPr>
        <w:t>C</w:t>
      </w:r>
      <w:r>
        <w:rPr>
          <w:rFonts w:eastAsia="Calibri" w:cs="Calibri" w:ascii="Calibri" w:hAnsi="Calibri"/>
          <w:spacing w:val="-2"/>
          <w:sz w:val="22"/>
          <w:szCs w:val="22"/>
        </w:rPr>
        <w:t>O</w:t>
      </w:r>
      <w:r>
        <w:rPr>
          <w:rFonts w:eastAsia="Calibri" w:cs="Calibri" w:ascii="Calibri" w:hAnsi="Calibri"/>
          <w:spacing w:val="3"/>
          <w:sz w:val="22"/>
          <w:szCs w:val="22"/>
        </w:rPr>
        <w:t>L</w:t>
      </w:r>
      <w:r>
        <w:rPr>
          <w:rFonts w:eastAsia="Calibri" w:cs="Calibri" w:ascii="Calibri" w:hAnsi="Calibri"/>
          <w:spacing w:val="-2"/>
          <w:sz w:val="22"/>
          <w:szCs w:val="22"/>
        </w:rPr>
        <w:t>O</w:t>
      </w:r>
      <w:r>
        <w:rPr>
          <w:rFonts w:eastAsia="Calibri" w:cs="Calibri" w:ascii="Calibri" w:hAnsi="Calibri"/>
          <w:sz w:val="22"/>
          <w:szCs w:val="22"/>
        </w:rPr>
        <w:t>R.</w:t>
      </w:r>
    </w:p>
    <w:p>
      <w:pPr>
        <w:pStyle w:val="Normal"/>
        <w:spacing w:before="44" w:after="0"/>
        <w:ind w:left="240"/>
        <w:rPr>
          <w:rFonts w:ascii="Calibri" w:hAnsi="Calibri" w:eastAsia="Calibri" w:cs="Calibri"/>
          <w:sz w:val="22"/>
          <w:szCs w:val="22"/>
        </w:rPr>
      </w:pPr>
      <w:r>
        <w:rPr>
          <w:rFonts w:eastAsia="Calibri" w:cs="Calibri" w:ascii="Calibri" w:hAnsi="Calibri"/>
          <w:spacing w:val="-2"/>
          <w:sz w:val="22"/>
          <w:szCs w:val="22"/>
        </w:rPr>
        <w:t>Y</w:t>
      </w:r>
      <w:r>
        <w:rPr>
          <w:rFonts w:eastAsia="Calibri" w:cs="Calibri" w:ascii="Calibri" w:hAnsi="Calibri"/>
          <w:spacing w:val="-1"/>
          <w:sz w:val="22"/>
          <w:szCs w:val="22"/>
        </w:rPr>
        <w:t>o</w:t>
      </w:r>
      <w:r>
        <w:rPr>
          <w:rFonts w:eastAsia="Calibri" w:cs="Calibri" w:ascii="Calibri" w:hAnsi="Calibri"/>
          <w:sz w:val="22"/>
          <w:szCs w:val="22"/>
        </w:rPr>
        <w:t>u</w:t>
      </w:r>
      <w:r>
        <w:rPr>
          <w:rFonts w:eastAsia="Calibri" w:cs="Calibri" w:ascii="Calibri" w:hAnsi="Calibri"/>
          <w:spacing w:val="-3"/>
          <w:sz w:val="22"/>
          <w:szCs w:val="22"/>
        </w:rPr>
        <w:t xml:space="preserve"> </w:t>
      </w:r>
      <w:r>
        <w:rPr>
          <w:rFonts w:eastAsia="Calibri" w:cs="Calibri" w:ascii="Calibri" w:hAnsi="Calibri"/>
          <w:sz w:val="22"/>
          <w:szCs w:val="22"/>
        </w:rPr>
        <w:t>s</w:t>
      </w:r>
      <w:r>
        <w:rPr>
          <w:rFonts w:eastAsia="Calibri" w:cs="Calibri" w:ascii="Calibri" w:hAnsi="Calibri"/>
          <w:spacing w:val="1"/>
          <w:sz w:val="22"/>
          <w:szCs w:val="22"/>
        </w:rPr>
        <w:t>e</w:t>
      </w:r>
      <w:r>
        <w:rPr>
          <w:rFonts w:eastAsia="Calibri" w:cs="Calibri" w:ascii="Calibri" w:hAnsi="Calibri"/>
          <w:spacing w:val="-1"/>
          <w:sz w:val="22"/>
          <w:szCs w:val="22"/>
        </w:rPr>
        <w:t>n</w:t>
      </w:r>
      <w:r>
        <w:rPr>
          <w:rFonts w:eastAsia="Calibri" w:cs="Calibri" w:ascii="Calibri" w:hAnsi="Calibri"/>
          <w:sz w:val="22"/>
          <w:szCs w:val="22"/>
        </w:rPr>
        <w:t>d</w:t>
      </w:r>
      <w:r>
        <w:rPr>
          <w:rFonts w:eastAsia="Calibri" w:cs="Calibri" w:ascii="Calibri" w:hAnsi="Calibri"/>
          <w:spacing w:val="2"/>
          <w:sz w:val="22"/>
          <w:szCs w:val="22"/>
        </w:rPr>
        <w:t xml:space="preserve"> </w:t>
      </w:r>
      <w:r>
        <w:rPr>
          <w:rFonts w:eastAsia="Calibri" w:cs="Calibri" w:ascii="Calibri" w:hAnsi="Calibri"/>
          <w:spacing w:val="-2"/>
          <w:sz w:val="22"/>
          <w:szCs w:val="22"/>
        </w:rPr>
        <w:t>t</w:t>
      </w:r>
      <w:r>
        <w:rPr>
          <w:rFonts w:eastAsia="Calibri" w:cs="Calibri" w:ascii="Calibri" w:hAnsi="Calibri"/>
          <w:spacing w:val="-1"/>
          <w:sz w:val="22"/>
          <w:szCs w:val="22"/>
        </w:rPr>
        <w:t>h</w:t>
      </w:r>
      <w:r>
        <w:rPr>
          <w:rFonts w:eastAsia="Calibri" w:cs="Calibri" w:ascii="Calibri" w:hAnsi="Calibri"/>
          <w:spacing w:val="1"/>
          <w:sz w:val="22"/>
          <w:szCs w:val="22"/>
        </w:rPr>
        <w:t>e</w:t>
      </w:r>
      <w:r>
        <w:rPr>
          <w:rFonts w:eastAsia="Calibri" w:cs="Calibri" w:ascii="Calibri" w:hAnsi="Calibri"/>
          <w:sz w:val="22"/>
          <w:szCs w:val="22"/>
        </w:rPr>
        <w:t>m</w:t>
      </w:r>
      <w:r>
        <w:rPr>
          <w:rFonts w:eastAsia="Calibri" w:cs="Calibri" w:ascii="Calibri" w:hAnsi="Calibri"/>
          <w:spacing w:val="-1"/>
          <w:sz w:val="22"/>
          <w:szCs w:val="22"/>
        </w:rPr>
        <w:t xml:space="preserve"> </w:t>
      </w:r>
      <w:r>
        <w:rPr>
          <w:rFonts w:eastAsia="Calibri" w:cs="Calibri" w:ascii="Calibri" w:hAnsi="Calibri"/>
          <w:sz w:val="22"/>
          <w:szCs w:val="22"/>
        </w:rPr>
        <w:t>a</w:t>
      </w:r>
      <w:r>
        <w:rPr>
          <w:rFonts w:eastAsia="Calibri" w:cs="Calibri" w:ascii="Calibri" w:hAnsi="Calibri"/>
          <w:spacing w:val="-7"/>
          <w:sz w:val="22"/>
          <w:szCs w:val="22"/>
        </w:rPr>
        <w:t xml:space="preserve"> </w:t>
      </w:r>
      <w:r>
        <w:rPr>
          <w:rFonts w:eastAsia="Calibri" w:cs="Calibri" w:ascii="Calibri" w:hAnsi="Calibri"/>
          <w:sz w:val="22"/>
          <w:szCs w:val="22"/>
        </w:rPr>
        <w:t>f</w:t>
      </w:r>
      <w:r>
        <w:rPr>
          <w:rFonts w:eastAsia="Calibri" w:cs="Calibri" w:ascii="Calibri" w:hAnsi="Calibri"/>
          <w:spacing w:val="-1"/>
          <w:sz w:val="22"/>
          <w:szCs w:val="22"/>
        </w:rPr>
        <w:t>o</w:t>
      </w:r>
      <w:r>
        <w:rPr>
          <w:rFonts w:eastAsia="Calibri" w:cs="Calibri" w:ascii="Calibri" w:hAnsi="Calibri"/>
          <w:sz w:val="22"/>
          <w:szCs w:val="22"/>
        </w:rPr>
        <w:t>rm</w:t>
      </w:r>
      <w:r>
        <w:rPr>
          <w:rFonts w:eastAsia="Calibri" w:cs="Calibri" w:ascii="Calibri" w:hAnsi="Calibri"/>
          <w:spacing w:val="-1"/>
          <w:sz w:val="22"/>
          <w:szCs w:val="22"/>
        </w:rPr>
        <w:t xml:space="preserve"> </w:t>
      </w:r>
      <w:r>
        <w:rPr>
          <w:rFonts w:eastAsia="Calibri" w:cs="Calibri" w:ascii="Calibri" w:hAnsi="Calibri"/>
          <w:spacing w:val="1"/>
          <w:sz w:val="22"/>
          <w:szCs w:val="22"/>
        </w:rPr>
        <w:t>w</w:t>
      </w:r>
      <w:r>
        <w:rPr>
          <w:rFonts w:eastAsia="Calibri" w:cs="Calibri" w:ascii="Calibri" w:hAnsi="Calibri"/>
          <w:spacing w:val="2"/>
          <w:sz w:val="22"/>
          <w:szCs w:val="22"/>
        </w:rPr>
        <w:t>i</w:t>
      </w:r>
      <w:r>
        <w:rPr>
          <w:rFonts w:eastAsia="Calibri" w:cs="Calibri" w:ascii="Calibri" w:hAnsi="Calibri"/>
          <w:spacing w:val="-2"/>
          <w:sz w:val="22"/>
          <w:szCs w:val="22"/>
        </w:rPr>
        <w:t>t</w:t>
      </w:r>
      <w:r>
        <w:rPr>
          <w:rFonts w:eastAsia="Calibri" w:cs="Calibri" w:ascii="Calibri" w:hAnsi="Calibri"/>
          <w:sz w:val="22"/>
          <w:szCs w:val="22"/>
        </w:rPr>
        <w:t>h</w:t>
      </w:r>
      <w:r>
        <w:rPr>
          <w:rFonts w:eastAsia="Calibri" w:cs="Calibri" w:ascii="Calibri" w:hAnsi="Calibri"/>
          <w:spacing w:val="-7"/>
          <w:sz w:val="22"/>
          <w:szCs w:val="22"/>
        </w:rPr>
        <w:t xml:space="preserve"> </w:t>
      </w:r>
      <w:r>
        <w:rPr>
          <w:rFonts w:eastAsia="Calibri" w:cs="Calibri" w:ascii="Calibri" w:hAnsi="Calibri"/>
          <w:sz w:val="22"/>
          <w:szCs w:val="22"/>
        </w:rPr>
        <w:t>a</w:t>
      </w:r>
      <w:r>
        <w:rPr>
          <w:rFonts w:eastAsia="Calibri" w:cs="Calibri" w:ascii="Calibri" w:hAnsi="Calibri"/>
          <w:spacing w:val="-7"/>
          <w:sz w:val="22"/>
          <w:szCs w:val="22"/>
        </w:rPr>
        <w:t xml:space="preserve"> </w:t>
      </w:r>
      <w:r>
        <w:rPr>
          <w:rFonts w:eastAsia="Calibri" w:cs="Calibri" w:ascii="Calibri" w:hAnsi="Calibri"/>
          <w:spacing w:val="2"/>
          <w:sz w:val="22"/>
          <w:szCs w:val="22"/>
        </w:rPr>
        <w:t>C</w:t>
      </w:r>
      <w:r>
        <w:rPr>
          <w:rFonts w:eastAsia="Calibri" w:cs="Calibri" w:ascii="Calibri" w:hAnsi="Calibri"/>
          <w:spacing w:val="-2"/>
          <w:sz w:val="22"/>
          <w:szCs w:val="22"/>
        </w:rPr>
        <w:t>O</w:t>
      </w:r>
      <w:r>
        <w:rPr>
          <w:rFonts w:eastAsia="Calibri" w:cs="Calibri" w:ascii="Calibri" w:hAnsi="Calibri"/>
          <w:spacing w:val="3"/>
          <w:sz w:val="22"/>
          <w:szCs w:val="22"/>
        </w:rPr>
        <w:t>L</w:t>
      </w:r>
      <w:r>
        <w:rPr>
          <w:rFonts w:eastAsia="Calibri" w:cs="Calibri" w:ascii="Calibri" w:hAnsi="Calibri"/>
          <w:spacing w:val="-2"/>
          <w:sz w:val="22"/>
          <w:szCs w:val="22"/>
        </w:rPr>
        <w:t>O</w:t>
      </w:r>
      <w:r>
        <w:rPr>
          <w:rFonts w:eastAsia="Calibri" w:cs="Calibri" w:ascii="Calibri" w:hAnsi="Calibri"/>
          <w:sz w:val="22"/>
          <w:szCs w:val="22"/>
        </w:rPr>
        <w:t>R</w:t>
      </w:r>
      <w:r>
        <w:rPr>
          <w:rFonts w:eastAsia="Calibri" w:cs="Calibri" w:ascii="Calibri" w:hAnsi="Calibri"/>
          <w:spacing w:val="3"/>
          <w:sz w:val="22"/>
          <w:szCs w:val="22"/>
        </w:rPr>
        <w:t xml:space="preserve"> </w:t>
      </w:r>
      <w:r>
        <w:rPr>
          <w:rFonts w:eastAsia="Calibri" w:cs="Calibri" w:ascii="Calibri" w:hAnsi="Calibri"/>
          <w:spacing w:val="-1"/>
          <w:sz w:val="22"/>
          <w:szCs w:val="22"/>
        </w:rPr>
        <w:t>pho</w:t>
      </w:r>
      <w:r>
        <w:rPr>
          <w:rFonts w:eastAsia="Calibri" w:cs="Calibri" w:ascii="Calibri" w:hAnsi="Calibri"/>
          <w:spacing w:val="-2"/>
          <w:sz w:val="22"/>
          <w:szCs w:val="22"/>
        </w:rPr>
        <w:t>t</w:t>
      </w:r>
      <w:r>
        <w:rPr>
          <w:rFonts w:eastAsia="Calibri" w:cs="Calibri" w:ascii="Calibri" w:hAnsi="Calibri"/>
          <w:sz w:val="22"/>
          <w:szCs w:val="22"/>
        </w:rPr>
        <w:t>o</w:t>
      </w:r>
      <w:r>
        <w:rPr>
          <w:rFonts w:eastAsia="Calibri" w:cs="Calibri" w:ascii="Calibri" w:hAnsi="Calibri"/>
          <w:spacing w:val="2"/>
          <w:sz w:val="22"/>
          <w:szCs w:val="22"/>
        </w:rPr>
        <w:t xml:space="preserve"> </w:t>
      </w:r>
      <w:r>
        <w:rPr>
          <w:rFonts w:eastAsia="Calibri" w:cs="Calibri" w:ascii="Calibri" w:hAnsi="Calibri"/>
          <w:sz w:val="22"/>
          <w:szCs w:val="22"/>
        </w:rPr>
        <w:t>a</w:t>
      </w:r>
      <w:r>
        <w:rPr>
          <w:rFonts w:eastAsia="Calibri" w:cs="Calibri" w:ascii="Calibri" w:hAnsi="Calibri"/>
          <w:spacing w:val="-1"/>
          <w:sz w:val="22"/>
          <w:szCs w:val="22"/>
        </w:rPr>
        <w:t>n</w:t>
      </w:r>
      <w:r>
        <w:rPr>
          <w:rFonts w:eastAsia="Calibri" w:cs="Calibri" w:ascii="Calibri" w:hAnsi="Calibri"/>
          <w:sz w:val="22"/>
          <w:szCs w:val="22"/>
        </w:rPr>
        <w:t>d</w:t>
      </w:r>
      <w:r>
        <w:rPr>
          <w:rFonts w:eastAsia="Calibri" w:cs="Calibri" w:ascii="Calibri" w:hAnsi="Calibri"/>
          <w:spacing w:val="-3"/>
          <w:sz w:val="22"/>
          <w:szCs w:val="22"/>
        </w:rPr>
        <w:t xml:space="preserve"> </w:t>
      </w:r>
      <w:r>
        <w:rPr>
          <w:rFonts w:eastAsia="Calibri" w:cs="Calibri" w:ascii="Calibri" w:hAnsi="Calibri"/>
          <w:spacing w:val="1"/>
          <w:sz w:val="22"/>
          <w:szCs w:val="22"/>
        </w:rPr>
        <w:t>y</w:t>
      </w:r>
      <w:r>
        <w:rPr>
          <w:rFonts w:eastAsia="Calibri" w:cs="Calibri" w:ascii="Calibri" w:hAnsi="Calibri"/>
          <w:spacing w:val="-1"/>
          <w:sz w:val="22"/>
          <w:szCs w:val="22"/>
        </w:rPr>
        <w:t>ou</w:t>
      </w:r>
      <w:r>
        <w:rPr>
          <w:rFonts w:eastAsia="Calibri" w:cs="Calibri" w:ascii="Calibri" w:hAnsi="Calibri"/>
          <w:sz w:val="22"/>
          <w:szCs w:val="22"/>
        </w:rPr>
        <w:t>r</w:t>
      </w:r>
      <w:r>
        <w:rPr>
          <w:rFonts w:eastAsia="Calibri" w:cs="Calibri" w:ascii="Calibri" w:hAnsi="Calibri"/>
          <w:spacing w:val="-2"/>
          <w:sz w:val="22"/>
          <w:szCs w:val="22"/>
        </w:rPr>
        <w:t xml:space="preserve"> </w:t>
      </w:r>
      <w:r>
        <w:rPr>
          <w:rFonts w:eastAsia="Calibri" w:cs="Calibri" w:ascii="Calibri" w:hAnsi="Calibri"/>
          <w:spacing w:val="6"/>
          <w:sz w:val="22"/>
          <w:szCs w:val="22"/>
        </w:rPr>
        <w:t>H</w:t>
      </w:r>
      <w:r>
        <w:rPr>
          <w:rFonts w:eastAsia="Calibri" w:cs="Calibri" w:ascii="Calibri" w:hAnsi="Calibri"/>
          <w:spacing w:val="2"/>
          <w:sz w:val="22"/>
          <w:szCs w:val="22"/>
        </w:rPr>
        <w:t>A</w:t>
      </w:r>
      <w:r>
        <w:rPr>
          <w:rFonts w:eastAsia="Calibri" w:cs="Calibri" w:ascii="Calibri" w:hAnsi="Calibri"/>
          <w:spacing w:val="1"/>
          <w:sz w:val="22"/>
          <w:szCs w:val="22"/>
        </w:rPr>
        <w:t>N</w:t>
      </w:r>
      <w:r>
        <w:rPr>
          <w:rFonts w:eastAsia="Calibri" w:cs="Calibri" w:ascii="Calibri" w:hAnsi="Calibri"/>
          <w:sz w:val="22"/>
          <w:szCs w:val="22"/>
        </w:rPr>
        <w:t>D</w:t>
      </w:r>
      <w:r>
        <w:rPr>
          <w:rFonts w:eastAsia="Calibri" w:cs="Calibri" w:ascii="Calibri" w:hAnsi="Calibri"/>
          <w:spacing w:val="-8"/>
          <w:sz w:val="22"/>
          <w:szCs w:val="22"/>
        </w:rPr>
        <w:t xml:space="preserve"> </w:t>
      </w:r>
      <w:r>
        <w:rPr>
          <w:rFonts w:eastAsia="Calibri" w:cs="Calibri" w:ascii="Calibri" w:hAnsi="Calibri"/>
          <w:spacing w:val="1"/>
          <w:sz w:val="22"/>
          <w:szCs w:val="22"/>
        </w:rPr>
        <w:t>P</w:t>
      </w:r>
      <w:r>
        <w:rPr>
          <w:rFonts w:eastAsia="Calibri" w:cs="Calibri" w:ascii="Calibri" w:hAnsi="Calibri"/>
          <w:sz w:val="22"/>
          <w:szCs w:val="22"/>
        </w:rPr>
        <w:t>R</w:t>
      </w:r>
      <w:r>
        <w:rPr>
          <w:rFonts w:eastAsia="Calibri" w:cs="Calibri" w:ascii="Calibri" w:hAnsi="Calibri"/>
          <w:spacing w:val="-3"/>
          <w:sz w:val="22"/>
          <w:szCs w:val="22"/>
        </w:rPr>
        <w:t>I</w:t>
      </w:r>
      <w:r>
        <w:rPr>
          <w:rFonts w:eastAsia="Calibri" w:cs="Calibri" w:ascii="Calibri" w:hAnsi="Calibri"/>
          <w:spacing w:val="1"/>
          <w:sz w:val="22"/>
          <w:szCs w:val="22"/>
        </w:rPr>
        <w:t>N</w:t>
      </w:r>
      <w:r>
        <w:rPr>
          <w:rFonts w:eastAsia="Calibri" w:cs="Calibri" w:ascii="Calibri" w:hAnsi="Calibri"/>
          <w:spacing w:val="-2"/>
          <w:sz w:val="22"/>
          <w:szCs w:val="22"/>
        </w:rPr>
        <w:t>T</w:t>
      </w:r>
      <w:r>
        <w:rPr>
          <w:rFonts w:eastAsia="Calibri" w:cs="Calibri" w:ascii="Calibri" w:hAnsi="Calibri"/>
          <w:spacing w:val="3"/>
          <w:sz w:val="22"/>
          <w:szCs w:val="22"/>
        </w:rPr>
        <w:t>E</w:t>
      </w:r>
      <w:r>
        <w:rPr>
          <w:rFonts w:eastAsia="Calibri" w:cs="Calibri" w:ascii="Calibri" w:hAnsi="Calibri"/>
          <w:sz w:val="22"/>
          <w:szCs w:val="22"/>
        </w:rPr>
        <w:t>D</w:t>
      </w:r>
      <w:r>
        <w:rPr>
          <w:rFonts w:eastAsia="Calibri" w:cs="Calibri" w:ascii="Calibri" w:hAnsi="Calibri"/>
          <w:spacing w:val="-8"/>
          <w:sz w:val="22"/>
          <w:szCs w:val="22"/>
        </w:rPr>
        <w:t xml:space="preserve"> </w:t>
      </w:r>
      <w:r>
        <w:rPr>
          <w:rFonts w:eastAsia="Calibri" w:cs="Calibri" w:ascii="Calibri" w:hAnsi="Calibri"/>
          <w:spacing w:val="-1"/>
          <w:sz w:val="22"/>
          <w:szCs w:val="22"/>
        </w:rPr>
        <w:t>n</w:t>
      </w:r>
      <w:r>
        <w:rPr>
          <w:rFonts w:eastAsia="Calibri" w:cs="Calibri" w:ascii="Calibri" w:hAnsi="Calibri"/>
          <w:sz w:val="22"/>
          <w:szCs w:val="22"/>
        </w:rPr>
        <w:t>a</w:t>
      </w:r>
      <w:r>
        <w:rPr>
          <w:rFonts w:eastAsia="Calibri" w:cs="Calibri" w:ascii="Calibri" w:hAnsi="Calibri"/>
          <w:spacing w:val="1"/>
          <w:sz w:val="22"/>
          <w:szCs w:val="22"/>
        </w:rPr>
        <w:t>m</w:t>
      </w:r>
      <w:r>
        <w:rPr>
          <w:rFonts w:eastAsia="Calibri" w:cs="Calibri" w:ascii="Calibri" w:hAnsi="Calibri"/>
          <w:sz w:val="22"/>
          <w:szCs w:val="22"/>
        </w:rPr>
        <w:t>e</w:t>
      </w:r>
      <w:r>
        <w:rPr>
          <w:rFonts w:eastAsia="Calibri" w:cs="Calibri" w:ascii="Calibri" w:hAnsi="Calibri"/>
          <w:spacing w:val="-6"/>
          <w:sz w:val="22"/>
          <w:szCs w:val="22"/>
        </w:rPr>
        <w:t xml:space="preserve"> </w:t>
      </w:r>
      <w:r>
        <w:rPr>
          <w:rFonts w:eastAsia="Calibri" w:cs="Calibri" w:ascii="Calibri" w:hAnsi="Calibri"/>
          <w:sz w:val="22"/>
          <w:szCs w:val="22"/>
        </w:rPr>
        <w:t>a</w:t>
      </w:r>
      <w:r>
        <w:rPr>
          <w:rFonts w:eastAsia="Calibri" w:cs="Calibri" w:ascii="Calibri" w:hAnsi="Calibri"/>
          <w:spacing w:val="-1"/>
          <w:sz w:val="22"/>
          <w:szCs w:val="22"/>
        </w:rPr>
        <w:t>n</w:t>
      </w:r>
      <w:r>
        <w:rPr>
          <w:rFonts w:eastAsia="Calibri" w:cs="Calibri" w:ascii="Calibri" w:hAnsi="Calibri"/>
          <w:sz w:val="22"/>
          <w:szCs w:val="22"/>
        </w:rPr>
        <w:t>d</w:t>
      </w:r>
      <w:r>
        <w:rPr>
          <w:rFonts w:eastAsia="Calibri" w:cs="Calibri" w:ascii="Calibri" w:hAnsi="Calibri"/>
          <w:spacing w:val="-7"/>
          <w:sz w:val="22"/>
          <w:szCs w:val="22"/>
        </w:rPr>
        <w:t xml:space="preserve"> </w:t>
      </w:r>
      <w:r>
        <w:rPr>
          <w:rFonts w:eastAsia="Calibri" w:cs="Calibri" w:ascii="Calibri" w:hAnsi="Calibri"/>
          <w:sz w:val="22"/>
          <w:szCs w:val="22"/>
        </w:rPr>
        <w:t>a</w:t>
      </w:r>
      <w:r>
        <w:rPr>
          <w:rFonts w:eastAsia="Calibri" w:cs="Calibri" w:ascii="Calibri" w:hAnsi="Calibri"/>
          <w:spacing w:val="-1"/>
          <w:sz w:val="22"/>
          <w:szCs w:val="22"/>
        </w:rPr>
        <w:t>dd</w:t>
      </w:r>
      <w:r>
        <w:rPr>
          <w:rFonts w:eastAsia="Calibri" w:cs="Calibri" w:ascii="Calibri" w:hAnsi="Calibri"/>
          <w:sz w:val="22"/>
          <w:szCs w:val="22"/>
        </w:rPr>
        <w:t>r</w:t>
      </w:r>
      <w:r>
        <w:rPr>
          <w:rFonts w:eastAsia="Calibri" w:cs="Calibri" w:ascii="Calibri" w:hAnsi="Calibri"/>
          <w:spacing w:val="1"/>
          <w:sz w:val="22"/>
          <w:szCs w:val="22"/>
        </w:rPr>
        <w:t>e</w:t>
      </w:r>
      <w:r>
        <w:rPr>
          <w:rFonts w:eastAsia="Calibri" w:cs="Calibri" w:ascii="Calibri" w:hAnsi="Calibri"/>
          <w:sz w:val="22"/>
          <w:szCs w:val="22"/>
        </w:rPr>
        <w:t>ss</w:t>
      </w:r>
      <w:r>
        <w:rPr>
          <w:rFonts w:eastAsia="Calibri" w:cs="Calibri" w:ascii="Calibri" w:hAnsi="Calibri"/>
          <w:spacing w:val="-6"/>
          <w:sz w:val="22"/>
          <w:szCs w:val="22"/>
        </w:rPr>
        <w:t xml:space="preserve"> </w:t>
      </w:r>
      <w:r>
        <w:rPr>
          <w:rFonts w:eastAsia="Calibri" w:cs="Calibri" w:ascii="Calibri" w:hAnsi="Calibri"/>
          <w:spacing w:val="-1"/>
          <w:sz w:val="22"/>
          <w:szCs w:val="22"/>
        </w:rPr>
        <w:t>o</w:t>
      </w:r>
      <w:r>
        <w:rPr>
          <w:rFonts w:eastAsia="Calibri" w:cs="Calibri" w:ascii="Calibri" w:hAnsi="Calibri"/>
          <w:sz w:val="22"/>
          <w:szCs w:val="22"/>
        </w:rPr>
        <w:t>n</w:t>
      </w:r>
      <w:r>
        <w:rPr>
          <w:rFonts w:eastAsia="Calibri" w:cs="Calibri" w:ascii="Calibri" w:hAnsi="Calibri"/>
          <w:spacing w:val="-2"/>
          <w:sz w:val="22"/>
          <w:szCs w:val="22"/>
        </w:rPr>
        <w:t xml:space="preserve"> </w:t>
      </w:r>
      <w:r>
        <w:rPr>
          <w:rFonts w:eastAsia="Calibri" w:cs="Calibri" w:ascii="Calibri" w:hAnsi="Calibri"/>
          <w:spacing w:val="2"/>
          <w:sz w:val="22"/>
          <w:szCs w:val="22"/>
        </w:rPr>
        <w:t>i</w:t>
      </w:r>
      <w:r>
        <w:rPr>
          <w:rFonts w:eastAsia="Calibri" w:cs="Calibri" w:ascii="Calibri" w:hAnsi="Calibri"/>
          <w:spacing w:val="-2"/>
          <w:sz w:val="22"/>
          <w:szCs w:val="22"/>
        </w:rPr>
        <w:t>t.</w:t>
      </w:r>
    </w:p>
    <w:p>
      <w:pPr>
        <w:pStyle w:val="Normal"/>
        <w:spacing w:lineRule="exact" w:line="260" w:before="9" w:after="0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ind w:left="240"/>
        <w:rPr>
          <w:rFonts w:ascii="Calibri" w:hAnsi="Calibri" w:eastAsia="Calibri" w:cs="Calibri"/>
          <w:sz w:val="22"/>
          <w:szCs w:val="22"/>
        </w:rPr>
      </w:pPr>
      <w:r>
        <w:rPr>
          <w:rFonts w:eastAsia="Calibri" w:cs="Calibri" w:ascii="Calibri" w:hAnsi="Calibri"/>
          <w:b/>
          <w:color w:val="00AF50"/>
          <w:spacing w:val="1"/>
          <w:sz w:val="22"/>
          <w:szCs w:val="22"/>
        </w:rPr>
        <w:t>T</w:t>
      </w:r>
      <w:r>
        <w:rPr>
          <w:rFonts w:eastAsia="Calibri" w:cs="Calibri" w:ascii="Calibri" w:hAnsi="Calibri"/>
          <w:b/>
          <w:color w:val="00AF50"/>
          <w:spacing w:val="2"/>
          <w:sz w:val="22"/>
          <w:szCs w:val="22"/>
        </w:rPr>
        <w:t>h</w:t>
      </w:r>
      <w:r>
        <w:rPr>
          <w:rFonts w:eastAsia="Calibri" w:cs="Calibri" w:ascii="Calibri" w:hAnsi="Calibri"/>
          <w:b/>
          <w:color w:val="00AF50"/>
          <w:sz w:val="22"/>
          <w:szCs w:val="22"/>
        </w:rPr>
        <w:t>e</w:t>
      </w:r>
      <w:r>
        <w:rPr>
          <w:rFonts w:eastAsia="Calibri" w:cs="Calibri" w:ascii="Calibri" w:hAnsi="Calibri"/>
          <w:b/>
          <w:color w:val="00AF50"/>
          <w:spacing w:val="-7"/>
          <w:sz w:val="22"/>
          <w:szCs w:val="22"/>
        </w:rPr>
        <w:t xml:space="preserve"> </w:t>
      </w:r>
      <w:r>
        <w:rPr>
          <w:rFonts w:eastAsia="Calibri" w:cs="Calibri" w:ascii="Calibri" w:hAnsi="Calibri"/>
          <w:b/>
          <w:color w:val="00AF50"/>
          <w:spacing w:val="1"/>
          <w:sz w:val="22"/>
          <w:szCs w:val="22"/>
        </w:rPr>
        <w:t>o</w:t>
      </w:r>
      <w:r>
        <w:rPr>
          <w:rFonts w:eastAsia="Calibri" w:cs="Calibri" w:ascii="Calibri" w:hAnsi="Calibri"/>
          <w:b/>
          <w:color w:val="00AF50"/>
          <w:spacing w:val="2"/>
          <w:sz w:val="22"/>
          <w:szCs w:val="22"/>
        </w:rPr>
        <w:t>n</w:t>
      </w:r>
      <w:r>
        <w:rPr>
          <w:rFonts w:eastAsia="Calibri" w:cs="Calibri" w:ascii="Calibri" w:hAnsi="Calibri"/>
          <w:b/>
          <w:color w:val="00AF50"/>
          <w:spacing w:val="-6"/>
          <w:sz w:val="22"/>
          <w:szCs w:val="22"/>
        </w:rPr>
        <w:t>l</w:t>
      </w:r>
      <w:r>
        <w:rPr>
          <w:rFonts w:eastAsia="Calibri" w:cs="Calibri" w:ascii="Calibri" w:hAnsi="Calibri"/>
          <w:b/>
          <w:color w:val="00AF50"/>
          <w:sz w:val="22"/>
          <w:szCs w:val="22"/>
        </w:rPr>
        <w:t>y</w:t>
      </w:r>
      <w:r>
        <w:rPr>
          <w:rFonts w:eastAsia="Calibri" w:cs="Calibri" w:ascii="Calibri" w:hAnsi="Calibri"/>
          <w:b/>
          <w:color w:val="00AF50"/>
          <w:spacing w:val="-1"/>
          <w:sz w:val="22"/>
          <w:szCs w:val="22"/>
        </w:rPr>
        <w:t xml:space="preserve"> </w:t>
      </w:r>
      <w:r>
        <w:rPr>
          <w:rFonts w:eastAsia="Calibri" w:cs="Calibri" w:ascii="Calibri" w:hAnsi="Calibri"/>
          <w:b/>
          <w:color w:val="00AF50"/>
          <w:spacing w:val="-3"/>
          <w:sz w:val="22"/>
          <w:szCs w:val="22"/>
        </w:rPr>
        <w:t>p</w:t>
      </w:r>
      <w:r>
        <w:rPr>
          <w:rFonts w:eastAsia="Calibri" w:cs="Calibri" w:ascii="Calibri" w:hAnsi="Calibri"/>
          <w:b/>
          <w:color w:val="00AF50"/>
          <w:spacing w:val="1"/>
          <w:sz w:val="22"/>
          <w:szCs w:val="22"/>
        </w:rPr>
        <w:t>a</w:t>
      </w:r>
      <w:r>
        <w:rPr>
          <w:rFonts w:eastAsia="Calibri" w:cs="Calibri" w:ascii="Calibri" w:hAnsi="Calibri"/>
          <w:b/>
          <w:color w:val="00AF50"/>
          <w:spacing w:val="-2"/>
          <w:sz w:val="22"/>
          <w:szCs w:val="22"/>
        </w:rPr>
        <w:t>r</w:t>
      </w:r>
      <w:r>
        <w:rPr>
          <w:rFonts w:eastAsia="Calibri" w:cs="Calibri" w:ascii="Calibri" w:hAnsi="Calibri"/>
          <w:b/>
          <w:color w:val="00AF50"/>
          <w:sz w:val="22"/>
          <w:szCs w:val="22"/>
        </w:rPr>
        <w:t>t</w:t>
      </w:r>
      <w:r>
        <w:rPr>
          <w:rFonts w:eastAsia="Calibri" w:cs="Calibri" w:ascii="Calibri" w:hAnsi="Calibri"/>
          <w:b/>
          <w:color w:val="00AF50"/>
          <w:spacing w:val="-2"/>
          <w:sz w:val="22"/>
          <w:szCs w:val="22"/>
        </w:rPr>
        <w:t xml:space="preserve"> </w:t>
      </w:r>
      <w:r>
        <w:rPr>
          <w:rFonts w:eastAsia="Calibri" w:cs="Calibri" w:ascii="Calibri" w:hAnsi="Calibri"/>
          <w:b/>
          <w:color w:val="00AF50"/>
          <w:spacing w:val="-4"/>
          <w:sz w:val="22"/>
          <w:szCs w:val="22"/>
        </w:rPr>
        <w:t>yo</w:t>
      </w:r>
      <w:r>
        <w:rPr>
          <w:rFonts w:eastAsia="Calibri" w:cs="Calibri" w:ascii="Calibri" w:hAnsi="Calibri"/>
          <w:b/>
          <w:color w:val="00AF50"/>
          <w:sz w:val="22"/>
          <w:szCs w:val="22"/>
        </w:rPr>
        <w:t xml:space="preserve">u </w:t>
      </w:r>
      <w:r>
        <w:rPr>
          <w:rFonts w:eastAsia="Calibri" w:cs="Calibri" w:ascii="Calibri" w:hAnsi="Calibri"/>
          <w:b/>
          <w:color w:val="00AF50"/>
          <w:spacing w:val="-1"/>
          <w:sz w:val="22"/>
          <w:szCs w:val="22"/>
        </w:rPr>
        <w:t>c</w:t>
      </w:r>
      <w:r>
        <w:rPr>
          <w:rFonts w:eastAsia="Calibri" w:cs="Calibri" w:ascii="Calibri" w:hAnsi="Calibri"/>
          <w:b/>
          <w:color w:val="00AF50"/>
          <w:spacing w:val="1"/>
          <w:sz w:val="22"/>
          <w:szCs w:val="22"/>
        </w:rPr>
        <w:t>o</w:t>
      </w:r>
      <w:r>
        <w:rPr>
          <w:rFonts w:eastAsia="Calibri" w:cs="Calibri" w:ascii="Calibri" w:hAnsi="Calibri"/>
          <w:b/>
          <w:color w:val="00AF50"/>
          <w:spacing w:val="-7"/>
          <w:sz w:val="22"/>
          <w:szCs w:val="22"/>
        </w:rPr>
        <w:t>m</w:t>
      </w:r>
      <w:r>
        <w:rPr>
          <w:rFonts w:eastAsia="Calibri" w:cs="Calibri" w:ascii="Calibri" w:hAnsi="Calibri"/>
          <w:b/>
          <w:color w:val="00AF50"/>
          <w:spacing w:val="2"/>
          <w:sz w:val="22"/>
          <w:szCs w:val="22"/>
        </w:rPr>
        <w:t>p</w:t>
      </w:r>
      <w:r>
        <w:rPr>
          <w:rFonts w:eastAsia="Calibri" w:cs="Calibri" w:ascii="Calibri" w:hAnsi="Calibri"/>
          <w:b/>
          <w:color w:val="00AF50"/>
          <w:spacing w:val="-1"/>
          <w:sz w:val="22"/>
          <w:szCs w:val="22"/>
        </w:rPr>
        <w:t>le</w:t>
      </w:r>
      <w:r>
        <w:rPr>
          <w:rFonts w:eastAsia="Calibri" w:cs="Calibri" w:ascii="Calibri" w:hAnsi="Calibri"/>
          <w:b/>
          <w:color w:val="00AF50"/>
          <w:sz w:val="22"/>
          <w:szCs w:val="22"/>
        </w:rPr>
        <w:t>t</w:t>
      </w:r>
      <w:r>
        <w:rPr>
          <w:rFonts w:eastAsia="Calibri" w:cs="Calibri" w:ascii="Calibri" w:hAnsi="Calibri"/>
          <w:b/>
          <w:color w:val="00AF50"/>
          <w:spacing w:val="-6"/>
          <w:sz w:val="22"/>
          <w:szCs w:val="22"/>
        </w:rPr>
        <w:t>e</w:t>
      </w:r>
      <w:r>
        <w:rPr>
          <w:rFonts w:eastAsia="Calibri" w:cs="Calibri" w:ascii="Calibri" w:hAnsi="Calibri"/>
          <w:b/>
          <w:color w:val="00AF50"/>
          <w:sz w:val="22"/>
          <w:szCs w:val="22"/>
        </w:rPr>
        <w:t>:</w:t>
      </w:r>
    </w:p>
    <w:p>
      <w:pPr>
        <w:pStyle w:val="Normal"/>
        <w:spacing w:before="7" w:after="0"/>
        <w:ind w:left="600"/>
        <w:rPr>
          <w:rFonts w:ascii="Calibri" w:hAnsi="Calibri" w:eastAsia="Calibri" w:cs="Calibri"/>
          <w:sz w:val="22"/>
          <w:szCs w:val="22"/>
        </w:rPr>
      </w:pPr>
      <w:r>
        <w:rPr>
          <w:rFonts w:eastAsia="Verdana" w:cs="Verdana" w:ascii="Verdana" w:hAnsi="Verdana"/>
          <w:sz w:val="22"/>
          <w:szCs w:val="22"/>
        </w:rPr>
        <w:t xml:space="preserve">•  </w:t>
      </w:r>
      <w:r>
        <w:rPr>
          <w:rFonts w:eastAsia="Verdana" w:cs="Verdana" w:ascii="Verdana" w:hAnsi="Verdana"/>
          <w:spacing w:val="8"/>
          <w:sz w:val="22"/>
          <w:szCs w:val="22"/>
        </w:rPr>
        <w:t xml:space="preserve"> </w:t>
      </w:r>
      <w:r>
        <w:rPr>
          <w:rFonts w:eastAsia="Calibri" w:cs="Calibri" w:ascii="Calibri" w:hAnsi="Calibri"/>
          <w:spacing w:val="1"/>
          <w:sz w:val="22"/>
          <w:szCs w:val="22"/>
        </w:rPr>
        <w:t>P</w:t>
      </w:r>
      <w:r>
        <w:rPr>
          <w:rFonts w:eastAsia="Calibri" w:cs="Calibri" w:ascii="Calibri" w:hAnsi="Calibri"/>
          <w:spacing w:val="-1"/>
          <w:sz w:val="22"/>
          <w:szCs w:val="22"/>
        </w:rPr>
        <w:t>u</w:t>
      </w:r>
      <w:r>
        <w:rPr>
          <w:rFonts w:eastAsia="Calibri" w:cs="Calibri" w:ascii="Calibri" w:hAnsi="Calibri"/>
          <w:spacing w:val="-2"/>
          <w:sz w:val="22"/>
          <w:szCs w:val="22"/>
        </w:rPr>
        <w:t>tt</w:t>
      </w:r>
      <w:r>
        <w:rPr>
          <w:rFonts w:eastAsia="Calibri" w:cs="Calibri" w:ascii="Calibri" w:hAnsi="Calibri"/>
          <w:spacing w:val="2"/>
          <w:sz w:val="22"/>
          <w:szCs w:val="22"/>
        </w:rPr>
        <w:t>i</w:t>
      </w:r>
      <w:r>
        <w:rPr>
          <w:rFonts w:eastAsia="Calibri" w:cs="Calibri" w:ascii="Calibri" w:hAnsi="Calibri"/>
          <w:spacing w:val="-6"/>
          <w:sz w:val="22"/>
          <w:szCs w:val="22"/>
        </w:rPr>
        <w:t>n</w:t>
      </w:r>
      <w:r>
        <w:rPr>
          <w:rFonts w:eastAsia="Calibri" w:cs="Calibri" w:ascii="Calibri" w:hAnsi="Calibri"/>
          <w:sz w:val="22"/>
          <w:szCs w:val="22"/>
        </w:rPr>
        <w:t xml:space="preserve">g </w:t>
      </w:r>
      <w:r>
        <w:rPr>
          <w:rFonts w:eastAsia="Calibri" w:cs="Calibri" w:ascii="Calibri" w:hAnsi="Calibri"/>
          <w:spacing w:val="1"/>
          <w:sz w:val="22"/>
          <w:szCs w:val="22"/>
        </w:rPr>
        <w:t>y</w:t>
      </w:r>
      <w:r>
        <w:rPr>
          <w:rFonts w:eastAsia="Calibri" w:cs="Calibri" w:ascii="Calibri" w:hAnsi="Calibri"/>
          <w:spacing w:val="-1"/>
          <w:sz w:val="22"/>
          <w:szCs w:val="22"/>
        </w:rPr>
        <w:t>o</w:t>
      </w:r>
      <w:r>
        <w:rPr>
          <w:rFonts w:eastAsia="Calibri" w:cs="Calibri" w:ascii="Calibri" w:hAnsi="Calibri"/>
          <w:spacing w:val="-6"/>
          <w:sz w:val="22"/>
          <w:szCs w:val="22"/>
        </w:rPr>
        <w:t>u</w:t>
      </w:r>
      <w:r>
        <w:rPr>
          <w:rFonts w:eastAsia="Calibri" w:cs="Calibri" w:ascii="Calibri" w:hAnsi="Calibri"/>
          <w:sz w:val="22"/>
          <w:szCs w:val="22"/>
        </w:rPr>
        <w:t>r</w:t>
      </w:r>
      <w:r>
        <w:rPr>
          <w:rFonts w:eastAsia="Calibri" w:cs="Calibri" w:ascii="Calibri" w:hAnsi="Calibri"/>
          <w:spacing w:val="-2"/>
          <w:sz w:val="22"/>
          <w:szCs w:val="22"/>
        </w:rPr>
        <w:t xml:space="preserve"> </w:t>
      </w:r>
      <w:r>
        <w:rPr>
          <w:rFonts w:eastAsia="Calibri" w:cs="Calibri" w:ascii="Calibri" w:hAnsi="Calibri"/>
          <w:spacing w:val="-1"/>
          <w:sz w:val="22"/>
          <w:szCs w:val="22"/>
        </w:rPr>
        <w:t>pho</w:t>
      </w:r>
      <w:r>
        <w:rPr>
          <w:rFonts w:eastAsia="Calibri" w:cs="Calibri" w:ascii="Calibri" w:hAnsi="Calibri"/>
          <w:spacing w:val="-2"/>
          <w:sz w:val="22"/>
          <w:szCs w:val="22"/>
        </w:rPr>
        <w:t>t</w:t>
      </w:r>
      <w:r>
        <w:rPr>
          <w:rFonts w:eastAsia="Calibri" w:cs="Calibri" w:ascii="Calibri" w:hAnsi="Calibri"/>
          <w:sz w:val="22"/>
          <w:szCs w:val="22"/>
        </w:rPr>
        <w:t>o</w:t>
      </w:r>
      <w:r>
        <w:rPr>
          <w:rFonts w:eastAsia="Calibri" w:cs="Calibri" w:ascii="Calibri" w:hAnsi="Calibri"/>
          <w:spacing w:val="-3"/>
          <w:sz w:val="22"/>
          <w:szCs w:val="22"/>
        </w:rPr>
        <w:t xml:space="preserve"> </w:t>
      </w:r>
      <w:r>
        <w:rPr>
          <w:rFonts w:eastAsia="Calibri" w:cs="Calibri" w:ascii="Calibri" w:hAnsi="Calibri"/>
          <w:spacing w:val="2"/>
          <w:sz w:val="22"/>
          <w:szCs w:val="22"/>
        </w:rPr>
        <w:t>on</w:t>
      </w:r>
    </w:p>
    <w:p>
      <w:pPr>
        <w:pStyle w:val="Normal"/>
        <w:spacing w:before="7" w:after="0"/>
        <w:ind w:left="600"/>
        <w:rPr>
          <w:rFonts w:ascii="Calibri" w:hAnsi="Calibri" w:eastAsia="Calibri" w:cs="Calibri"/>
          <w:sz w:val="22"/>
          <w:szCs w:val="22"/>
        </w:rPr>
      </w:pPr>
      <w:r>
        <w:rPr>
          <w:rFonts w:eastAsia="Verdana" w:cs="Verdana" w:ascii="Verdana" w:hAnsi="Verdana"/>
          <w:sz w:val="22"/>
          <w:szCs w:val="22"/>
        </w:rPr>
        <w:t xml:space="preserve">•  </w:t>
      </w:r>
      <w:r>
        <w:rPr>
          <w:rFonts w:eastAsia="Verdana" w:cs="Verdana" w:ascii="Verdana" w:hAnsi="Verdana"/>
          <w:spacing w:val="8"/>
          <w:sz w:val="22"/>
          <w:szCs w:val="22"/>
        </w:rPr>
        <w:t xml:space="preserve"> </w:t>
      </w:r>
      <w:r>
        <w:rPr>
          <w:rFonts w:eastAsia="Calibri" w:cs="Calibri" w:ascii="Calibri" w:hAnsi="Calibri"/>
          <w:sz w:val="22"/>
          <w:szCs w:val="22"/>
        </w:rPr>
        <w:t>Wr</w:t>
      </w:r>
      <w:r>
        <w:rPr>
          <w:rFonts w:eastAsia="Calibri" w:cs="Calibri" w:ascii="Calibri" w:hAnsi="Calibri"/>
          <w:spacing w:val="2"/>
          <w:sz w:val="22"/>
          <w:szCs w:val="22"/>
        </w:rPr>
        <w:t>i</w:t>
      </w:r>
      <w:r>
        <w:rPr>
          <w:rFonts w:eastAsia="Calibri" w:cs="Calibri" w:ascii="Calibri" w:hAnsi="Calibri"/>
          <w:spacing w:val="-7"/>
          <w:sz w:val="22"/>
          <w:szCs w:val="22"/>
        </w:rPr>
        <w:t>t</w:t>
      </w:r>
      <w:r>
        <w:rPr>
          <w:rFonts w:eastAsia="Calibri" w:cs="Calibri" w:ascii="Calibri" w:hAnsi="Calibri"/>
          <w:spacing w:val="2"/>
          <w:sz w:val="22"/>
          <w:szCs w:val="22"/>
        </w:rPr>
        <w:t>i</w:t>
      </w:r>
      <w:r>
        <w:rPr>
          <w:rFonts w:eastAsia="Calibri" w:cs="Calibri" w:ascii="Calibri" w:hAnsi="Calibri"/>
          <w:spacing w:val="-6"/>
          <w:sz w:val="22"/>
          <w:szCs w:val="22"/>
        </w:rPr>
        <w:t>n</w:t>
      </w:r>
      <w:r>
        <w:rPr>
          <w:rFonts w:eastAsia="Calibri" w:cs="Calibri" w:ascii="Calibri" w:hAnsi="Calibri"/>
          <w:sz w:val="22"/>
          <w:szCs w:val="22"/>
        </w:rPr>
        <w:t xml:space="preserve">g </w:t>
      </w:r>
      <w:r>
        <w:rPr>
          <w:rFonts w:eastAsia="Calibri" w:cs="Calibri" w:ascii="Calibri" w:hAnsi="Calibri"/>
          <w:spacing w:val="1"/>
          <w:sz w:val="22"/>
          <w:szCs w:val="22"/>
        </w:rPr>
        <w:t>y</w:t>
      </w:r>
      <w:r>
        <w:rPr>
          <w:rFonts w:eastAsia="Calibri" w:cs="Calibri" w:ascii="Calibri" w:hAnsi="Calibri"/>
          <w:spacing w:val="-1"/>
          <w:sz w:val="22"/>
          <w:szCs w:val="22"/>
        </w:rPr>
        <w:t>ou</w:t>
      </w:r>
      <w:r>
        <w:rPr>
          <w:rFonts w:eastAsia="Calibri" w:cs="Calibri" w:ascii="Calibri" w:hAnsi="Calibri"/>
          <w:sz w:val="22"/>
          <w:szCs w:val="22"/>
        </w:rPr>
        <w:t>r</w:t>
      </w:r>
      <w:r>
        <w:rPr>
          <w:rFonts w:eastAsia="Calibri" w:cs="Calibri" w:ascii="Calibri" w:hAnsi="Calibri"/>
          <w:spacing w:val="-2"/>
          <w:sz w:val="22"/>
          <w:szCs w:val="22"/>
        </w:rPr>
        <w:t xml:space="preserve"> </w:t>
      </w:r>
      <w:r>
        <w:rPr>
          <w:rFonts w:eastAsia="Calibri" w:cs="Calibri" w:ascii="Calibri" w:hAnsi="Calibri"/>
          <w:spacing w:val="-6"/>
          <w:sz w:val="22"/>
          <w:szCs w:val="22"/>
        </w:rPr>
        <w:t>n</w:t>
      </w:r>
      <w:r>
        <w:rPr>
          <w:rFonts w:eastAsia="Calibri" w:cs="Calibri" w:ascii="Calibri" w:hAnsi="Calibri"/>
          <w:sz w:val="22"/>
          <w:szCs w:val="22"/>
        </w:rPr>
        <w:t>a</w:t>
      </w:r>
      <w:r>
        <w:rPr>
          <w:rFonts w:eastAsia="Calibri" w:cs="Calibri" w:ascii="Calibri" w:hAnsi="Calibri"/>
          <w:spacing w:val="-4"/>
          <w:sz w:val="22"/>
          <w:szCs w:val="22"/>
        </w:rPr>
        <w:t>m</w:t>
      </w:r>
      <w:r>
        <w:rPr>
          <w:rFonts w:eastAsia="Calibri" w:cs="Calibri" w:ascii="Calibri" w:hAnsi="Calibri"/>
          <w:sz w:val="22"/>
          <w:szCs w:val="22"/>
        </w:rPr>
        <w:t>e</w:t>
      </w:r>
    </w:p>
    <w:p>
      <w:pPr>
        <w:pStyle w:val="Normal"/>
        <w:spacing w:before="2" w:after="0"/>
        <w:ind w:left="600"/>
        <w:rPr>
          <w:rFonts w:ascii="Calibri" w:hAnsi="Calibri" w:eastAsia="Calibri" w:cs="Calibri"/>
          <w:sz w:val="22"/>
          <w:szCs w:val="22"/>
        </w:rPr>
      </w:pPr>
      <w:r>
        <w:rPr>
          <w:rFonts w:eastAsia="Verdana" w:cs="Verdana" w:ascii="Verdana" w:hAnsi="Verdana"/>
          <w:sz w:val="22"/>
          <w:szCs w:val="22"/>
        </w:rPr>
        <w:t xml:space="preserve">•  </w:t>
      </w:r>
      <w:r>
        <w:rPr>
          <w:rFonts w:eastAsia="Verdana" w:cs="Verdana" w:ascii="Verdana" w:hAnsi="Verdana"/>
          <w:spacing w:val="8"/>
          <w:sz w:val="22"/>
          <w:szCs w:val="22"/>
        </w:rPr>
        <w:t xml:space="preserve"> </w:t>
      </w:r>
      <w:r>
        <w:rPr>
          <w:rFonts w:eastAsia="Calibri" w:cs="Calibri" w:ascii="Calibri" w:hAnsi="Calibri"/>
          <w:sz w:val="22"/>
          <w:szCs w:val="22"/>
        </w:rPr>
        <w:t>Wr</w:t>
      </w:r>
      <w:r>
        <w:rPr>
          <w:rFonts w:eastAsia="Calibri" w:cs="Calibri" w:ascii="Calibri" w:hAnsi="Calibri"/>
          <w:spacing w:val="2"/>
          <w:sz w:val="22"/>
          <w:szCs w:val="22"/>
        </w:rPr>
        <w:t>i</w:t>
      </w:r>
      <w:r>
        <w:rPr>
          <w:rFonts w:eastAsia="Calibri" w:cs="Calibri" w:ascii="Calibri" w:hAnsi="Calibri"/>
          <w:spacing w:val="-7"/>
          <w:sz w:val="22"/>
          <w:szCs w:val="22"/>
        </w:rPr>
        <w:t>t</w:t>
      </w:r>
      <w:r>
        <w:rPr>
          <w:rFonts w:eastAsia="Calibri" w:cs="Calibri" w:ascii="Calibri" w:hAnsi="Calibri"/>
          <w:spacing w:val="2"/>
          <w:sz w:val="22"/>
          <w:szCs w:val="22"/>
        </w:rPr>
        <w:t>i</w:t>
      </w:r>
      <w:r>
        <w:rPr>
          <w:rFonts w:eastAsia="Calibri" w:cs="Calibri" w:ascii="Calibri" w:hAnsi="Calibri"/>
          <w:spacing w:val="-6"/>
          <w:sz w:val="22"/>
          <w:szCs w:val="22"/>
        </w:rPr>
        <w:t>n</w:t>
      </w:r>
      <w:r>
        <w:rPr>
          <w:rFonts w:eastAsia="Calibri" w:cs="Calibri" w:ascii="Calibri" w:hAnsi="Calibri"/>
          <w:sz w:val="22"/>
          <w:szCs w:val="22"/>
        </w:rPr>
        <w:t xml:space="preserve">g </w:t>
      </w:r>
      <w:r>
        <w:rPr>
          <w:rFonts w:eastAsia="Calibri" w:cs="Calibri" w:ascii="Calibri" w:hAnsi="Calibri"/>
          <w:spacing w:val="1"/>
          <w:sz w:val="22"/>
          <w:szCs w:val="22"/>
        </w:rPr>
        <w:t>y</w:t>
      </w:r>
      <w:r>
        <w:rPr>
          <w:rFonts w:eastAsia="Calibri" w:cs="Calibri" w:ascii="Calibri" w:hAnsi="Calibri"/>
          <w:spacing w:val="-1"/>
          <w:sz w:val="22"/>
          <w:szCs w:val="22"/>
        </w:rPr>
        <w:t>ou</w:t>
      </w:r>
      <w:r>
        <w:rPr>
          <w:rFonts w:eastAsia="Calibri" w:cs="Calibri" w:ascii="Calibri" w:hAnsi="Calibri"/>
          <w:sz w:val="22"/>
          <w:szCs w:val="22"/>
        </w:rPr>
        <w:t>r</w:t>
      </w:r>
      <w:r>
        <w:rPr>
          <w:rFonts w:eastAsia="Calibri" w:cs="Calibri" w:ascii="Calibri" w:hAnsi="Calibri"/>
          <w:spacing w:val="-7"/>
          <w:sz w:val="22"/>
          <w:szCs w:val="22"/>
        </w:rPr>
        <w:t xml:space="preserve"> </w:t>
      </w:r>
      <w:r>
        <w:rPr>
          <w:rFonts w:eastAsia="Calibri" w:cs="Calibri" w:ascii="Calibri" w:hAnsi="Calibri"/>
          <w:sz w:val="22"/>
          <w:szCs w:val="22"/>
        </w:rPr>
        <w:t>a</w:t>
      </w:r>
      <w:r>
        <w:rPr>
          <w:rFonts w:eastAsia="Calibri" w:cs="Calibri" w:ascii="Calibri" w:hAnsi="Calibri"/>
          <w:spacing w:val="-1"/>
          <w:sz w:val="22"/>
          <w:szCs w:val="22"/>
        </w:rPr>
        <w:t>dd</w:t>
      </w:r>
      <w:r>
        <w:rPr>
          <w:rFonts w:eastAsia="Calibri" w:cs="Calibri" w:ascii="Calibri" w:hAnsi="Calibri"/>
          <w:sz w:val="22"/>
          <w:szCs w:val="22"/>
        </w:rPr>
        <w:t>r</w:t>
      </w:r>
      <w:r>
        <w:rPr>
          <w:rFonts w:eastAsia="Calibri" w:cs="Calibri" w:ascii="Calibri" w:hAnsi="Calibri"/>
          <w:spacing w:val="-4"/>
          <w:sz w:val="22"/>
          <w:szCs w:val="22"/>
        </w:rPr>
        <w:t>e</w:t>
      </w:r>
      <w:r>
        <w:rPr>
          <w:rFonts w:eastAsia="Calibri" w:cs="Calibri" w:ascii="Calibri" w:hAnsi="Calibri"/>
          <w:sz w:val="22"/>
          <w:szCs w:val="22"/>
        </w:rPr>
        <w:t>ss</w:t>
      </w:r>
    </w:p>
    <w:p>
      <w:pPr>
        <w:pStyle w:val="Normal"/>
        <w:spacing w:lineRule="exact" w:line="260" w:before="9" w:after="0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ind w:left="240"/>
        <w:rPr>
          <w:rFonts w:ascii="Calibri" w:hAnsi="Calibri" w:eastAsia="Calibri" w:cs="Calibri"/>
          <w:sz w:val="22"/>
          <w:szCs w:val="22"/>
        </w:rPr>
      </w:pPr>
      <w:r>
        <w:rPr>
          <w:rFonts w:eastAsia="Calibri" w:cs="Calibri" w:ascii="Calibri" w:hAnsi="Calibri"/>
          <w:b/>
          <w:bCs/>
          <w:i/>
          <w:iCs/>
          <w:spacing w:val="3"/>
          <w:sz w:val="22"/>
          <w:szCs w:val="22"/>
        </w:rPr>
        <w:t>E</w:t>
      </w:r>
      <w:r>
        <w:rPr>
          <w:rFonts w:eastAsia="Calibri" w:cs="Calibri" w:ascii="Calibri" w:hAnsi="Calibri"/>
          <w:b/>
          <w:bCs/>
          <w:i/>
          <w:iCs/>
          <w:sz w:val="22"/>
          <w:szCs w:val="22"/>
        </w:rPr>
        <w:t>a</w:t>
      </w:r>
      <w:r>
        <w:rPr>
          <w:rFonts w:eastAsia="Calibri" w:cs="Calibri" w:ascii="Calibri" w:hAnsi="Calibri"/>
          <w:b/>
          <w:bCs/>
          <w:i/>
          <w:iCs/>
          <w:spacing w:val="-2"/>
          <w:sz w:val="22"/>
          <w:szCs w:val="22"/>
        </w:rPr>
        <w:t>c</w:t>
      </w:r>
      <w:r>
        <w:rPr>
          <w:rFonts w:eastAsia="Calibri" w:cs="Calibri" w:ascii="Calibri" w:hAnsi="Calibri"/>
          <w:b/>
          <w:bCs/>
          <w:i/>
          <w:iCs/>
          <w:sz w:val="22"/>
          <w:szCs w:val="22"/>
        </w:rPr>
        <w:t>h</w:t>
      </w:r>
      <w:r>
        <w:rPr>
          <w:rFonts w:eastAsia="Calibri" w:cs="Calibri" w:ascii="Calibri" w:hAnsi="Calibri"/>
          <w:b/>
          <w:bCs/>
          <w:i/>
          <w:iCs/>
          <w:spacing w:val="-3"/>
          <w:sz w:val="22"/>
          <w:szCs w:val="22"/>
        </w:rPr>
        <w:t xml:space="preserve"> </w:t>
      </w:r>
      <w:r>
        <w:rPr>
          <w:rFonts w:eastAsia="Calibri" w:cs="Calibri" w:ascii="Calibri" w:hAnsi="Calibri"/>
          <w:b/>
          <w:bCs/>
          <w:i/>
          <w:iCs/>
          <w:spacing w:val="1"/>
          <w:sz w:val="22"/>
          <w:szCs w:val="22"/>
        </w:rPr>
        <w:t>w</w:t>
      </w:r>
      <w:r>
        <w:rPr>
          <w:rFonts w:eastAsia="Calibri" w:cs="Calibri" w:ascii="Calibri" w:hAnsi="Calibri"/>
          <w:b/>
          <w:bCs/>
          <w:i/>
          <w:iCs/>
          <w:spacing w:val="2"/>
          <w:sz w:val="22"/>
          <w:szCs w:val="22"/>
        </w:rPr>
        <w:t>i</w:t>
      </w:r>
      <w:r>
        <w:rPr>
          <w:rFonts w:eastAsia="Calibri" w:cs="Calibri" w:ascii="Calibri" w:hAnsi="Calibri"/>
          <w:b/>
          <w:bCs/>
          <w:i/>
          <w:iCs/>
          <w:spacing w:val="-2"/>
          <w:sz w:val="22"/>
          <w:szCs w:val="22"/>
        </w:rPr>
        <w:t>t</w:t>
      </w:r>
      <w:r>
        <w:rPr>
          <w:rFonts w:eastAsia="Calibri" w:cs="Calibri" w:ascii="Calibri" w:hAnsi="Calibri"/>
          <w:b/>
          <w:bCs/>
          <w:i/>
          <w:iCs/>
          <w:spacing w:val="-1"/>
          <w:sz w:val="22"/>
          <w:szCs w:val="22"/>
        </w:rPr>
        <w:t>n</w:t>
      </w:r>
      <w:r>
        <w:rPr>
          <w:rFonts w:eastAsia="Calibri" w:cs="Calibri" w:ascii="Calibri" w:hAnsi="Calibri"/>
          <w:b/>
          <w:bCs/>
          <w:i/>
          <w:iCs/>
          <w:spacing w:val="1"/>
          <w:sz w:val="22"/>
          <w:szCs w:val="22"/>
        </w:rPr>
        <w:t>e</w:t>
      </w:r>
      <w:r>
        <w:rPr>
          <w:rFonts w:eastAsia="Calibri" w:cs="Calibri" w:ascii="Calibri" w:hAnsi="Calibri"/>
          <w:b/>
          <w:bCs/>
          <w:i/>
          <w:iCs/>
          <w:sz w:val="22"/>
          <w:szCs w:val="22"/>
        </w:rPr>
        <w:t>ss</w:t>
      </w:r>
      <w:r>
        <w:rPr>
          <w:rFonts w:eastAsia="Calibri" w:cs="Calibri" w:ascii="Calibri" w:hAnsi="Calibri"/>
          <w:b/>
          <w:bCs/>
          <w:i/>
          <w:iCs/>
          <w:spacing w:val="1"/>
          <w:sz w:val="22"/>
          <w:szCs w:val="22"/>
        </w:rPr>
        <w:t>e</w:t>
      </w:r>
      <w:r>
        <w:rPr>
          <w:rFonts w:eastAsia="Calibri" w:cs="Calibri" w:ascii="Calibri" w:hAnsi="Calibri"/>
          <w:b/>
          <w:bCs/>
          <w:i/>
          <w:iCs/>
          <w:sz w:val="22"/>
          <w:szCs w:val="22"/>
        </w:rPr>
        <w:t>s</w:t>
      </w:r>
      <w:r>
        <w:rPr>
          <w:rFonts w:eastAsia="Calibri" w:cs="Calibri" w:ascii="Calibri" w:hAnsi="Calibri"/>
          <w:spacing w:val="-2"/>
          <w:sz w:val="22"/>
          <w:szCs w:val="22"/>
        </w:rPr>
        <w:t xml:space="preserve"> </w:t>
      </w:r>
      <w:r>
        <w:rPr>
          <w:rFonts w:eastAsia="Calibri" w:cs="Calibri" w:ascii="Calibri" w:hAnsi="Calibri"/>
          <w:spacing w:val="2"/>
          <w:sz w:val="22"/>
          <w:szCs w:val="22"/>
        </w:rPr>
        <w:t>g</w:t>
      </w:r>
      <w:r>
        <w:rPr>
          <w:rFonts w:eastAsia="Calibri" w:cs="Calibri" w:ascii="Calibri" w:hAnsi="Calibri"/>
          <w:spacing w:val="-1"/>
          <w:sz w:val="22"/>
          <w:szCs w:val="22"/>
        </w:rPr>
        <w:t>o</w:t>
      </w:r>
      <w:r>
        <w:rPr>
          <w:rFonts w:eastAsia="Calibri" w:cs="Calibri" w:ascii="Calibri" w:hAnsi="Calibri"/>
          <w:spacing w:val="1"/>
          <w:sz w:val="22"/>
          <w:szCs w:val="22"/>
        </w:rPr>
        <w:t>e</w:t>
      </w:r>
      <w:r>
        <w:rPr>
          <w:rFonts w:eastAsia="Calibri" w:cs="Calibri" w:ascii="Calibri" w:hAnsi="Calibri"/>
          <w:sz w:val="22"/>
          <w:szCs w:val="22"/>
        </w:rPr>
        <w:t>s</w:t>
      </w:r>
      <w:r>
        <w:rPr>
          <w:rFonts w:eastAsia="Calibri" w:cs="Calibri" w:ascii="Calibri" w:hAnsi="Calibri"/>
          <w:spacing w:val="-6"/>
          <w:sz w:val="22"/>
          <w:szCs w:val="22"/>
        </w:rPr>
        <w:t xml:space="preserve"> </w:t>
      </w:r>
      <w:r>
        <w:rPr>
          <w:rFonts w:eastAsia="Calibri" w:cs="Calibri" w:ascii="Calibri" w:hAnsi="Calibri"/>
          <w:spacing w:val="-2"/>
          <w:sz w:val="22"/>
          <w:szCs w:val="22"/>
        </w:rPr>
        <w:t>t</w:t>
      </w:r>
      <w:r>
        <w:rPr>
          <w:rFonts w:eastAsia="Calibri" w:cs="Calibri" w:ascii="Calibri" w:hAnsi="Calibri"/>
          <w:sz w:val="22"/>
          <w:szCs w:val="22"/>
        </w:rPr>
        <w:t>o</w:t>
      </w:r>
      <w:r>
        <w:rPr>
          <w:rFonts w:eastAsia="Calibri" w:cs="Calibri" w:ascii="Calibri" w:hAnsi="Calibri"/>
          <w:spacing w:val="-8"/>
          <w:sz w:val="22"/>
          <w:szCs w:val="22"/>
        </w:rPr>
        <w:t xml:space="preserve"> </w:t>
      </w:r>
      <w:r>
        <w:rPr>
          <w:rFonts w:eastAsia="Calibri" w:cs="Calibri" w:ascii="Calibri" w:hAnsi="Calibri"/>
          <w:sz w:val="22"/>
          <w:szCs w:val="22"/>
        </w:rPr>
        <w:t>a</w:t>
      </w:r>
      <w:r>
        <w:rPr>
          <w:rFonts w:eastAsia="Calibri" w:cs="Calibri" w:ascii="Calibri" w:hAnsi="Calibri"/>
          <w:spacing w:val="-7"/>
          <w:sz w:val="22"/>
          <w:szCs w:val="22"/>
        </w:rPr>
        <w:t xml:space="preserve"> </w:t>
      </w:r>
      <w:r>
        <w:rPr>
          <w:rFonts w:eastAsia="Calibri" w:cs="Calibri" w:ascii="Calibri" w:hAnsi="Calibri"/>
          <w:spacing w:val="1"/>
          <w:sz w:val="22"/>
          <w:szCs w:val="22"/>
        </w:rPr>
        <w:t>N</w:t>
      </w:r>
      <w:r>
        <w:rPr>
          <w:rFonts w:eastAsia="Calibri" w:cs="Calibri" w:ascii="Calibri" w:hAnsi="Calibri"/>
          <w:spacing w:val="-1"/>
          <w:sz w:val="22"/>
          <w:szCs w:val="22"/>
        </w:rPr>
        <w:t>o</w:t>
      </w:r>
      <w:r>
        <w:rPr>
          <w:rFonts w:eastAsia="Calibri" w:cs="Calibri" w:ascii="Calibri" w:hAnsi="Calibri"/>
          <w:spacing w:val="-2"/>
          <w:sz w:val="22"/>
          <w:szCs w:val="22"/>
        </w:rPr>
        <w:t>t</w:t>
      </w:r>
      <w:r>
        <w:rPr>
          <w:rFonts w:eastAsia="Calibri" w:cs="Calibri" w:ascii="Calibri" w:hAnsi="Calibri"/>
          <w:sz w:val="22"/>
          <w:szCs w:val="22"/>
        </w:rPr>
        <w:t>ar</w:t>
      </w:r>
      <w:r>
        <w:rPr>
          <w:rFonts w:eastAsia="Calibri" w:cs="Calibri" w:ascii="Calibri" w:hAnsi="Calibri"/>
          <w:spacing w:val="1"/>
          <w:sz w:val="22"/>
          <w:szCs w:val="22"/>
        </w:rPr>
        <w:t>y</w:t>
      </w:r>
      <w:r>
        <w:rPr>
          <w:rFonts w:eastAsia="Calibri" w:cs="Calibri" w:ascii="Calibri" w:hAnsi="Calibri"/>
          <w:sz w:val="22"/>
          <w:szCs w:val="22"/>
        </w:rPr>
        <w:t>,</w:t>
      </w:r>
      <w:r>
        <w:rPr>
          <w:rFonts w:eastAsia="Calibri" w:cs="Calibri" w:ascii="Calibri" w:hAnsi="Calibri"/>
          <w:spacing w:val="1"/>
          <w:sz w:val="22"/>
          <w:szCs w:val="22"/>
        </w:rPr>
        <w:t xml:space="preserve"> </w:t>
      </w:r>
      <w:r>
        <w:rPr>
          <w:rFonts w:eastAsia="Calibri" w:cs="Calibri" w:ascii="Calibri" w:hAnsi="Calibri"/>
          <w:sz w:val="22"/>
          <w:szCs w:val="22"/>
        </w:rPr>
        <w:t>s</w:t>
      </w:r>
      <w:r>
        <w:rPr>
          <w:rFonts w:eastAsia="Calibri" w:cs="Calibri" w:ascii="Calibri" w:hAnsi="Calibri"/>
          <w:spacing w:val="-1"/>
          <w:sz w:val="22"/>
          <w:szCs w:val="22"/>
        </w:rPr>
        <w:t>ho</w:t>
      </w:r>
      <w:r>
        <w:rPr>
          <w:rFonts w:eastAsia="Calibri" w:cs="Calibri" w:ascii="Calibri" w:hAnsi="Calibri"/>
          <w:spacing w:val="1"/>
          <w:sz w:val="22"/>
          <w:szCs w:val="22"/>
        </w:rPr>
        <w:t>w</w:t>
      </w:r>
      <w:r>
        <w:rPr>
          <w:rFonts w:eastAsia="Calibri" w:cs="Calibri" w:ascii="Calibri" w:hAnsi="Calibri"/>
          <w:sz w:val="22"/>
          <w:szCs w:val="22"/>
        </w:rPr>
        <w:t>s</w:t>
      </w:r>
      <w:r>
        <w:rPr>
          <w:rFonts w:eastAsia="Calibri" w:cs="Calibri" w:ascii="Calibri" w:hAnsi="Calibri"/>
          <w:spacing w:val="-2"/>
          <w:sz w:val="22"/>
          <w:szCs w:val="22"/>
        </w:rPr>
        <w:t xml:space="preserve"> t</w:t>
      </w:r>
      <w:r>
        <w:rPr>
          <w:rFonts w:eastAsia="Calibri" w:cs="Calibri" w:ascii="Calibri" w:hAnsi="Calibri"/>
          <w:spacing w:val="-1"/>
          <w:sz w:val="22"/>
          <w:szCs w:val="22"/>
        </w:rPr>
        <w:t>h</w:t>
      </w:r>
      <w:r>
        <w:rPr>
          <w:rFonts w:eastAsia="Calibri" w:cs="Calibri" w:ascii="Calibri" w:hAnsi="Calibri"/>
          <w:spacing w:val="1"/>
          <w:sz w:val="22"/>
          <w:szCs w:val="22"/>
        </w:rPr>
        <w:t>e</w:t>
      </w:r>
      <w:r>
        <w:rPr>
          <w:rFonts w:eastAsia="Calibri" w:cs="Calibri" w:ascii="Calibri" w:hAnsi="Calibri"/>
          <w:spacing w:val="2"/>
          <w:sz w:val="22"/>
          <w:szCs w:val="22"/>
        </w:rPr>
        <w:t>i</w:t>
      </w:r>
      <w:r>
        <w:rPr>
          <w:rFonts w:eastAsia="Calibri" w:cs="Calibri" w:ascii="Calibri" w:hAnsi="Calibri"/>
          <w:sz w:val="22"/>
          <w:szCs w:val="22"/>
        </w:rPr>
        <w:t>r</w:t>
      </w:r>
      <w:r>
        <w:rPr>
          <w:rFonts w:eastAsia="Calibri" w:cs="Calibri" w:ascii="Calibri" w:hAnsi="Calibri"/>
          <w:spacing w:val="-2"/>
          <w:sz w:val="22"/>
          <w:szCs w:val="22"/>
        </w:rPr>
        <w:t xml:space="preserve"> </w:t>
      </w:r>
      <w:r>
        <w:rPr>
          <w:rFonts w:eastAsia="Calibri" w:cs="Calibri" w:ascii="Calibri" w:hAnsi="Calibri"/>
          <w:spacing w:val="2"/>
          <w:sz w:val="22"/>
          <w:szCs w:val="22"/>
        </w:rPr>
        <w:t>i</w:t>
      </w:r>
      <w:r>
        <w:rPr>
          <w:rFonts w:eastAsia="Calibri" w:cs="Calibri" w:ascii="Calibri" w:hAnsi="Calibri"/>
          <w:spacing w:val="-1"/>
          <w:sz w:val="22"/>
          <w:szCs w:val="22"/>
        </w:rPr>
        <w:t>d</w:t>
      </w:r>
      <w:r>
        <w:rPr>
          <w:rFonts w:eastAsia="Calibri" w:cs="Calibri" w:ascii="Calibri" w:hAnsi="Calibri"/>
          <w:spacing w:val="1"/>
          <w:sz w:val="22"/>
          <w:szCs w:val="22"/>
        </w:rPr>
        <w:t>e</w:t>
      </w:r>
      <w:r>
        <w:rPr>
          <w:rFonts w:eastAsia="Calibri" w:cs="Calibri" w:ascii="Calibri" w:hAnsi="Calibri"/>
          <w:spacing w:val="-1"/>
          <w:sz w:val="22"/>
          <w:szCs w:val="22"/>
        </w:rPr>
        <w:t>n</w:t>
      </w:r>
      <w:r>
        <w:rPr>
          <w:rFonts w:eastAsia="Calibri" w:cs="Calibri" w:ascii="Calibri" w:hAnsi="Calibri"/>
          <w:spacing w:val="-2"/>
          <w:sz w:val="22"/>
          <w:szCs w:val="22"/>
        </w:rPr>
        <w:t>t</w:t>
      </w:r>
      <w:r>
        <w:rPr>
          <w:rFonts w:eastAsia="Calibri" w:cs="Calibri" w:ascii="Calibri" w:hAnsi="Calibri"/>
          <w:spacing w:val="2"/>
          <w:sz w:val="22"/>
          <w:szCs w:val="22"/>
        </w:rPr>
        <w:t>i</w:t>
      </w:r>
      <w:r>
        <w:rPr>
          <w:rFonts w:eastAsia="Calibri" w:cs="Calibri" w:ascii="Calibri" w:hAnsi="Calibri"/>
          <w:sz w:val="22"/>
          <w:szCs w:val="22"/>
        </w:rPr>
        <w:t>f</w:t>
      </w:r>
      <w:r>
        <w:rPr>
          <w:rFonts w:eastAsia="Calibri" w:cs="Calibri" w:ascii="Calibri" w:hAnsi="Calibri"/>
          <w:spacing w:val="2"/>
          <w:sz w:val="22"/>
          <w:szCs w:val="22"/>
        </w:rPr>
        <w:t>i</w:t>
      </w:r>
      <w:r>
        <w:rPr>
          <w:rFonts w:eastAsia="Calibri" w:cs="Calibri" w:ascii="Calibri" w:hAnsi="Calibri"/>
          <w:spacing w:val="-2"/>
          <w:sz w:val="22"/>
          <w:szCs w:val="22"/>
        </w:rPr>
        <w:t>c</w:t>
      </w:r>
      <w:r>
        <w:rPr>
          <w:rFonts w:eastAsia="Calibri" w:cs="Calibri" w:ascii="Calibri" w:hAnsi="Calibri"/>
          <w:sz w:val="22"/>
          <w:szCs w:val="22"/>
        </w:rPr>
        <w:t>a</w:t>
      </w:r>
      <w:r>
        <w:rPr>
          <w:rFonts w:eastAsia="Calibri" w:cs="Calibri" w:ascii="Calibri" w:hAnsi="Calibri"/>
          <w:spacing w:val="-2"/>
          <w:sz w:val="22"/>
          <w:szCs w:val="22"/>
        </w:rPr>
        <w:t>t</w:t>
      </w:r>
      <w:r>
        <w:rPr>
          <w:rFonts w:eastAsia="Calibri" w:cs="Calibri" w:ascii="Calibri" w:hAnsi="Calibri"/>
          <w:spacing w:val="2"/>
          <w:sz w:val="22"/>
          <w:szCs w:val="22"/>
        </w:rPr>
        <w:t>i</w:t>
      </w:r>
      <w:r>
        <w:rPr>
          <w:rFonts w:eastAsia="Calibri" w:cs="Calibri" w:ascii="Calibri" w:hAnsi="Calibri"/>
          <w:spacing w:val="-1"/>
          <w:sz w:val="22"/>
          <w:szCs w:val="22"/>
        </w:rPr>
        <w:t>on</w:t>
      </w:r>
      <w:r>
        <w:rPr>
          <w:rFonts w:eastAsia="Calibri" w:cs="Calibri" w:ascii="Calibri" w:hAnsi="Calibri"/>
          <w:sz w:val="22"/>
          <w:szCs w:val="22"/>
        </w:rPr>
        <w:t>,</w:t>
      </w:r>
      <w:r>
        <w:rPr>
          <w:rFonts w:eastAsia="Calibri" w:cs="Calibri" w:ascii="Calibri" w:hAnsi="Calibri"/>
          <w:spacing w:val="1"/>
          <w:sz w:val="22"/>
          <w:szCs w:val="22"/>
        </w:rPr>
        <w:t xml:space="preserve"> </w:t>
      </w:r>
      <w:r>
        <w:rPr>
          <w:rFonts w:eastAsia="Calibri" w:cs="Calibri" w:ascii="Calibri" w:hAnsi="Calibri"/>
          <w:sz w:val="22"/>
          <w:szCs w:val="22"/>
        </w:rPr>
        <w:t>a</w:t>
      </w:r>
      <w:r>
        <w:rPr>
          <w:rFonts w:eastAsia="Calibri" w:cs="Calibri" w:ascii="Calibri" w:hAnsi="Calibri"/>
          <w:spacing w:val="-1"/>
          <w:sz w:val="22"/>
          <w:szCs w:val="22"/>
        </w:rPr>
        <w:t>n</w:t>
      </w:r>
      <w:r>
        <w:rPr>
          <w:rFonts w:eastAsia="Calibri" w:cs="Calibri" w:ascii="Calibri" w:hAnsi="Calibri"/>
          <w:sz w:val="22"/>
          <w:szCs w:val="22"/>
        </w:rPr>
        <w:t>d</w:t>
      </w:r>
      <w:r>
        <w:rPr>
          <w:rFonts w:eastAsia="Calibri" w:cs="Calibri" w:ascii="Calibri" w:hAnsi="Calibri"/>
          <w:spacing w:val="-3"/>
          <w:sz w:val="22"/>
          <w:szCs w:val="22"/>
        </w:rPr>
        <w:t xml:space="preserve"> </w:t>
      </w:r>
      <w:r>
        <w:rPr>
          <w:rFonts w:eastAsia="Calibri" w:cs="Calibri" w:ascii="Calibri" w:hAnsi="Calibri"/>
          <w:sz w:val="22"/>
          <w:szCs w:val="22"/>
          <w:u w:val="single"/>
        </w:rPr>
        <w:t>a</w:t>
      </w:r>
      <w:r>
        <w:rPr>
          <w:rFonts w:eastAsia="Calibri" w:cs="Calibri" w:ascii="Calibri" w:hAnsi="Calibri"/>
          <w:spacing w:val="-1"/>
          <w:sz w:val="22"/>
          <w:szCs w:val="22"/>
          <w:u w:val="single"/>
        </w:rPr>
        <w:t>u</w:t>
      </w:r>
      <w:r>
        <w:rPr>
          <w:rFonts w:eastAsia="Calibri" w:cs="Calibri" w:ascii="Calibri" w:hAnsi="Calibri"/>
          <w:spacing w:val="-2"/>
          <w:sz w:val="22"/>
          <w:szCs w:val="22"/>
          <w:u w:val="single"/>
        </w:rPr>
        <w:t>t</w:t>
      </w:r>
      <w:r>
        <w:rPr>
          <w:rFonts w:eastAsia="Calibri" w:cs="Calibri" w:ascii="Calibri" w:hAnsi="Calibri"/>
          <w:spacing w:val="-1"/>
          <w:sz w:val="22"/>
          <w:szCs w:val="22"/>
          <w:u w:val="single"/>
        </w:rPr>
        <w:t>o</w:t>
      </w:r>
      <w:r>
        <w:rPr>
          <w:rFonts w:eastAsia="Calibri" w:cs="Calibri" w:ascii="Calibri" w:hAnsi="Calibri"/>
          <w:spacing w:val="2"/>
          <w:sz w:val="22"/>
          <w:szCs w:val="22"/>
          <w:u w:val="single"/>
        </w:rPr>
        <w:t>g</w:t>
      </w:r>
      <w:r>
        <w:rPr>
          <w:rFonts w:eastAsia="Calibri" w:cs="Calibri" w:ascii="Calibri" w:hAnsi="Calibri"/>
          <w:sz w:val="22"/>
          <w:szCs w:val="22"/>
          <w:u w:val="single"/>
        </w:rPr>
        <w:t>ra</w:t>
      </w:r>
      <w:r>
        <w:rPr>
          <w:rFonts w:eastAsia="Calibri" w:cs="Calibri" w:ascii="Calibri" w:hAnsi="Calibri"/>
          <w:spacing w:val="-1"/>
          <w:sz w:val="22"/>
          <w:szCs w:val="22"/>
          <w:u w:val="single"/>
        </w:rPr>
        <w:t>ph</w:t>
      </w:r>
      <w:r>
        <w:rPr>
          <w:rFonts w:eastAsia="Calibri" w:cs="Calibri" w:ascii="Calibri" w:hAnsi="Calibri"/>
          <w:sz w:val="22"/>
          <w:szCs w:val="22"/>
          <w:u w:val="single"/>
        </w:rPr>
        <w:t>s</w:t>
      </w:r>
      <w:r>
        <w:rPr>
          <w:rFonts w:eastAsia="Calibri" w:cs="Calibri" w:ascii="Calibri" w:hAnsi="Calibri"/>
          <w:spacing w:val="-2"/>
          <w:sz w:val="22"/>
          <w:szCs w:val="22"/>
          <w:u w:val="single"/>
        </w:rPr>
        <w:t xml:space="preserve"> </w:t>
      </w:r>
      <w:r>
        <w:rPr>
          <w:rFonts w:eastAsia="Calibri" w:cs="Calibri" w:ascii="Calibri" w:hAnsi="Calibri"/>
          <w:spacing w:val="2"/>
          <w:sz w:val="22"/>
          <w:szCs w:val="22"/>
          <w:u w:val="single"/>
        </w:rPr>
        <w:t>i</w:t>
      </w:r>
      <w:r>
        <w:rPr>
          <w:rFonts w:eastAsia="Calibri" w:cs="Calibri" w:ascii="Calibri" w:hAnsi="Calibri"/>
          <w:sz w:val="22"/>
          <w:szCs w:val="22"/>
          <w:u w:val="single"/>
        </w:rPr>
        <w:t>n</w:t>
      </w:r>
      <w:r>
        <w:rPr>
          <w:rFonts w:eastAsia="Calibri" w:cs="Calibri" w:ascii="Calibri" w:hAnsi="Calibri"/>
          <w:spacing w:val="-3"/>
          <w:sz w:val="22"/>
          <w:szCs w:val="22"/>
          <w:u w:val="single"/>
        </w:rPr>
        <w:t xml:space="preserve"> </w:t>
      </w:r>
      <w:r>
        <w:rPr>
          <w:rFonts w:eastAsia="Calibri" w:cs="Calibri" w:ascii="Calibri" w:hAnsi="Calibri"/>
          <w:sz w:val="22"/>
          <w:szCs w:val="22"/>
          <w:u w:val="single"/>
        </w:rPr>
        <w:t>fr</w:t>
      </w:r>
      <w:r>
        <w:rPr>
          <w:rFonts w:eastAsia="Calibri" w:cs="Calibri" w:ascii="Calibri" w:hAnsi="Calibri"/>
          <w:spacing w:val="-1"/>
          <w:sz w:val="22"/>
          <w:szCs w:val="22"/>
          <w:u w:val="single"/>
        </w:rPr>
        <w:t>on</w:t>
      </w:r>
      <w:r>
        <w:rPr>
          <w:rFonts w:eastAsia="Calibri" w:cs="Calibri" w:ascii="Calibri" w:hAnsi="Calibri"/>
          <w:sz w:val="22"/>
          <w:szCs w:val="22"/>
          <w:u w:val="single"/>
        </w:rPr>
        <w:t>t</w:t>
      </w:r>
      <w:r>
        <w:rPr>
          <w:rFonts w:eastAsia="Calibri" w:cs="Calibri" w:ascii="Calibri" w:hAnsi="Calibri"/>
          <w:spacing w:val="1"/>
          <w:sz w:val="22"/>
          <w:szCs w:val="22"/>
          <w:u w:val="single"/>
        </w:rPr>
        <w:t xml:space="preserve"> </w:t>
      </w:r>
      <w:r>
        <w:rPr>
          <w:rFonts w:eastAsia="Calibri" w:cs="Calibri" w:ascii="Calibri" w:hAnsi="Calibri"/>
          <w:spacing w:val="-1"/>
          <w:sz w:val="22"/>
          <w:szCs w:val="22"/>
          <w:u w:val="single"/>
        </w:rPr>
        <w:t>o</w:t>
      </w:r>
      <w:r>
        <w:rPr>
          <w:rFonts w:eastAsia="Calibri" w:cs="Calibri" w:ascii="Calibri" w:hAnsi="Calibri"/>
          <w:sz w:val="22"/>
          <w:szCs w:val="22"/>
          <w:u w:val="single"/>
        </w:rPr>
        <w:t>f</w:t>
      </w:r>
      <w:r>
        <w:rPr>
          <w:rFonts w:eastAsia="Calibri" w:cs="Calibri" w:ascii="Calibri" w:hAnsi="Calibri"/>
          <w:spacing w:val="-2"/>
          <w:sz w:val="22"/>
          <w:szCs w:val="22"/>
          <w:u w:val="single"/>
        </w:rPr>
        <w:t xml:space="preserve"> </w:t>
      </w:r>
      <w:r>
        <w:rPr>
          <w:rFonts w:eastAsia="Calibri" w:cs="Calibri" w:ascii="Calibri" w:hAnsi="Calibri"/>
          <w:spacing w:val="1"/>
          <w:sz w:val="22"/>
          <w:szCs w:val="22"/>
          <w:u w:val="single"/>
        </w:rPr>
        <w:t>N</w:t>
      </w:r>
      <w:r>
        <w:rPr>
          <w:rFonts w:eastAsia="Calibri" w:cs="Calibri" w:ascii="Calibri" w:hAnsi="Calibri"/>
          <w:spacing w:val="-1"/>
          <w:sz w:val="22"/>
          <w:szCs w:val="22"/>
          <w:u w:val="single"/>
        </w:rPr>
        <w:t>o</w:t>
      </w:r>
      <w:r>
        <w:rPr>
          <w:rFonts w:eastAsia="Calibri" w:cs="Calibri" w:ascii="Calibri" w:hAnsi="Calibri"/>
          <w:spacing w:val="-2"/>
          <w:sz w:val="22"/>
          <w:szCs w:val="22"/>
          <w:u w:val="single"/>
        </w:rPr>
        <w:t>t</w:t>
      </w:r>
      <w:r>
        <w:rPr>
          <w:rFonts w:eastAsia="Calibri" w:cs="Calibri" w:ascii="Calibri" w:hAnsi="Calibri"/>
          <w:sz w:val="22"/>
          <w:szCs w:val="22"/>
          <w:u w:val="single"/>
        </w:rPr>
        <w:t>ar</w:t>
      </w:r>
      <w:r>
        <w:rPr>
          <w:rFonts w:eastAsia="Calibri" w:cs="Calibri" w:ascii="Calibri" w:hAnsi="Calibri"/>
          <w:spacing w:val="1"/>
          <w:sz w:val="22"/>
          <w:szCs w:val="22"/>
          <w:u w:val="single"/>
        </w:rPr>
        <w:t>y</w:t>
      </w:r>
      <w:r>
        <w:rPr>
          <w:rFonts w:eastAsia="Calibri" w:cs="Calibri" w:ascii="Calibri" w:hAnsi="Calibri"/>
          <w:sz w:val="22"/>
          <w:szCs w:val="22"/>
          <w:u w:val="single"/>
        </w:rPr>
        <w:t>.</w:t>
      </w:r>
    </w:p>
    <w:p>
      <w:pPr>
        <w:pStyle w:val="Normal"/>
        <w:spacing w:lineRule="exact" w:line="260" w:before="14" w:after="0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ind w:left="240"/>
        <w:rPr>
          <w:rFonts w:ascii="Calibri" w:hAnsi="Calibri" w:eastAsia="Calibri" w:cs="Calibri"/>
          <w:sz w:val="22"/>
          <w:szCs w:val="22"/>
        </w:rPr>
      </w:pPr>
      <w:r>
        <w:rPr>
          <w:rFonts w:eastAsia="Calibri" w:cs="Calibri" w:ascii="Calibri" w:hAnsi="Calibri"/>
          <w:sz w:val="22"/>
          <w:szCs w:val="22"/>
        </w:rPr>
        <w:t>W</w:t>
      </w:r>
      <w:r>
        <w:rPr>
          <w:rFonts w:eastAsia="Calibri" w:cs="Calibri" w:ascii="Calibri" w:hAnsi="Calibri"/>
          <w:spacing w:val="2"/>
          <w:sz w:val="22"/>
          <w:szCs w:val="22"/>
        </w:rPr>
        <w:t>i</w:t>
      </w:r>
      <w:r>
        <w:rPr>
          <w:rFonts w:eastAsia="Calibri" w:cs="Calibri" w:ascii="Calibri" w:hAnsi="Calibri"/>
          <w:spacing w:val="-2"/>
          <w:sz w:val="22"/>
          <w:szCs w:val="22"/>
        </w:rPr>
        <w:t>t</w:t>
      </w:r>
      <w:r>
        <w:rPr>
          <w:rFonts w:eastAsia="Calibri" w:cs="Calibri" w:ascii="Calibri" w:hAnsi="Calibri"/>
          <w:spacing w:val="-1"/>
          <w:sz w:val="22"/>
          <w:szCs w:val="22"/>
        </w:rPr>
        <w:t>n</w:t>
      </w:r>
      <w:r>
        <w:rPr>
          <w:rFonts w:eastAsia="Calibri" w:cs="Calibri" w:ascii="Calibri" w:hAnsi="Calibri"/>
          <w:sz w:val="22"/>
          <w:szCs w:val="22"/>
        </w:rPr>
        <w:t>esses</w:t>
      </w:r>
      <w:r>
        <w:rPr>
          <w:rFonts w:eastAsia="Calibri" w:cs="Calibri" w:ascii="Calibri" w:hAnsi="Calibri"/>
          <w:spacing w:val="-6"/>
          <w:sz w:val="22"/>
          <w:szCs w:val="22"/>
        </w:rPr>
        <w:t xml:space="preserve"> </w:t>
      </w:r>
      <w:r>
        <w:rPr>
          <w:rFonts w:eastAsia="Calibri" w:cs="Calibri" w:ascii="Calibri" w:hAnsi="Calibri"/>
          <w:sz w:val="22"/>
          <w:szCs w:val="22"/>
        </w:rPr>
        <w:t>a</w:t>
      </w:r>
      <w:r>
        <w:rPr>
          <w:rFonts w:eastAsia="Calibri" w:cs="Calibri" w:ascii="Calibri" w:hAnsi="Calibri"/>
          <w:spacing w:val="-1"/>
          <w:sz w:val="22"/>
          <w:szCs w:val="22"/>
        </w:rPr>
        <w:t>u</w:t>
      </w:r>
      <w:r>
        <w:rPr>
          <w:rFonts w:eastAsia="Calibri" w:cs="Calibri" w:ascii="Calibri" w:hAnsi="Calibri"/>
          <w:spacing w:val="-2"/>
          <w:sz w:val="22"/>
          <w:szCs w:val="22"/>
        </w:rPr>
        <w:t>t</w:t>
      </w:r>
      <w:r>
        <w:rPr>
          <w:rFonts w:eastAsia="Calibri" w:cs="Calibri" w:ascii="Calibri" w:hAnsi="Calibri"/>
          <w:spacing w:val="-1"/>
          <w:sz w:val="22"/>
          <w:szCs w:val="22"/>
        </w:rPr>
        <w:t>o</w:t>
      </w:r>
      <w:r>
        <w:rPr>
          <w:rFonts w:eastAsia="Calibri" w:cs="Calibri" w:ascii="Calibri" w:hAnsi="Calibri"/>
          <w:spacing w:val="2"/>
          <w:sz w:val="22"/>
          <w:szCs w:val="22"/>
        </w:rPr>
        <w:t>g</w:t>
      </w:r>
      <w:r>
        <w:rPr>
          <w:rFonts w:eastAsia="Calibri" w:cs="Calibri" w:ascii="Calibri" w:hAnsi="Calibri"/>
          <w:sz w:val="22"/>
          <w:szCs w:val="22"/>
        </w:rPr>
        <w:t>ra</w:t>
      </w:r>
      <w:r>
        <w:rPr>
          <w:rFonts w:eastAsia="Calibri" w:cs="Calibri" w:ascii="Calibri" w:hAnsi="Calibri"/>
          <w:spacing w:val="-1"/>
          <w:sz w:val="22"/>
          <w:szCs w:val="22"/>
        </w:rPr>
        <w:t>p</w:t>
      </w:r>
      <w:r>
        <w:rPr>
          <w:rFonts w:eastAsia="Calibri" w:cs="Calibri" w:ascii="Calibri" w:hAnsi="Calibri"/>
          <w:sz w:val="22"/>
          <w:szCs w:val="22"/>
        </w:rPr>
        <w:t>h</w:t>
      </w:r>
      <w:r>
        <w:rPr>
          <w:rFonts w:eastAsia="Calibri" w:cs="Calibri" w:ascii="Calibri" w:hAnsi="Calibri"/>
          <w:spacing w:val="-7"/>
          <w:sz w:val="22"/>
          <w:szCs w:val="22"/>
        </w:rPr>
        <w:t xml:space="preserve"> </w:t>
      </w:r>
      <w:r>
        <w:rPr>
          <w:rFonts w:eastAsia="Calibri" w:cs="Calibri" w:ascii="Calibri" w:hAnsi="Calibri"/>
          <w:spacing w:val="2"/>
          <w:sz w:val="22"/>
          <w:szCs w:val="22"/>
        </w:rPr>
        <w:t>i</w:t>
      </w:r>
      <w:r>
        <w:rPr>
          <w:rFonts w:eastAsia="Calibri" w:cs="Calibri" w:ascii="Calibri" w:hAnsi="Calibri"/>
          <w:sz w:val="22"/>
          <w:szCs w:val="22"/>
        </w:rPr>
        <w:t>n</w:t>
      </w:r>
      <w:r>
        <w:rPr>
          <w:rFonts w:eastAsia="Calibri" w:cs="Calibri" w:ascii="Calibri" w:hAnsi="Calibri"/>
          <w:spacing w:val="-7"/>
          <w:sz w:val="22"/>
          <w:szCs w:val="22"/>
        </w:rPr>
        <w:t xml:space="preserve"> </w:t>
      </w:r>
      <w:r>
        <w:rPr>
          <w:rFonts w:eastAsia="Calibri" w:cs="Calibri" w:ascii="Calibri" w:hAnsi="Calibri"/>
          <w:color w:val="006EC0"/>
          <w:sz w:val="22"/>
          <w:szCs w:val="22"/>
        </w:rPr>
        <w:t>B</w:t>
      </w:r>
      <w:r>
        <w:rPr>
          <w:rFonts w:eastAsia="Calibri" w:cs="Calibri" w:ascii="Calibri" w:hAnsi="Calibri"/>
          <w:color w:val="006EC0"/>
          <w:spacing w:val="-2"/>
          <w:sz w:val="22"/>
          <w:szCs w:val="22"/>
        </w:rPr>
        <w:t>L</w:t>
      </w:r>
      <w:r>
        <w:rPr>
          <w:rFonts w:eastAsia="Calibri" w:cs="Calibri" w:ascii="Calibri" w:hAnsi="Calibri"/>
          <w:color w:val="006EC0"/>
          <w:spacing w:val="2"/>
          <w:sz w:val="22"/>
          <w:szCs w:val="22"/>
        </w:rPr>
        <w:t>U</w:t>
      </w:r>
      <w:r>
        <w:rPr>
          <w:rFonts w:eastAsia="Calibri" w:cs="Calibri" w:ascii="Calibri" w:hAnsi="Calibri"/>
          <w:color w:val="006EC0"/>
          <w:sz w:val="22"/>
          <w:szCs w:val="22"/>
        </w:rPr>
        <w:t>E</w:t>
      </w:r>
      <w:r>
        <w:rPr>
          <w:rFonts w:eastAsia="Calibri" w:cs="Calibri" w:ascii="Calibri" w:hAnsi="Calibri"/>
          <w:color w:val="006EC0"/>
          <w:spacing w:val="1"/>
          <w:sz w:val="22"/>
          <w:szCs w:val="22"/>
        </w:rPr>
        <w:t xml:space="preserve"> </w:t>
      </w:r>
      <w:r>
        <w:rPr>
          <w:rFonts w:eastAsia="Calibri" w:cs="Calibri" w:ascii="Calibri" w:hAnsi="Calibri"/>
          <w:color w:val="006EC0"/>
          <w:spacing w:val="2"/>
          <w:sz w:val="22"/>
          <w:szCs w:val="22"/>
        </w:rPr>
        <w:t>i</w:t>
      </w:r>
      <w:r>
        <w:rPr>
          <w:rFonts w:eastAsia="Calibri" w:cs="Calibri" w:ascii="Calibri" w:hAnsi="Calibri"/>
          <w:color w:val="006EC0"/>
          <w:spacing w:val="-1"/>
          <w:sz w:val="22"/>
          <w:szCs w:val="22"/>
        </w:rPr>
        <w:t>n</w:t>
      </w:r>
      <w:r>
        <w:rPr>
          <w:rFonts w:eastAsia="Calibri" w:cs="Calibri" w:ascii="Calibri" w:hAnsi="Calibri"/>
          <w:color w:val="006EC0"/>
          <w:sz w:val="22"/>
          <w:szCs w:val="22"/>
        </w:rPr>
        <w:t>k</w:t>
      </w:r>
      <w:r>
        <w:rPr>
          <w:rFonts w:eastAsia="Calibri" w:cs="Calibri" w:ascii="Calibri" w:hAnsi="Calibri"/>
          <w:color w:val="000000"/>
          <w:sz w:val="22"/>
          <w:szCs w:val="22"/>
        </w:rPr>
        <w:t>,</w:t>
      </w:r>
      <w:r>
        <w:rPr>
          <w:rFonts w:eastAsia="Calibri" w:cs="Calibri" w:ascii="Calibri" w:hAnsi="Calibri"/>
          <w:color w:val="000000"/>
          <w:spacing w:val="1"/>
          <w:sz w:val="22"/>
          <w:szCs w:val="22"/>
        </w:rPr>
        <w:t xml:space="preserve"> </w:t>
      </w:r>
      <w:r>
        <w:rPr>
          <w:rFonts w:eastAsia="Calibri" w:cs="Calibri" w:ascii="Calibri" w:hAnsi="Calibri"/>
          <w:color w:val="000000"/>
          <w:spacing w:val="-1"/>
          <w:sz w:val="22"/>
          <w:szCs w:val="22"/>
        </w:rPr>
        <w:t>u</w:t>
      </w:r>
      <w:r>
        <w:rPr>
          <w:rFonts w:eastAsia="Calibri" w:cs="Calibri" w:ascii="Calibri" w:hAnsi="Calibri"/>
          <w:color w:val="000000"/>
          <w:sz w:val="22"/>
          <w:szCs w:val="22"/>
        </w:rPr>
        <w:t>s</w:t>
      </w:r>
      <w:r>
        <w:rPr>
          <w:rFonts w:eastAsia="Calibri" w:cs="Calibri" w:ascii="Calibri" w:hAnsi="Calibri"/>
          <w:color w:val="000000"/>
          <w:spacing w:val="2"/>
          <w:sz w:val="22"/>
          <w:szCs w:val="22"/>
        </w:rPr>
        <w:t>i</w:t>
      </w:r>
      <w:r>
        <w:rPr>
          <w:rFonts w:eastAsia="Calibri" w:cs="Calibri" w:ascii="Calibri" w:hAnsi="Calibri"/>
          <w:color w:val="000000"/>
          <w:spacing w:val="-6"/>
          <w:sz w:val="22"/>
          <w:szCs w:val="22"/>
        </w:rPr>
        <w:t>n</w:t>
      </w:r>
      <w:r>
        <w:rPr>
          <w:rFonts w:eastAsia="Calibri" w:cs="Calibri" w:ascii="Calibri" w:hAnsi="Calibri"/>
          <w:color w:val="000000"/>
          <w:sz w:val="22"/>
          <w:szCs w:val="22"/>
        </w:rPr>
        <w:t>g s</w:t>
      </w:r>
      <w:r>
        <w:rPr>
          <w:rFonts w:eastAsia="Calibri" w:cs="Calibri" w:ascii="Calibri" w:hAnsi="Calibri"/>
          <w:color w:val="000000"/>
          <w:spacing w:val="2"/>
          <w:sz w:val="22"/>
          <w:szCs w:val="22"/>
        </w:rPr>
        <w:t>ig</w:t>
      </w:r>
      <w:r>
        <w:rPr>
          <w:rFonts w:eastAsia="Calibri" w:cs="Calibri" w:ascii="Calibri" w:hAnsi="Calibri"/>
          <w:color w:val="000000"/>
          <w:spacing w:val="-1"/>
          <w:sz w:val="22"/>
          <w:szCs w:val="22"/>
        </w:rPr>
        <w:t>n</w:t>
      </w:r>
      <w:r>
        <w:rPr>
          <w:rFonts w:eastAsia="Calibri" w:cs="Calibri" w:ascii="Calibri" w:hAnsi="Calibri"/>
          <w:color w:val="000000"/>
          <w:sz w:val="22"/>
          <w:szCs w:val="22"/>
        </w:rPr>
        <w:t>a</w:t>
      </w:r>
      <w:r>
        <w:rPr>
          <w:rFonts w:eastAsia="Calibri" w:cs="Calibri" w:ascii="Calibri" w:hAnsi="Calibri"/>
          <w:color w:val="000000"/>
          <w:spacing w:val="-2"/>
          <w:sz w:val="22"/>
          <w:szCs w:val="22"/>
        </w:rPr>
        <w:t>t</w:t>
      </w:r>
      <w:r>
        <w:rPr>
          <w:rFonts w:eastAsia="Calibri" w:cs="Calibri" w:ascii="Calibri" w:hAnsi="Calibri"/>
          <w:color w:val="000000"/>
          <w:spacing w:val="-1"/>
          <w:sz w:val="22"/>
          <w:szCs w:val="22"/>
        </w:rPr>
        <w:t>u</w:t>
      </w:r>
      <w:r>
        <w:rPr>
          <w:rFonts w:eastAsia="Calibri" w:cs="Calibri" w:ascii="Calibri" w:hAnsi="Calibri"/>
          <w:color w:val="000000"/>
          <w:sz w:val="22"/>
          <w:szCs w:val="22"/>
        </w:rPr>
        <w:t>re</w:t>
      </w:r>
      <w:r>
        <w:rPr>
          <w:rFonts w:eastAsia="Calibri" w:cs="Calibri" w:ascii="Calibri" w:hAnsi="Calibri"/>
          <w:color w:val="000000"/>
          <w:spacing w:val="-6"/>
          <w:sz w:val="22"/>
          <w:szCs w:val="22"/>
        </w:rPr>
        <w:t xml:space="preserve"> </w:t>
      </w:r>
      <w:r>
        <w:rPr>
          <w:rFonts w:eastAsia="Calibri" w:cs="Calibri" w:ascii="Calibri" w:hAnsi="Calibri"/>
          <w:color w:val="000000"/>
          <w:spacing w:val="-2"/>
          <w:sz w:val="22"/>
          <w:szCs w:val="22"/>
        </w:rPr>
        <w:t>t</w:t>
      </w:r>
      <w:r>
        <w:rPr>
          <w:rFonts w:eastAsia="Calibri" w:cs="Calibri" w:ascii="Calibri" w:hAnsi="Calibri"/>
          <w:color w:val="000000"/>
          <w:spacing w:val="-1"/>
          <w:sz w:val="22"/>
          <w:szCs w:val="22"/>
        </w:rPr>
        <w:t>h</w:t>
      </w:r>
      <w:r>
        <w:rPr>
          <w:rFonts w:eastAsia="Calibri" w:cs="Calibri" w:ascii="Calibri" w:hAnsi="Calibri"/>
          <w:color w:val="000000"/>
          <w:spacing w:val="1"/>
          <w:sz w:val="22"/>
          <w:szCs w:val="22"/>
        </w:rPr>
        <w:t>ey</w:t>
      </w:r>
      <w:r>
        <w:rPr>
          <w:rFonts w:eastAsia="Calibri" w:cs="Calibri" w:ascii="Calibri" w:hAnsi="Calibri"/>
          <w:color w:val="000000"/>
          <w:spacing w:val="-2"/>
          <w:sz w:val="22"/>
          <w:szCs w:val="22"/>
        </w:rPr>
        <w:t>’</w:t>
      </w:r>
      <w:r>
        <w:rPr>
          <w:rFonts w:eastAsia="Calibri" w:cs="Calibri" w:ascii="Calibri" w:hAnsi="Calibri"/>
          <w:color w:val="000000"/>
          <w:spacing w:val="1"/>
          <w:sz w:val="22"/>
          <w:szCs w:val="22"/>
        </w:rPr>
        <w:t>v</w:t>
      </w:r>
      <w:r>
        <w:rPr>
          <w:rFonts w:eastAsia="Calibri" w:cs="Calibri" w:ascii="Calibri" w:hAnsi="Calibri"/>
          <w:color w:val="000000"/>
          <w:sz w:val="22"/>
          <w:szCs w:val="22"/>
        </w:rPr>
        <w:t>e</w:t>
      </w:r>
      <w:r>
        <w:rPr>
          <w:rFonts w:eastAsia="Calibri" w:cs="Calibri" w:ascii="Calibri" w:hAnsi="Calibri"/>
          <w:color w:val="000000"/>
          <w:spacing w:val="-1"/>
          <w:sz w:val="22"/>
          <w:szCs w:val="22"/>
        </w:rPr>
        <w:t xml:space="preserve"> u</w:t>
      </w:r>
      <w:r>
        <w:rPr>
          <w:rFonts w:eastAsia="Calibri" w:cs="Calibri" w:ascii="Calibri" w:hAnsi="Calibri"/>
          <w:color w:val="000000"/>
          <w:sz w:val="22"/>
          <w:szCs w:val="22"/>
        </w:rPr>
        <w:t>s</w:t>
      </w:r>
      <w:r>
        <w:rPr>
          <w:rFonts w:eastAsia="Calibri" w:cs="Calibri" w:ascii="Calibri" w:hAnsi="Calibri"/>
          <w:color w:val="000000"/>
          <w:spacing w:val="1"/>
          <w:sz w:val="22"/>
          <w:szCs w:val="22"/>
        </w:rPr>
        <w:t>e</w:t>
      </w:r>
      <w:r>
        <w:rPr>
          <w:rFonts w:eastAsia="Calibri" w:cs="Calibri" w:ascii="Calibri" w:hAnsi="Calibri"/>
          <w:color w:val="000000"/>
          <w:sz w:val="22"/>
          <w:szCs w:val="22"/>
        </w:rPr>
        <w:t>d</w:t>
      </w:r>
      <w:r>
        <w:rPr>
          <w:rFonts w:eastAsia="Calibri" w:cs="Calibri" w:ascii="Calibri" w:hAnsi="Calibri"/>
          <w:color w:val="000000"/>
          <w:spacing w:val="-7"/>
          <w:sz w:val="22"/>
          <w:szCs w:val="22"/>
        </w:rPr>
        <w:t xml:space="preserve"> </w:t>
      </w:r>
      <w:r>
        <w:rPr>
          <w:rFonts w:eastAsia="Calibri" w:cs="Calibri" w:ascii="Calibri" w:hAnsi="Calibri"/>
          <w:color w:val="000000"/>
          <w:sz w:val="22"/>
          <w:szCs w:val="22"/>
        </w:rPr>
        <w:t>a</w:t>
      </w:r>
      <w:r>
        <w:rPr>
          <w:rFonts w:eastAsia="Calibri" w:cs="Calibri" w:ascii="Calibri" w:hAnsi="Calibri"/>
          <w:color w:val="000000"/>
          <w:spacing w:val="2"/>
          <w:sz w:val="22"/>
          <w:szCs w:val="22"/>
        </w:rPr>
        <w:t>l</w:t>
      </w:r>
      <w:r>
        <w:rPr>
          <w:rFonts w:eastAsia="Calibri" w:cs="Calibri" w:ascii="Calibri" w:hAnsi="Calibri"/>
          <w:color w:val="000000"/>
          <w:sz w:val="22"/>
          <w:szCs w:val="22"/>
        </w:rPr>
        <w:t xml:space="preserve">l </w:t>
      </w:r>
      <w:r>
        <w:rPr>
          <w:rFonts w:eastAsia="Calibri" w:cs="Calibri" w:ascii="Calibri" w:hAnsi="Calibri"/>
          <w:color w:val="000000"/>
          <w:spacing w:val="-2"/>
          <w:sz w:val="22"/>
          <w:szCs w:val="22"/>
        </w:rPr>
        <w:t>t</w:t>
      </w:r>
      <w:r>
        <w:rPr>
          <w:rFonts w:eastAsia="Calibri" w:cs="Calibri" w:ascii="Calibri" w:hAnsi="Calibri"/>
          <w:color w:val="000000"/>
          <w:spacing w:val="-1"/>
          <w:sz w:val="22"/>
          <w:szCs w:val="22"/>
        </w:rPr>
        <w:t>h</w:t>
      </w:r>
      <w:r>
        <w:rPr>
          <w:rFonts w:eastAsia="Calibri" w:cs="Calibri" w:ascii="Calibri" w:hAnsi="Calibri"/>
          <w:color w:val="000000"/>
          <w:spacing w:val="1"/>
          <w:sz w:val="22"/>
          <w:szCs w:val="22"/>
        </w:rPr>
        <w:t>e</w:t>
      </w:r>
      <w:r>
        <w:rPr>
          <w:rFonts w:eastAsia="Calibri" w:cs="Calibri" w:ascii="Calibri" w:hAnsi="Calibri"/>
          <w:color w:val="000000"/>
          <w:spacing w:val="2"/>
          <w:sz w:val="22"/>
          <w:szCs w:val="22"/>
        </w:rPr>
        <w:t>i</w:t>
      </w:r>
      <w:r>
        <w:rPr>
          <w:rFonts w:eastAsia="Calibri" w:cs="Calibri" w:ascii="Calibri" w:hAnsi="Calibri"/>
          <w:color w:val="000000"/>
          <w:sz w:val="22"/>
          <w:szCs w:val="22"/>
        </w:rPr>
        <w:t>r</w:t>
      </w:r>
      <w:r>
        <w:rPr>
          <w:rFonts w:eastAsia="Calibri" w:cs="Calibri" w:ascii="Calibri" w:hAnsi="Calibri"/>
          <w:color w:val="000000"/>
          <w:spacing w:val="-7"/>
          <w:sz w:val="22"/>
          <w:szCs w:val="22"/>
        </w:rPr>
        <w:t xml:space="preserve"> </w:t>
      </w:r>
      <w:r>
        <w:rPr>
          <w:rFonts w:eastAsia="Calibri" w:cs="Calibri" w:ascii="Calibri" w:hAnsi="Calibri"/>
          <w:color w:val="000000"/>
          <w:spacing w:val="2"/>
          <w:sz w:val="22"/>
          <w:szCs w:val="22"/>
        </w:rPr>
        <w:t>li</w:t>
      </w:r>
      <w:r>
        <w:rPr>
          <w:rFonts w:eastAsia="Calibri" w:cs="Calibri" w:ascii="Calibri" w:hAnsi="Calibri"/>
          <w:color w:val="000000"/>
          <w:sz w:val="22"/>
          <w:szCs w:val="22"/>
        </w:rPr>
        <w:t>f</w:t>
      </w:r>
      <w:r>
        <w:rPr>
          <w:rFonts w:eastAsia="Calibri" w:cs="Calibri" w:ascii="Calibri" w:hAnsi="Calibri"/>
          <w:color w:val="000000"/>
          <w:spacing w:val="-4"/>
          <w:sz w:val="22"/>
          <w:szCs w:val="22"/>
        </w:rPr>
        <w:t>e</w:t>
      </w:r>
      <w:r>
        <w:rPr>
          <w:rFonts w:eastAsia="Calibri" w:cs="Calibri" w:ascii="Calibri" w:hAnsi="Calibri"/>
          <w:color w:val="000000"/>
          <w:spacing w:val="2"/>
          <w:sz w:val="22"/>
          <w:szCs w:val="22"/>
        </w:rPr>
        <w:t>—</w:t>
      </w:r>
      <w:r>
        <w:rPr>
          <w:rFonts w:eastAsia="Calibri" w:cs="Calibri" w:ascii="Calibri" w:hAnsi="Calibri"/>
          <w:color w:val="000000"/>
          <w:spacing w:val="-1"/>
          <w:sz w:val="22"/>
          <w:szCs w:val="22"/>
        </w:rPr>
        <w:t>no</w:t>
      </w:r>
      <w:r>
        <w:rPr>
          <w:rFonts w:eastAsia="Calibri" w:cs="Calibri" w:ascii="Calibri" w:hAnsi="Calibri"/>
          <w:color w:val="000000"/>
          <w:sz w:val="22"/>
          <w:szCs w:val="22"/>
        </w:rPr>
        <w:t>r</w:t>
      </w:r>
      <w:r>
        <w:rPr>
          <w:rFonts w:eastAsia="Calibri" w:cs="Calibri" w:ascii="Calibri" w:hAnsi="Calibri"/>
          <w:color w:val="000000"/>
          <w:spacing w:val="1"/>
          <w:sz w:val="22"/>
          <w:szCs w:val="22"/>
        </w:rPr>
        <w:t>m</w:t>
      </w:r>
      <w:r>
        <w:rPr>
          <w:rFonts w:eastAsia="Calibri" w:cs="Calibri" w:ascii="Calibri" w:hAnsi="Calibri"/>
          <w:color w:val="000000"/>
          <w:spacing w:val="-5"/>
          <w:sz w:val="22"/>
          <w:szCs w:val="22"/>
        </w:rPr>
        <w:t>a</w:t>
      </w:r>
      <w:r>
        <w:rPr>
          <w:rFonts w:eastAsia="Calibri" w:cs="Calibri" w:ascii="Calibri" w:hAnsi="Calibri"/>
          <w:color w:val="000000"/>
          <w:sz w:val="22"/>
          <w:szCs w:val="22"/>
        </w:rPr>
        <w:t xml:space="preserve">l </w:t>
      </w:r>
      <w:r>
        <w:rPr>
          <w:rFonts w:eastAsia="Calibri" w:cs="Calibri" w:ascii="Calibri" w:hAnsi="Calibri"/>
          <w:color w:val="000000"/>
          <w:spacing w:val="-1"/>
          <w:sz w:val="22"/>
          <w:szCs w:val="22"/>
        </w:rPr>
        <w:t>do</w:t>
      </w:r>
      <w:r>
        <w:rPr>
          <w:rFonts w:eastAsia="Calibri" w:cs="Calibri" w:ascii="Calibri" w:hAnsi="Calibri"/>
          <w:color w:val="000000"/>
          <w:spacing w:val="-2"/>
          <w:sz w:val="22"/>
          <w:szCs w:val="22"/>
        </w:rPr>
        <w:t>c</w:t>
      </w:r>
      <w:r>
        <w:rPr>
          <w:rFonts w:eastAsia="Calibri" w:cs="Calibri" w:ascii="Calibri" w:hAnsi="Calibri"/>
          <w:color w:val="000000"/>
          <w:spacing w:val="-1"/>
          <w:sz w:val="22"/>
          <w:szCs w:val="22"/>
        </w:rPr>
        <w:t>u</w:t>
      </w:r>
      <w:r>
        <w:rPr>
          <w:rFonts w:eastAsia="Calibri" w:cs="Calibri" w:ascii="Calibri" w:hAnsi="Calibri"/>
          <w:color w:val="000000"/>
          <w:spacing w:val="1"/>
          <w:sz w:val="22"/>
          <w:szCs w:val="22"/>
        </w:rPr>
        <w:t>me</w:t>
      </w:r>
      <w:r>
        <w:rPr>
          <w:rFonts w:eastAsia="Calibri" w:cs="Calibri" w:ascii="Calibri" w:hAnsi="Calibri"/>
          <w:color w:val="000000"/>
          <w:spacing w:val="-1"/>
          <w:sz w:val="22"/>
          <w:szCs w:val="22"/>
        </w:rPr>
        <w:t>n</w:t>
      </w:r>
      <w:r>
        <w:rPr>
          <w:rFonts w:eastAsia="Calibri" w:cs="Calibri" w:ascii="Calibri" w:hAnsi="Calibri"/>
          <w:color w:val="000000"/>
          <w:sz w:val="22"/>
          <w:szCs w:val="22"/>
        </w:rPr>
        <w:t>t</w:t>
      </w:r>
      <w:r>
        <w:rPr>
          <w:rFonts w:eastAsia="Calibri" w:cs="Calibri" w:ascii="Calibri" w:hAnsi="Calibri"/>
          <w:color w:val="000000"/>
          <w:spacing w:val="-8"/>
          <w:sz w:val="22"/>
          <w:szCs w:val="22"/>
        </w:rPr>
        <w:t xml:space="preserve"> </w:t>
      </w:r>
      <w:r>
        <w:rPr>
          <w:rFonts w:eastAsia="Calibri" w:cs="Calibri" w:ascii="Calibri" w:hAnsi="Calibri"/>
          <w:color w:val="000000"/>
          <w:sz w:val="22"/>
          <w:szCs w:val="22"/>
        </w:rPr>
        <w:t>s</w:t>
      </w:r>
      <w:r>
        <w:rPr>
          <w:rFonts w:eastAsia="Calibri" w:cs="Calibri" w:ascii="Calibri" w:hAnsi="Calibri"/>
          <w:color w:val="000000"/>
          <w:spacing w:val="2"/>
          <w:sz w:val="22"/>
          <w:szCs w:val="22"/>
        </w:rPr>
        <w:t>ig</w:t>
      </w:r>
      <w:r>
        <w:rPr>
          <w:rFonts w:eastAsia="Calibri" w:cs="Calibri" w:ascii="Calibri" w:hAnsi="Calibri"/>
          <w:color w:val="000000"/>
          <w:spacing w:val="-1"/>
          <w:sz w:val="22"/>
          <w:szCs w:val="22"/>
        </w:rPr>
        <w:t>n</w:t>
      </w:r>
      <w:r>
        <w:rPr>
          <w:rFonts w:eastAsia="Calibri" w:cs="Calibri" w:ascii="Calibri" w:hAnsi="Calibri"/>
          <w:color w:val="000000"/>
          <w:spacing w:val="2"/>
          <w:sz w:val="22"/>
          <w:szCs w:val="22"/>
        </w:rPr>
        <w:t>i</w:t>
      </w:r>
      <w:r>
        <w:rPr>
          <w:rFonts w:eastAsia="Calibri" w:cs="Calibri" w:ascii="Calibri" w:hAnsi="Calibri"/>
          <w:color w:val="000000"/>
          <w:spacing w:val="-1"/>
          <w:sz w:val="22"/>
          <w:szCs w:val="22"/>
        </w:rPr>
        <w:t>n</w:t>
      </w:r>
      <w:r>
        <w:rPr>
          <w:rFonts w:eastAsia="Calibri" w:cs="Calibri" w:ascii="Calibri" w:hAnsi="Calibri"/>
          <w:color w:val="000000"/>
          <w:sz w:val="22"/>
          <w:szCs w:val="22"/>
        </w:rPr>
        <w:t>g f</w:t>
      </w:r>
      <w:r>
        <w:rPr>
          <w:rFonts w:eastAsia="Calibri" w:cs="Calibri" w:ascii="Calibri" w:hAnsi="Calibri"/>
          <w:color w:val="000000"/>
          <w:spacing w:val="-1"/>
          <w:sz w:val="22"/>
          <w:szCs w:val="22"/>
        </w:rPr>
        <w:t>o</w:t>
      </w:r>
      <w:r>
        <w:rPr>
          <w:rFonts w:eastAsia="Calibri" w:cs="Calibri" w:ascii="Calibri" w:hAnsi="Calibri"/>
          <w:color w:val="000000"/>
          <w:sz w:val="22"/>
          <w:szCs w:val="22"/>
        </w:rPr>
        <w:t>r</w:t>
      </w:r>
      <w:r>
        <w:rPr>
          <w:rFonts w:eastAsia="Calibri" w:cs="Calibri" w:ascii="Calibri" w:hAnsi="Calibri"/>
          <w:color w:val="000000"/>
          <w:spacing w:val="-2"/>
          <w:sz w:val="22"/>
          <w:szCs w:val="22"/>
        </w:rPr>
        <w:t xml:space="preserve"> t</w:t>
      </w:r>
      <w:r>
        <w:rPr>
          <w:rFonts w:eastAsia="Calibri" w:cs="Calibri" w:ascii="Calibri" w:hAnsi="Calibri"/>
          <w:color w:val="000000"/>
          <w:spacing w:val="-1"/>
          <w:sz w:val="22"/>
          <w:szCs w:val="22"/>
        </w:rPr>
        <w:t>h</w:t>
      </w:r>
      <w:r>
        <w:rPr>
          <w:rFonts w:eastAsia="Calibri" w:cs="Calibri" w:ascii="Calibri" w:hAnsi="Calibri"/>
          <w:color w:val="000000"/>
          <w:spacing w:val="-4"/>
          <w:sz w:val="22"/>
          <w:szCs w:val="22"/>
        </w:rPr>
        <w:t>e</w:t>
      </w:r>
      <w:r>
        <w:rPr>
          <w:rFonts w:eastAsia="Calibri" w:cs="Calibri" w:ascii="Calibri" w:hAnsi="Calibri"/>
          <w:color w:val="000000"/>
          <w:spacing w:val="1"/>
          <w:sz w:val="22"/>
          <w:szCs w:val="22"/>
        </w:rPr>
        <w:t>m</w:t>
      </w:r>
      <w:r>
        <w:rPr>
          <w:rFonts w:eastAsia="Calibri" w:cs="Calibri" w:ascii="Calibri" w:hAnsi="Calibri"/>
          <w:color w:val="000000"/>
          <w:sz w:val="22"/>
          <w:szCs w:val="22"/>
        </w:rPr>
        <w:t>.</w:t>
      </w:r>
    </w:p>
    <w:p>
      <w:pPr>
        <w:pStyle w:val="Normal"/>
        <w:spacing w:lineRule="exact" w:line="260" w:before="9" w:after="0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ind w:left="240" w:right="68"/>
        <w:rPr>
          <w:rFonts w:ascii="Calibri" w:hAnsi="Calibri" w:eastAsia="Calibri" w:cs="Calibri"/>
          <w:sz w:val="22"/>
          <w:szCs w:val="22"/>
        </w:rPr>
      </w:pPr>
      <w:r>
        <w:rPr>
          <w:rFonts w:eastAsia="Calibri" w:cs="Calibri" w:ascii="Calibri" w:hAnsi="Calibri"/>
          <w:spacing w:val="-2"/>
          <w:sz w:val="22"/>
          <w:szCs w:val="22"/>
        </w:rPr>
        <w:t>T</w:t>
      </w:r>
      <w:r>
        <w:rPr>
          <w:rFonts w:eastAsia="Calibri" w:cs="Calibri" w:ascii="Calibri" w:hAnsi="Calibri"/>
          <w:spacing w:val="-1"/>
          <w:sz w:val="22"/>
          <w:szCs w:val="22"/>
        </w:rPr>
        <w:t>h</w:t>
      </w:r>
      <w:r>
        <w:rPr>
          <w:rFonts w:eastAsia="Calibri" w:cs="Calibri" w:ascii="Calibri" w:hAnsi="Calibri"/>
          <w:spacing w:val="1"/>
          <w:sz w:val="22"/>
          <w:szCs w:val="22"/>
        </w:rPr>
        <w:t>e</w:t>
      </w:r>
      <w:r>
        <w:rPr>
          <w:rFonts w:eastAsia="Calibri" w:cs="Calibri" w:ascii="Calibri" w:hAnsi="Calibri"/>
          <w:sz w:val="22"/>
          <w:szCs w:val="22"/>
        </w:rPr>
        <w:t>n</w:t>
      </w:r>
      <w:r>
        <w:rPr>
          <w:rFonts w:eastAsia="Calibri" w:cs="Calibri" w:ascii="Calibri" w:hAnsi="Calibri"/>
          <w:spacing w:val="-3"/>
          <w:sz w:val="22"/>
          <w:szCs w:val="22"/>
        </w:rPr>
        <w:t xml:space="preserve"> </w:t>
      </w:r>
      <w:r>
        <w:rPr>
          <w:rFonts w:eastAsia="Calibri" w:cs="Calibri" w:ascii="Calibri" w:hAnsi="Calibri"/>
          <w:spacing w:val="-2"/>
          <w:sz w:val="22"/>
          <w:szCs w:val="22"/>
        </w:rPr>
        <w:t>t</w:t>
      </w:r>
      <w:r>
        <w:rPr>
          <w:rFonts w:eastAsia="Calibri" w:cs="Calibri" w:ascii="Calibri" w:hAnsi="Calibri"/>
          <w:spacing w:val="-1"/>
          <w:sz w:val="22"/>
          <w:szCs w:val="22"/>
        </w:rPr>
        <w:t>h</w:t>
      </w:r>
      <w:r>
        <w:rPr>
          <w:rFonts w:eastAsia="Calibri" w:cs="Calibri" w:ascii="Calibri" w:hAnsi="Calibri"/>
          <w:spacing w:val="1"/>
          <w:sz w:val="22"/>
          <w:szCs w:val="22"/>
        </w:rPr>
        <w:t>e</w:t>
      </w:r>
      <w:r>
        <w:rPr>
          <w:rFonts w:eastAsia="Calibri" w:cs="Calibri" w:ascii="Calibri" w:hAnsi="Calibri"/>
          <w:sz w:val="22"/>
          <w:szCs w:val="22"/>
        </w:rPr>
        <w:t>y</w:t>
      </w:r>
      <w:r>
        <w:rPr>
          <w:rFonts w:eastAsia="Calibri" w:cs="Calibri" w:ascii="Calibri" w:hAnsi="Calibri"/>
          <w:spacing w:val="-1"/>
          <w:sz w:val="22"/>
          <w:szCs w:val="22"/>
        </w:rPr>
        <w:t xml:space="preserve"> </w:t>
      </w:r>
      <w:r>
        <w:rPr>
          <w:rFonts w:eastAsia="Calibri" w:cs="Calibri" w:ascii="Calibri" w:hAnsi="Calibri"/>
          <w:b/>
          <w:i/>
          <w:spacing w:val="2"/>
          <w:sz w:val="22"/>
          <w:szCs w:val="22"/>
        </w:rPr>
        <w:t>e</w:t>
      </w:r>
      <w:r>
        <w:rPr>
          <w:rFonts w:eastAsia="Calibri" w:cs="Calibri" w:ascii="Calibri" w:hAnsi="Calibri"/>
          <w:b/>
          <w:i/>
          <w:spacing w:val="-1"/>
          <w:sz w:val="22"/>
          <w:szCs w:val="22"/>
        </w:rPr>
        <w:t>i</w:t>
      </w:r>
      <w:r>
        <w:rPr>
          <w:rFonts w:eastAsia="Calibri" w:cs="Calibri" w:ascii="Calibri" w:hAnsi="Calibri"/>
          <w:b/>
          <w:i/>
          <w:sz w:val="22"/>
          <w:szCs w:val="22"/>
        </w:rPr>
        <w:t>t</w:t>
      </w:r>
      <w:r>
        <w:rPr>
          <w:rFonts w:eastAsia="Calibri" w:cs="Calibri" w:ascii="Calibri" w:hAnsi="Calibri"/>
          <w:b/>
          <w:i/>
          <w:spacing w:val="-1"/>
          <w:sz w:val="22"/>
          <w:szCs w:val="22"/>
        </w:rPr>
        <w:t>h</w:t>
      </w:r>
      <w:r>
        <w:rPr>
          <w:rFonts w:eastAsia="Calibri" w:cs="Calibri" w:ascii="Calibri" w:hAnsi="Calibri"/>
          <w:b/>
          <w:i/>
          <w:spacing w:val="2"/>
          <w:sz w:val="22"/>
          <w:szCs w:val="22"/>
        </w:rPr>
        <w:t>e</w:t>
      </w:r>
      <w:r>
        <w:rPr>
          <w:rFonts w:eastAsia="Calibri" w:cs="Calibri" w:ascii="Calibri" w:hAnsi="Calibri"/>
          <w:b/>
          <w:i/>
          <w:sz w:val="22"/>
          <w:szCs w:val="22"/>
        </w:rPr>
        <w:t>r</w:t>
      </w:r>
      <w:r>
        <w:rPr>
          <w:rFonts w:eastAsia="Calibri" w:cs="Calibri" w:ascii="Calibri" w:hAnsi="Calibri"/>
          <w:b/>
          <w:i/>
          <w:spacing w:val="-2"/>
          <w:sz w:val="22"/>
          <w:szCs w:val="22"/>
        </w:rPr>
        <w:t xml:space="preserve"> </w:t>
      </w:r>
      <w:r>
        <w:rPr>
          <w:rFonts w:eastAsia="Calibri" w:cs="Calibri" w:ascii="Calibri" w:hAnsi="Calibri"/>
          <w:b/>
          <w:i/>
          <w:spacing w:val="-1"/>
          <w:sz w:val="22"/>
          <w:szCs w:val="22"/>
        </w:rPr>
        <w:t>ha</w:t>
      </w:r>
      <w:r>
        <w:rPr>
          <w:rFonts w:eastAsia="Calibri" w:cs="Calibri" w:ascii="Calibri" w:hAnsi="Calibri"/>
          <w:b/>
          <w:i/>
          <w:spacing w:val="4"/>
          <w:sz w:val="22"/>
          <w:szCs w:val="22"/>
        </w:rPr>
        <w:t>n</w:t>
      </w:r>
      <w:r>
        <w:rPr>
          <w:rFonts w:eastAsia="Calibri" w:cs="Calibri" w:ascii="Calibri" w:hAnsi="Calibri"/>
          <w:b/>
          <w:i/>
          <w:sz w:val="22"/>
          <w:szCs w:val="22"/>
        </w:rPr>
        <w:t>d</w:t>
      </w:r>
      <w:r>
        <w:rPr>
          <w:rFonts w:eastAsia="Calibri" w:cs="Calibri" w:ascii="Calibri" w:hAnsi="Calibri"/>
          <w:b/>
          <w:i/>
          <w:spacing w:val="-3"/>
          <w:sz w:val="22"/>
          <w:szCs w:val="22"/>
        </w:rPr>
        <w:t xml:space="preserve"> </w:t>
      </w:r>
      <w:r>
        <w:rPr>
          <w:rFonts w:eastAsia="Calibri" w:cs="Calibri" w:ascii="Calibri" w:hAnsi="Calibri"/>
          <w:b/>
          <w:i/>
          <w:spacing w:val="-1"/>
          <w:sz w:val="22"/>
          <w:szCs w:val="22"/>
        </w:rPr>
        <w:t>d</w:t>
      </w:r>
      <w:r>
        <w:rPr>
          <w:rFonts w:eastAsia="Calibri" w:cs="Calibri" w:ascii="Calibri" w:hAnsi="Calibri"/>
          <w:b/>
          <w:i/>
          <w:spacing w:val="2"/>
          <w:sz w:val="22"/>
          <w:szCs w:val="22"/>
        </w:rPr>
        <w:t>e</w:t>
      </w:r>
      <w:r>
        <w:rPr>
          <w:rFonts w:eastAsia="Calibri" w:cs="Calibri" w:ascii="Calibri" w:hAnsi="Calibri"/>
          <w:b/>
          <w:i/>
          <w:spacing w:val="-1"/>
          <w:sz w:val="22"/>
          <w:szCs w:val="22"/>
        </w:rPr>
        <w:t>li</w:t>
      </w:r>
      <w:r>
        <w:rPr>
          <w:rFonts w:eastAsia="Calibri" w:cs="Calibri" w:ascii="Calibri" w:hAnsi="Calibri"/>
          <w:b/>
          <w:i/>
          <w:spacing w:val="2"/>
          <w:sz w:val="22"/>
          <w:szCs w:val="22"/>
        </w:rPr>
        <w:t>ve</w:t>
      </w:r>
      <w:r>
        <w:rPr>
          <w:rFonts w:eastAsia="Calibri" w:cs="Calibri" w:ascii="Calibri" w:hAnsi="Calibri"/>
          <w:b/>
          <w:i/>
          <w:spacing w:val="-1"/>
          <w:sz w:val="22"/>
          <w:szCs w:val="22"/>
        </w:rPr>
        <w:t>r</w:t>
      </w:r>
      <w:r>
        <w:rPr>
          <w:rFonts w:eastAsia="Calibri" w:cs="Calibri" w:ascii="Calibri" w:hAnsi="Calibri"/>
          <w:b/>
          <w:i/>
          <w:sz w:val="22"/>
          <w:szCs w:val="22"/>
        </w:rPr>
        <w:t>,</w:t>
      </w:r>
      <w:r>
        <w:rPr>
          <w:rFonts w:eastAsia="Calibri" w:cs="Calibri" w:ascii="Calibri" w:hAnsi="Calibri"/>
          <w:b/>
          <w:i/>
          <w:spacing w:val="-1"/>
          <w:sz w:val="22"/>
          <w:szCs w:val="22"/>
        </w:rPr>
        <w:t xml:space="preserve"> o</w:t>
      </w:r>
      <w:r>
        <w:rPr>
          <w:rFonts w:eastAsia="Calibri" w:cs="Calibri" w:ascii="Calibri" w:hAnsi="Calibri"/>
          <w:b/>
          <w:i/>
          <w:sz w:val="22"/>
          <w:szCs w:val="22"/>
        </w:rPr>
        <w:t>r</w:t>
      </w:r>
      <w:r>
        <w:rPr>
          <w:rFonts w:eastAsia="Calibri" w:cs="Calibri" w:ascii="Calibri" w:hAnsi="Calibri"/>
          <w:b/>
          <w:i/>
          <w:spacing w:val="-3"/>
          <w:sz w:val="22"/>
          <w:szCs w:val="22"/>
        </w:rPr>
        <w:t xml:space="preserve"> </w:t>
      </w:r>
      <w:r>
        <w:rPr>
          <w:rFonts w:eastAsia="Calibri" w:cs="Calibri" w:ascii="Calibri" w:hAnsi="Calibri"/>
          <w:b/>
          <w:i/>
          <w:spacing w:val="-1"/>
          <w:sz w:val="22"/>
          <w:szCs w:val="22"/>
        </w:rPr>
        <w:t>sn</w:t>
      </w:r>
      <w:r>
        <w:rPr>
          <w:rFonts w:eastAsia="Calibri" w:cs="Calibri" w:ascii="Calibri" w:hAnsi="Calibri"/>
          <w:b/>
          <w:i/>
          <w:spacing w:val="3"/>
          <w:sz w:val="22"/>
          <w:szCs w:val="22"/>
        </w:rPr>
        <w:t>a</w:t>
      </w:r>
      <w:r>
        <w:rPr>
          <w:rFonts w:eastAsia="Calibri" w:cs="Calibri" w:ascii="Calibri" w:hAnsi="Calibri"/>
          <w:b/>
          <w:i/>
          <w:spacing w:val="-1"/>
          <w:sz w:val="22"/>
          <w:szCs w:val="22"/>
        </w:rPr>
        <w:t>i</w:t>
      </w:r>
      <w:r>
        <w:rPr>
          <w:rFonts w:eastAsia="Calibri" w:cs="Calibri" w:ascii="Calibri" w:hAnsi="Calibri"/>
          <w:b/>
          <w:i/>
          <w:sz w:val="22"/>
          <w:szCs w:val="22"/>
        </w:rPr>
        <w:t>l</w:t>
      </w:r>
      <w:r>
        <w:rPr>
          <w:rFonts w:eastAsia="Calibri" w:cs="Calibri" w:ascii="Calibri" w:hAnsi="Calibri"/>
          <w:b/>
          <w:i/>
          <w:spacing w:val="-3"/>
          <w:sz w:val="22"/>
          <w:szCs w:val="22"/>
        </w:rPr>
        <w:t xml:space="preserve"> </w:t>
      </w:r>
      <w:r>
        <w:rPr>
          <w:rFonts w:eastAsia="Calibri" w:cs="Calibri" w:ascii="Calibri" w:hAnsi="Calibri"/>
          <w:b/>
          <w:i/>
          <w:sz w:val="22"/>
          <w:szCs w:val="22"/>
        </w:rPr>
        <w:t>m</w:t>
      </w:r>
      <w:r>
        <w:rPr>
          <w:rFonts w:eastAsia="Calibri" w:cs="Calibri" w:ascii="Calibri" w:hAnsi="Calibri"/>
          <w:b/>
          <w:i/>
          <w:spacing w:val="3"/>
          <w:sz w:val="22"/>
          <w:szCs w:val="22"/>
        </w:rPr>
        <w:t>a</w:t>
      </w:r>
      <w:r>
        <w:rPr>
          <w:rFonts w:eastAsia="Calibri" w:cs="Calibri" w:ascii="Calibri" w:hAnsi="Calibri"/>
          <w:b/>
          <w:i/>
          <w:spacing w:val="-1"/>
          <w:sz w:val="22"/>
          <w:szCs w:val="22"/>
        </w:rPr>
        <w:t>i</w:t>
      </w:r>
      <w:r>
        <w:rPr>
          <w:rFonts w:eastAsia="Calibri" w:cs="Calibri" w:ascii="Calibri" w:hAnsi="Calibri"/>
          <w:b/>
          <w:i/>
          <w:sz w:val="22"/>
          <w:szCs w:val="22"/>
        </w:rPr>
        <w:t>l</w:t>
      </w:r>
      <w:r>
        <w:rPr>
          <w:rFonts w:eastAsia="Calibri" w:cs="Calibri" w:ascii="Calibri" w:hAnsi="Calibri"/>
          <w:b/>
          <w:i/>
          <w:spacing w:val="2"/>
          <w:sz w:val="22"/>
          <w:szCs w:val="22"/>
        </w:rPr>
        <w:t xml:space="preserve"> </w:t>
      </w:r>
      <w:r>
        <w:rPr>
          <w:rFonts w:eastAsia="Calibri" w:cs="Calibri" w:ascii="Calibri" w:hAnsi="Calibri"/>
          <w:spacing w:val="-2"/>
          <w:sz w:val="22"/>
          <w:szCs w:val="22"/>
        </w:rPr>
        <w:t>t</w:t>
      </w:r>
      <w:r>
        <w:rPr>
          <w:rFonts w:eastAsia="Calibri" w:cs="Calibri" w:ascii="Calibri" w:hAnsi="Calibri"/>
          <w:spacing w:val="-1"/>
          <w:sz w:val="22"/>
          <w:szCs w:val="22"/>
        </w:rPr>
        <w:t>h</w:t>
      </w:r>
      <w:r>
        <w:rPr>
          <w:rFonts w:eastAsia="Calibri" w:cs="Calibri" w:ascii="Calibri" w:hAnsi="Calibri"/>
          <w:sz w:val="22"/>
          <w:szCs w:val="22"/>
        </w:rPr>
        <w:t>e</w:t>
      </w:r>
      <w:r>
        <w:rPr>
          <w:rFonts w:eastAsia="Calibri" w:cs="Calibri" w:ascii="Calibri" w:hAnsi="Calibri"/>
          <w:spacing w:val="-1"/>
          <w:sz w:val="22"/>
          <w:szCs w:val="22"/>
        </w:rPr>
        <w:t xml:space="preserve"> </w:t>
      </w:r>
      <w:r>
        <w:rPr>
          <w:rFonts w:eastAsia="Calibri" w:cs="Calibri" w:ascii="Calibri" w:hAnsi="Calibri"/>
          <w:spacing w:val="-2"/>
          <w:sz w:val="22"/>
          <w:szCs w:val="22"/>
        </w:rPr>
        <w:t>c</w:t>
      </w:r>
      <w:r>
        <w:rPr>
          <w:rFonts w:eastAsia="Calibri" w:cs="Calibri" w:ascii="Calibri" w:hAnsi="Calibri"/>
          <w:spacing w:val="-1"/>
          <w:sz w:val="22"/>
          <w:szCs w:val="22"/>
        </w:rPr>
        <w:t>o</w:t>
      </w:r>
      <w:r>
        <w:rPr>
          <w:rFonts w:eastAsia="Calibri" w:cs="Calibri" w:ascii="Calibri" w:hAnsi="Calibri"/>
          <w:spacing w:val="1"/>
          <w:sz w:val="22"/>
          <w:szCs w:val="22"/>
        </w:rPr>
        <w:t>m</w:t>
      </w:r>
      <w:r>
        <w:rPr>
          <w:rFonts w:eastAsia="Calibri" w:cs="Calibri" w:ascii="Calibri" w:hAnsi="Calibri"/>
          <w:spacing w:val="-1"/>
          <w:sz w:val="22"/>
          <w:szCs w:val="22"/>
        </w:rPr>
        <w:t>p</w:t>
      </w:r>
      <w:r>
        <w:rPr>
          <w:rFonts w:eastAsia="Calibri" w:cs="Calibri" w:ascii="Calibri" w:hAnsi="Calibri"/>
          <w:spacing w:val="7"/>
          <w:sz w:val="22"/>
          <w:szCs w:val="22"/>
        </w:rPr>
        <w:t>l</w:t>
      </w:r>
      <w:r>
        <w:rPr>
          <w:rFonts w:eastAsia="Calibri" w:cs="Calibri" w:ascii="Calibri" w:hAnsi="Calibri"/>
          <w:spacing w:val="1"/>
          <w:sz w:val="22"/>
          <w:szCs w:val="22"/>
        </w:rPr>
        <w:t>e</w:t>
      </w:r>
      <w:r>
        <w:rPr>
          <w:rFonts w:eastAsia="Calibri" w:cs="Calibri" w:ascii="Calibri" w:hAnsi="Calibri"/>
          <w:spacing w:val="-2"/>
          <w:sz w:val="22"/>
          <w:szCs w:val="22"/>
        </w:rPr>
        <w:t>t</w:t>
      </w:r>
      <w:r>
        <w:rPr>
          <w:rFonts w:eastAsia="Calibri" w:cs="Calibri" w:ascii="Calibri" w:hAnsi="Calibri"/>
          <w:spacing w:val="1"/>
          <w:sz w:val="22"/>
          <w:szCs w:val="22"/>
        </w:rPr>
        <w:t>e</w:t>
      </w:r>
      <w:r>
        <w:rPr>
          <w:rFonts w:eastAsia="Calibri" w:cs="Calibri" w:ascii="Calibri" w:hAnsi="Calibri"/>
          <w:sz w:val="22"/>
          <w:szCs w:val="22"/>
        </w:rPr>
        <w:t>d</w:t>
      </w:r>
      <w:r>
        <w:rPr>
          <w:rFonts w:eastAsia="Calibri" w:cs="Calibri" w:ascii="Calibri" w:hAnsi="Calibri"/>
          <w:spacing w:val="-3"/>
          <w:sz w:val="22"/>
          <w:szCs w:val="22"/>
        </w:rPr>
        <w:t xml:space="preserve"> </w:t>
      </w:r>
      <w:r>
        <w:rPr>
          <w:rFonts w:eastAsia="Calibri" w:cs="Calibri" w:ascii="Calibri" w:hAnsi="Calibri"/>
          <w:sz w:val="22"/>
          <w:szCs w:val="22"/>
        </w:rPr>
        <w:t>f</w:t>
      </w:r>
      <w:r>
        <w:rPr>
          <w:rFonts w:eastAsia="Calibri" w:cs="Calibri" w:ascii="Calibri" w:hAnsi="Calibri"/>
          <w:spacing w:val="-1"/>
          <w:sz w:val="22"/>
          <w:szCs w:val="22"/>
        </w:rPr>
        <w:t>o</w:t>
      </w:r>
      <w:r>
        <w:rPr>
          <w:rFonts w:eastAsia="Calibri" w:cs="Calibri" w:ascii="Calibri" w:hAnsi="Calibri"/>
          <w:sz w:val="22"/>
          <w:szCs w:val="22"/>
        </w:rPr>
        <w:t>rm</w:t>
      </w:r>
      <w:r>
        <w:rPr>
          <w:rFonts w:eastAsia="Calibri" w:cs="Calibri" w:ascii="Calibri" w:hAnsi="Calibri"/>
          <w:spacing w:val="-1"/>
          <w:sz w:val="22"/>
          <w:szCs w:val="22"/>
        </w:rPr>
        <w:t xml:space="preserve"> b</w:t>
      </w:r>
      <w:r>
        <w:rPr>
          <w:rFonts w:eastAsia="Calibri" w:cs="Calibri" w:ascii="Calibri" w:hAnsi="Calibri"/>
          <w:sz w:val="22"/>
          <w:szCs w:val="22"/>
        </w:rPr>
        <w:t>a</w:t>
      </w:r>
      <w:r>
        <w:rPr>
          <w:rFonts w:eastAsia="Calibri" w:cs="Calibri" w:ascii="Calibri" w:hAnsi="Calibri"/>
          <w:spacing w:val="-2"/>
          <w:sz w:val="22"/>
          <w:szCs w:val="22"/>
        </w:rPr>
        <w:t>c</w:t>
      </w:r>
      <w:r>
        <w:rPr>
          <w:rFonts w:eastAsia="Calibri" w:cs="Calibri" w:ascii="Calibri" w:hAnsi="Calibri"/>
          <w:sz w:val="22"/>
          <w:szCs w:val="22"/>
        </w:rPr>
        <w:t>k</w:t>
      </w:r>
      <w:r>
        <w:rPr>
          <w:rFonts w:eastAsia="Calibri" w:cs="Calibri" w:ascii="Calibri" w:hAnsi="Calibri"/>
          <w:spacing w:val="-1"/>
          <w:sz w:val="22"/>
          <w:szCs w:val="22"/>
        </w:rPr>
        <w:t xml:space="preserve"> </w:t>
      </w:r>
      <w:r>
        <w:rPr>
          <w:rFonts w:eastAsia="Calibri" w:cs="Calibri" w:ascii="Calibri" w:hAnsi="Calibri"/>
          <w:spacing w:val="3"/>
          <w:sz w:val="22"/>
          <w:szCs w:val="22"/>
        </w:rPr>
        <w:t>t</w:t>
      </w:r>
      <w:r>
        <w:rPr>
          <w:rFonts w:eastAsia="Calibri" w:cs="Calibri" w:ascii="Calibri" w:hAnsi="Calibri"/>
          <w:sz w:val="22"/>
          <w:szCs w:val="22"/>
        </w:rPr>
        <w:t>o</w:t>
      </w:r>
      <w:r>
        <w:rPr>
          <w:rFonts w:eastAsia="Calibri" w:cs="Calibri" w:ascii="Calibri" w:hAnsi="Calibri"/>
          <w:spacing w:val="-3"/>
          <w:sz w:val="22"/>
          <w:szCs w:val="22"/>
        </w:rPr>
        <w:t xml:space="preserve"> </w:t>
      </w:r>
      <w:r>
        <w:rPr>
          <w:rFonts w:eastAsia="Calibri" w:cs="Calibri" w:ascii="Calibri" w:hAnsi="Calibri"/>
          <w:spacing w:val="1"/>
          <w:sz w:val="22"/>
          <w:szCs w:val="22"/>
        </w:rPr>
        <w:t>y</w:t>
      </w:r>
      <w:r>
        <w:rPr>
          <w:rFonts w:eastAsia="Calibri" w:cs="Calibri" w:ascii="Calibri" w:hAnsi="Calibri"/>
          <w:spacing w:val="-1"/>
          <w:sz w:val="22"/>
          <w:szCs w:val="22"/>
        </w:rPr>
        <w:t>ou</w:t>
      </w:r>
      <w:r>
        <w:rPr>
          <w:rFonts w:eastAsia="Calibri" w:cs="Calibri" w:ascii="Calibri" w:hAnsi="Calibri"/>
          <w:sz w:val="22"/>
          <w:szCs w:val="22"/>
        </w:rPr>
        <w:t xml:space="preserve">. </w:t>
      </w:r>
      <w:r>
        <w:rPr>
          <w:rFonts w:eastAsia="Calibri" w:cs="Calibri" w:ascii="Calibri" w:hAnsi="Calibri"/>
          <w:spacing w:val="-2"/>
          <w:sz w:val="22"/>
          <w:szCs w:val="22"/>
        </w:rPr>
        <w:t>T</w:t>
      </w:r>
      <w:r>
        <w:rPr>
          <w:rFonts w:eastAsia="Calibri" w:cs="Calibri" w:ascii="Calibri" w:hAnsi="Calibri"/>
          <w:spacing w:val="-1"/>
          <w:sz w:val="22"/>
          <w:szCs w:val="22"/>
        </w:rPr>
        <w:t>h</w:t>
      </w:r>
      <w:r>
        <w:rPr>
          <w:rFonts w:eastAsia="Calibri" w:cs="Calibri" w:ascii="Calibri" w:hAnsi="Calibri"/>
          <w:spacing w:val="1"/>
          <w:sz w:val="22"/>
          <w:szCs w:val="22"/>
        </w:rPr>
        <w:t>e</w:t>
      </w:r>
      <w:r>
        <w:rPr>
          <w:rFonts w:eastAsia="Calibri" w:cs="Calibri" w:ascii="Calibri" w:hAnsi="Calibri"/>
          <w:sz w:val="22"/>
          <w:szCs w:val="22"/>
        </w:rPr>
        <w:t>y</w:t>
      </w:r>
      <w:r>
        <w:rPr>
          <w:rFonts w:eastAsia="Calibri" w:cs="Calibri" w:ascii="Calibri" w:hAnsi="Calibri"/>
          <w:spacing w:val="-1"/>
          <w:sz w:val="22"/>
          <w:szCs w:val="22"/>
        </w:rPr>
        <w:t xml:space="preserve"> </w:t>
      </w:r>
      <w:r>
        <w:rPr>
          <w:rFonts w:eastAsia="Calibri" w:cs="Calibri" w:ascii="Calibri" w:hAnsi="Calibri"/>
          <w:b/>
          <w:spacing w:val="-1"/>
          <w:sz w:val="22"/>
          <w:szCs w:val="22"/>
        </w:rPr>
        <w:t>c</w:t>
      </w:r>
      <w:r>
        <w:rPr>
          <w:rFonts w:eastAsia="Calibri" w:cs="Calibri" w:ascii="Calibri" w:hAnsi="Calibri"/>
          <w:b/>
          <w:spacing w:val="1"/>
          <w:sz w:val="22"/>
          <w:szCs w:val="22"/>
        </w:rPr>
        <w:t>ann</w:t>
      </w:r>
      <w:r>
        <w:rPr>
          <w:rFonts w:eastAsia="Calibri" w:cs="Calibri" w:ascii="Calibri" w:hAnsi="Calibri"/>
          <w:b/>
          <w:spacing w:val="2"/>
          <w:sz w:val="22"/>
          <w:szCs w:val="22"/>
        </w:rPr>
        <w:t>o</w:t>
      </w:r>
      <w:r>
        <w:rPr>
          <w:rFonts w:eastAsia="Calibri" w:cs="Calibri" w:ascii="Calibri" w:hAnsi="Calibri"/>
          <w:b/>
          <w:sz w:val="22"/>
          <w:szCs w:val="22"/>
        </w:rPr>
        <w:t>t</w:t>
      </w:r>
      <w:r>
        <w:rPr>
          <w:rFonts w:eastAsia="Calibri" w:cs="Calibri" w:ascii="Calibri" w:hAnsi="Calibri"/>
          <w:b/>
          <w:spacing w:val="-1"/>
          <w:sz w:val="22"/>
          <w:szCs w:val="22"/>
        </w:rPr>
        <w:t xml:space="preserve"> e</w:t>
      </w:r>
      <w:r>
        <w:rPr>
          <w:rFonts w:eastAsia="Calibri" w:cs="Calibri" w:ascii="Calibri" w:hAnsi="Calibri"/>
          <w:b/>
          <w:spacing w:val="-2"/>
          <w:sz w:val="22"/>
          <w:szCs w:val="22"/>
        </w:rPr>
        <w:t>m</w:t>
      </w:r>
      <w:r>
        <w:rPr>
          <w:rFonts w:eastAsia="Calibri" w:cs="Calibri" w:ascii="Calibri" w:hAnsi="Calibri"/>
          <w:b/>
          <w:spacing w:val="1"/>
          <w:sz w:val="22"/>
          <w:szCs w:val="22"/>
        </w:rPr>
        <w:t>a</w:t>
      </w:r>
      <w:r>
        <w:rPr>
          <w:rFonts w:eastAsia="Calibri" w:cs="Calibri" w:ascii="Calibri" w:hAnsi="Calibri"/>
          <w:b/>
          <w:spacing w:val="-1"/>
          <w:sz w:val="22"/>
          <w:szCs w:val="22"/>
        </w:rPr>
        <w:t>i</w:t>
      </w:r>
      <w:r>
        <w:rPr>
          <w:rFonts w:eastAsia="Calibri" w:cs="Calibri" w:ascii="Calibri" w:hAnsi="Calibri"/>
          <w:b/>
          <w:sz w:val="22"/>
          <w:szCs w:val="22"/>
        </w:rPr>
        <w:t>l</w:t>
      </w:r>
      <w:r>
        <w:rPr>
          <w:rFonts w:eastAsia="Calibri" w:cs="Calibri" w:ascii="Calibri" w:hAnsi="Calibri"/>
          <w:b/>
          <w:spacing w:val="-3"/>
          <w:sz w:val="22"/>
          <w:szCs w:val="22"/>
        </w:rPr>
        <w:t xml:space="preserve"> </w:t>
      </w:r>
      <w:r>
        <w:rPr>
          <w:rFonts w:eastAsia="Calibri" w:cs="Calibri" w:ascii="Calibri" w:hAnsi="Calibri"/>
          <w:spacing w:val="2"/>
          <w:sz w:val="22"/>
          <w:szCs w:val="22"/>
        </w:rPr>
        <w:t>i</w:t>
      </w:r>
      <w:r>
        <w:rPr>
          <w:rFonts w:eastAsia="Calibri" w:cs="Calibri" w:ascii="Calibri" w:hAnsi="Calibri"/>
          <w:sz w:val="22"/>
          <w:szCs w:val="22"/>
        </w:rPr>
        <w:t>t</w:t>
      </w:r>
      <w:r>
        <w:rPr>
          <w:rFonts w:eastAsia="Calibri" w:cs="Calibri" w:ascii="Calibri" w:hAnsi="Calibri"/>
          <w:spacing w:val="-4"/>
          <w:sz w:val="22"/>
          <w:szCs w:val="22"/>
        </w:rPr>
        <w:t xml:space="preserve"> </w:t>
      </w:r>
      <w:r>
        <w:rPr>
          <w:rFonts w:eastAsia="Calibri" w:cs="Calibri" w:ascii="Calibri" w:hAnsi="Calibri"/>
          <w:spacing w:val="-2"/>
          <w:sz w:val="22"/>
          <w:szCs w:val="22"/>
        </w:rPr>
        <w:t>t</w:t>
      </w:r>
      <w:r>
        <w:rPr>
          <w:rFonts w:eastAsia="Calibri" w:cs="Calibri" w:ascii="Calibri" w:hAnsi="Calibri"/>
          <w:sz w:val="22"/>
          <w:szCs w:val="22"/>
        </w:rPr>
        <w:t>o</w:t>
      </w:r>
      <w:r>
        <w:rPr>
          <w:rFonts w:eastAsia="Calibri" w:cs="Calibri" w:ascii="Calibri" w:hAnsi="Calibri"/>
          <w:spacing w:val="-8"/>
          <w:sz w:val="22"/>
          <w:szCs w:val="22"/>
        </w:rPr>
        <w:t xml:space="preserve"> </w:t>
      </w:r>
      <w:r>
        <w:rPr>
          <w:rFonts w:eastAsia="Calibri" w:cs="Calibri" w:ascii="Calibri" w:hAnsi="Calibri"/>
          <w:spacing w:val="1"/>
          <w:sz w:val="22"/>
          <w:szCs w:val="22"/>
        </w:rPr>
        <w:t>y</w:t>
      </w:r>
      <w:r>
        <w:rPr>
          <w:rFonts w:eastAsia="Calibri" w:cs="Calibri" w:ascii="Calibri" w:hAnsi="Calibri"/>
          <w:spacing w:val="-1"/>
          <w:sz w:val="22"/>
          <w:szCs w:val="22"/>
        </w:rPr>
        <w:t>o</w:t>
      </w:r>
      <w:r>
        <w:rPr>
          <w:rFonts w:eastAsia="Calibri" w:cs="Calibri" w:ascii="Calibri" w:hAnsi="Calibri"/>
          <w:sz w:val="22"/>
          <w:szCs w:val="22"/>
        </w:rPr>
        <w:t>u</w:t>
      </w:r>
      <w:r>
        <w:rPr>
          <w:rFonts w:eastAsia="Calibri" w:cs="Calibri" w:ascii="Calibri" w:hAnsi="Calibri"/>
          <w:spacing w:val="-2"/>
          <w:sz w:val="22"/>
          <w:szCs w:val="22"/>
        </w:rPr>
        <w:t xml:space="preserve"> </w:t>
      </w:r>
      <w:r>
        <w:rPr>
          <w:rFonts w:eastAsia="Calibri" w:cs="Calibri" w:ascii="Calibri" w:hAnsi="Calibri"/>
          <w:spacing w:val="-1"/>
          <w:sz w:val="22"/>
          <w:szCs w:val="22"/>
        </w:rPr>
        <w:t>b</w:t>
      </w:r>
      <w:r>
        <w:rPr>
          <w:rFonts w:eastAsia="Calibri" w:cs="Calibri" w:ascii="Calibri" w:hAnsi="Calibri"/>
          <w:spacing w:val="1"/>
          <w:sz w:val="22"/>
          <w:szCs w:val="22"/>
        </w:rPr>
        <w:t>e</w:t>
      </w:r>
      <w:r>
        <w:rPr>
          <w:rFonts w:eastAsia="Calibri" w:cs="Calibri" w:ascii="Calibri" w:hAnsi="Calibri"/>
          <w:spacing w:val="3"/>
          <w:sz w:val="22"/>
          <w:szCs w:val="22"/>
        </w:rPr>
        <w:t>c</w:t>
      </w:r>
      <w:r>
        <w:rPr>
          <w:rFonts w:eastAsia="Calibri" w:cs="Calibri" w:ascii="Calibri" w:hAnsi="Calibri"/>
          <w:sz w:val="22"/>
          <w:szCs w:val="22"/>
        </w:rPr>
        <w:t>a</w:t>
      </w:r>
      <w:r>
        <w:rPr>
          <w:rFonts w:eastAsia="Calibri" w:cs="Calibri" w:ascii="Calibri" w:hAnsi="Calibri"/>
          <w:spacing w:val="-1"/>
          <w:sz w:val="22"/>
          <w:szCs w:val="22"/>
        </w:rPr>
        <w:t>u</w:t>
      </w:r>
      <w:r>
        <w:rPr>
          <w:rFonts w:eastAsia="Calibri" w:cs="Calibri" w:ascii="Calibri" w:hAnsi="Calibri"/>
          <w:sz w:val="22"/>
          <w:szCs w:val="22"/>
        </w:rPr>
        <w:t>se</w:t>
      </w:r>
      <w:r>
        <w:rPr>
          <w:rFonts w:eastAsia="Calibri" w:cs="Calibri" w:ascii="Calibri" w:hAnsi="Calibri"/>
          <w:spacing w:val="4"/>
          <w:sz w:val="22"/>
          <w:szCs w:val="22"/>
        </w:rPr>
        <w:t xml:space="preserve"> </w:t>
      </w:r>
      <w:r>
        <w:rPr>
          <w:rFonts w:eastAsia="Calibri" w:cs="Calibri" w:ascii="Calibri" w:hAnsi="Calibri"/>
          <w:spacing w:val="1"/>
          <w:sz w:val="22"/>
          <w:szCs w:val="22"/>
        </w:rPr>
        <w:t>y</w:t>
      </w:r>
      <w:r>
        <w:rPr>
          <w:rFonts w:eastAsia="Calibri" w:cs="Calibri" w:ascii="Calibri" w:hAnsi="Calibri"/>
          <w:spacing w:val="-1"/>
          <w:sz w:val="22"/>
          <w:szCs w:val="22"/>
        </w:rPr>
        <w:t>o</w:t>
      </w:r>
      <w:r>
        <w:rPr>
          <w:rFonts w:eastAsia="Calibri" w:cs="Calibri" w:ascii="Calibri" w:hAnsi="Calibri"/>
          <w:sz w:val="22"/>
          <w:szCs w:val="22"/>
        </w:rPr>
        <w:t xml:space="preserve">u </w:t>
      </w:r>
      <w:r>
        <w:rPr>
          <w:rFonts w:eastAsia="Calibri" w:cs="Calibri" w:ascii="Calibri" w:hAnsi="Calibri"/>
          <w:spacing w:val="-1"/>
          <w:sz w:val="22"/>
          <w:szCs w:val="22"/>
        </w:rPr>
        <w:t>n</w:t>
      </w:r>
      <w:r>
        <w:rPr>
          <w:rFonts w:eastAsia="Calibri" w:cs="Calibri" w:ascii="Calibri" w:hAnsi="Calibri"/>
          <w:sz w:val="22"/>
          <w:szCs w:val="22"/>
        </w:rPr>
        <w:t>eed</w:t>
      </w:r>
      <w:r>
        <w:rPr>
          <w:rFonts w:eastAsia="Calibri" w:cs="Calibri" w:ascii="Calibri" w:hAnsi="Calibri"/>
          <w:spacing w:val="-7"/>
          <w:sz w:val="22"/>
          <w:szCs w:val="22"/>
        </w:rPr>
        <w:t xml:space="preserve"> </w:t>
      </w:r>
      <w:r>
        <w:rPr>
          <w:rFonts w:eastAsia="Calibri" w:cs="Calibri" w:ascii="Calibri" w:hAnsi="Calibri"/>
          <w:spacing w:val="-2"/>
          <w:sz w:val="22"/>
          <w:szCs w:val="22"/>
        </w:rPr>
        <w:t>t</w:t>
      </w:r>
      <w:r>
        <w:rPr>
          <w:rFonts w:eastAsia="Calibri" w:cs="Calibri" w:ascii="Calibri" w:hAnsi="Calibri"/>
          <w:spacing w:val="-1"/>
          <w:sz w:val="22"/>
          <w:szCs w:val="22"/>
        </w:rPr>
        <w:t>h</w:t>
      </w:r>
      <w:r>
        <w:rPr>
          <w:rFonts w:eastAsia="Calibri" w:cs="Calibri" w:ascii="Calibri" w:hAnsi="Calibri"/>
          <w:sz w:val="22"/>
          <w:szCs w:val="22"/>
        </w:rPr>
        <w:t>e original</w:t>
      </w:r>
      <w:r>
        <w:rPr>
          <w:rFonts w:eastAsia="Calibri" w:cs="Calibri" w:ascii="Calibri" w:hAnsi="Calibri"/>
          <w:spacing w:val="4"/>
          <w:sz w:val="22"/>
          <w:szCs w:val="22"/>
        </w:rPr>
        <w:t xml:space="preserve"> </w:t>
      </w:r>
      <w:r>
        <w:rPr>
          <w:rFonts w:eastAsia="Calibri" w:cs="Calibri" w:ascii="Calibri" w:hAnsi="Calibri"/>
          <w:sz w:val="22"/>
          <w:szCs w:val="22"/>
        </w:rPr>
        <w:t>wet</w:t>
      </w:r>
      <w:r>
        <w:rPr>
          <w:rFonts w:eastAsia="Calibri" w:cs="Calibri" w:ascii="Calibri" w:hAnsi="Calibri"/>
          <w:spacing w:val="-8"/>
          <w:sz w:val="22"/>
          <w:szCs w:val="22"/>
        </w:rPr>
        <w:t xml:space="preserve"> ink </w:t>
      </w:r>
      <w:r>
        <w:rPr>
          <w:rFonts w:eastAsia="Calibri" w:cs="Calibri" w:ascii="Calibri" w:hAnsi="Calibri"/>
          <w:sz w:val="22"/>
          <w:szCs w:val="22"/>
        </w:rPr>
        <w:t>s</w:t>
      </w:r>
      <w:r>
        <w:rPr>
          <w:rFonts w:eastAsia="Calibri" w:cs="Calibri" w:ascii="Calibri" w:hAnsi="Calibri"/>
          <w:spacing w:val="2"/>
          <w:sz w:val="22"/>
          <w:szCs w:val="22"/>
        </w:rPr>
        <w:t>ig</w:t>
      </w:r>
      <w:r>
        <w:rPr>
          <w:rFonts w:eastAsia="Calibri" w:cs="Calibri" w:ascii="Calibri" w:hAnsi="Calibri"/>
          <w:spacing w:val="-1"/>
          <w:sz w:val="22"/>
          <w:szCs w:val="22"/>
        </w:rPr>
        <w:t>n</w:t>
      </w:r>
      <w:r>
        <w:rPr>
          <w:rFonts w:eastAsia="Calibri" w:cs="Calibri" w:ascii="Calibri" w:hAnsi="Calibri"/>
          <w:sz w:val="22"/>
          <w:szCs w:val="22"/>
        </w:rPr>
        <w:t>a</w:t>
      </w:r>
      <w:r>
        <w:rPr>
          <w:rFonts w:eastAsia="Calibri" w:cs="Calibri" w:ascii="Calibri" w:hAnsi="Calibri"/>
          <w:spacing w:val="-2"/>
          <w:sz w:val="22"/>
          <w:szCs w:val="22"/>
        </w:rPr>
        <w:t>t</w:t>
      </w:r>
      <w:r>
        <w:rPr>
          <w:rFonts w:eastAsia="Calibri" w:cs="Calibri" w:ascii="Calibri" w:hAnsi="Calibri"/>
          <w:spacing w:val="-1"/>
          <w:sz w:val="22"/>
          <w:szCs w:val="22"/>
        </w:rPr>
        <w:t>u</w:t>
      </w:r>
      <w:r>
        <w:rPr>
          <w:rFonts w:eastAsia="Calibri" w:cs="Calibri" w:ascii="Calibri" w:hAnsi="Calibri"/>
          <w:sz w:val="22"/>
          <w:szCs w:val="22"/>
        </w:rPr>
        <w:t>r</w:t>
      </w:r>
      <w:r>
        <w:rPr>
          <w:rFonts w:eastAsia="Calibri" w:cs="Calibri" w:ascii="Calibri" w:hAnsi="Calibri"/>
          <w:spacing w:val="1"/>
          <w:sz w:val="22"/>
          <w:szCs w:val="22"/>
        </w:rPr>
        <w:t>e</w:t>
      </w:r>
      <w:r>
        <w:rPr>
          <w:rFonts w:eastAsia="Calibri" w:cs="Calibri" w:ascii="Calibri" w:hAnsi="Calibri"/>
          <w:sz w:val="22"/>
          <w:szCs w:val="22"/>
        </w:rPr>
        <w:t>,</w:t>
      </w:r>
      <w:r>
        <w:rPr>
          <w:rFonts w:eastAsia="Calibri" w:cs="Calibri" w:ascii="Calibri" w:hAnsi="Calibri"/>
          <w:spacing w:val="1"/>
          <w:sz w:val="22"/>
          <w:szCs w:val="22"/>
        </w:rPr>
        <w:t xml:space="preserve"> </w:t>
      </w:r>
      <w:r>
        <w:rPr>
          <w:rFonts w:eastAsia="Calibri" w:cs="Calibri" w:ascii="Calibri" w:hAnsi="Calibri"/>
          <w:spacing w:val="-1"/>
          <w:sz w:val="22"/>
          <w:szCs w:val="22"/>
        </w:rPr>
        <w:t>no</w:t>
      </w:r>
      <w:r>
        <w:rPr>
          <w:rFonts w:eastAsia="Calibri" w:cs="Calibri" w:ascii="Calibri" w:hAnsi="Calibri"/>
          <w:sz w:val="22"/>
          <w:szCs w:val="22"/>
        </w:rPr>
        <w:t>t</w:t>
      </w:r>
      <w:r>
        <w:rPr>
          <w:rFonts w:eastAsia="Calibri" w:cs="Calibri" w:ascii="Calibri" w:hAnsi="Calibri"/>
          <w:spacing w:val="-8"/>
          <w:sz w:val="22"/>
          <w:szCs w:val="22"/>
        </w:rPr>
        <w:t xml:space="preserve"> </w:t>
      </w:r>
      <w:r>
        <w:rPr>
          <w:rFonts w:eastAsia="Calibri" w:cs="Calibri" w:ascii="Calibri" w:hAnsi="Calibri"/>
          <w:sz w:val="22"/>
          <w:szCs w:val="22"/>
        </w:rPr>
        <w:t>a</w:t>
      </w:r>
      <w:r>
        <w:rPr>
          <w:rFonts w:eastAsia="Calibri" w:cs="Calibri" w:ascii="Calibri" w:hAnsi="Calibri"/>
          <w:spacing w:val="3"/>
          <w:sz w:val="22"/>
          <w:szCs w:val="22"/>
        </w:rPr>
        <w:t xml:space="preserve"> </w:t>
      </w:r>
      <w:r>
        <w:rPr>
          <w:rFonts w:eastAsia="Calibri" w:cs="Calibri" w:ascii="Calibri" w:hAnsi="Calibri"/>
          <w:spacing w:val="-2"/>
          <w:sz w:val="22"/>
          <w:szCs w:val="22"/>
        </w:rPr>
        <w:t>c</w:t>
      </w:r>
      <w:r>
        <w:rPr>
          <w:rFonts w:eastAsia="Calibri" w:cs="Calibri" w:ascii="Calibri" w:hAnsi="Calibri"/>
          <w:spacing w:val="-1"/>
          <w:sz w:val="22"/>
          <w:szCs w:val="22"/>
        </w:rPr>
        <w:t>op</w:t>
      </w:r>
      <w:r>
        <w:rPr>
          <w:rFonts w:eastAsia="Calibri" w:cs="Calibri" w:ascii="Calibri" w:hAnsi="Calibri"/>
          <w:sz w:val="22"/>
          <w:szCs w:val="22"/>
        </w:rPr>
        <w:t>y</w:t>
      </w:r>
      <w:r>
        <w:rPr>
          <w:rFonts w:eastAsia="Calibri" w:cs="Calibri" w:ascii="Calibri" w:hAnsi="Calibri"/>
          <w:spacing w:val="-1"/>
          <w:sz w:val="22"/>
          <w:szCs w:val="22"/>
        </w:rPr>
        <w:t xml:space="preserve"> o</w:t>
      </w:r>
      <w:r>
        <w:rPr>
          <w:rFonts w:eastAsia="Calibri" w:cs="Calibri" w:ascii="Calibri" w:hAnsi="Calibri"/>
          <w:sz w:val="22"/>
          <w:szCs w:val="22"/>
        </w:rPr>
        <w:t>f</w:t>
      </w:r>
      <w:r>
        <w:rPr>
          <w:rFonts w:eastAsia="Calibri" w:cs="Calibri" w:ascii="Calibri" w:hAnsi="Calibri"/>
          <w:spacing w:val="3"/>
          <w:sz w:val="22"/>
          <w:szCs w:val="22"/>
        </w:rPr>
        <w:t xml:space="preserve"> </w:t>
      </w:r>
      <w:r>
        <w:rPr>
          <w:rFonts w:eastAsia="Calibri" w:cs="Calibri" w:ascii="Calibri" w:hAnsi="Calibri"/>
          <w:spacing w:val="-2"/>
          <w:sz w:val="22"/>
          <w:szCs w:val="22"/>
        </w:rPr>
        <w:t>t</w:t>
      </w:r>
      <w:r>
        <w:rPr>
          <w:rFonts w:eastAsia="Calibri" w:cs="Calibri" w:ascii="Calibri" w:hAnsi="Calibri"/>
          <w:spacing w:val="-1"/>
          <w:sz w:val="22"/>
          <w:szCs w:val="22"/>
        </w:rPr>
        <w:t>h</w:t>
      </w:r>
      <w:r>
        <w:rPr>
          <w:rFonts w:eastAsia="Calibri" w:cs="Calibri" w:ascii="Calibri" w:hAnsi="Calibri"/>
          <w:spacing w:val="1"/>
          <w:sz w:val="22"/>
          <w:szCs w:val="22"/>
        </w:rPr>
        <w:t>e</w:t>
      </w:r>
      <w:r>
        <w:rPr>
          <w:rFonts w:eastAsia="Calibri" w:cs="Calibri" w:ascii="Calibri" w:hAnsi="Calibri"/>
          <w:spacing w:val="2"/>
          <w:sz w:val="22"/>
          <w:szCs w:val="22"/>
        </w:rPr>
        <w:t>i</w:t>
      </w:r>
      <w:r>
        <w:rPr>
          <w:rFonts w:eastAsia="Calibri" w:cs="Calibri" w:ascii="Calibri" w:hAnsi="Calibri"/>
          <w:sz w:val="22"/>
          <w:szCs w:val="22"/>
        </w:rPr>
        <w:t>r</w:t>
      </w:r>
      <w:r>
        <w:rPr>
          <w:rFonts w:eastAsia="Calibri" w:cs="Calibri" w:ascii="Calibri" w:hAnsi="Calibri"/>
          <w:spacing w:val="-2"/>
          <w:sz w:val="22"/>
          <w:szCs w:val="22"/>
        </w:rPr>
        <w:t xml:space="preserve"> </w:t>
      </w:r>
      <w:r>
        <w:rPr>
          <w:rFonts w:eastAsia="Calibri" w:cs="Calibri" w:ascii="Calibri" w:hAnsi="Calibri"/>
          <w:sz w:val="22"/>
          <w:szCs w:val="22"/>
        </w:rPr>
        <w:t>s</w:t>
      </w:r>
      <w:r>
        <w:rPr>
          <w:rFonts w:eastAsia="Calibri" w:cs="Calibri" w:ascii="Calibri" w:hAnsi="Calibri"/>
          <w:spacing w:val="2"/>
          <w:sz w:val="22"/>
          <w:szCs w:val="22"/>
        </w:rPr>
        <w:t>ig</w:t>
      </w:r>
      <w:r>
        <w:rPr>
          <w:rFonts w:eastAsia="Calibri" w:cs="Calibri" w:ascii="Calibri" w:hAnsi="Calibri"/>
          <w:spacing w:val="-1"/>
          <w:sz w:val="22"/>
          <w:szCs w:val="22"/>
        </w:rPr>
        <w:t>n</w:t>
      </w:r>
      <w:r>
        <w:rPr>
          <w:rFonts w:eastAsia="Calibri" w:cs="Calibri" w:ascii="Calibri" w:hAnsi="Calibri"/>
          <w:sz w:val="22"/>
          <w:szCs w:val="22"/>
        </w:rPr>
        <w:t>a</w:t>
      </w:r>
      <w:r>
        <w:rPr>
          <w:rFonts w:eastAsia="Calibri" w:cs="Calibri" w:ascii="Calibri" w:hAnsi="Calibri"/>
          <w:spacing w:val="-2"/>
          <w:sz w:val="22"/>
          <w:szCs w:val="22"/>
        </w:rPr>
        <w:t>t</w:t>
      </w:r>
      <w:r>
        <w:rPr>
          <w:rFonts w:eastAsia="Calibri" w:cs="Calibri" w:ascii="Calibri" w:hAnsi="Calibri"/>
          <w:spacing w:val="-1"/>
          <w:sz w:val="22"/>
          <w:szCs w:val="22"/>
        </w:rPr>
        <w:t>u</w:t>
      </w:r>
      <w:r>
        <w:rPr>
          <w:rFonts w:eastAsia="Calibri" w:cs="Calibri" w:ascii="Calibri" w:hAnsi="Calibri"/>
          <w:sz w:val="22"/>
          <w:szCs w:val="22"/>
        </w:rPr>
        <w:t>r</w:t>
      </w:r>
      <w:r>
        <w:rPr>
          <w:rFonts w:eastAsia="Calibri" w:cs="Calibri" w:ascii="Calibri" w:hAnsi="Calibri"/>
          <w:spacing w:val="1"/>
          <w:sz w:val="22"/>
          <w:szCs w:val="22"/>
        </w:rPr>
        <w:t>e</w:t>
      </w:r>
      <w:r>
        <w:rPr>
          <w:rFonts w:eastAsia="Calibri" w:cs="Calibri" w:ascii="Calibri" w:hAnsi="Calibri"/>
          <w:sz w:val="22"/>
          <w:szCs w:val="22"/>
        </w:rPr>
        <w:t>.</w:t>
      </w:r>
    </w:p>
    <w:p>
      <w:pPr>
        <w:pStyle w:val="Normal"/>
        <w:spacing w:lineRule="exact" w:line="260" w:before="9" w:after="0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ind w:left="240"/>
        <w:rPr>
          <w:rFonts w:ascii="Calibri" w:hAnsi="Calibri" w:eastAsia="Calibri" w:cs="Calibri"/>
          <w:sz w:val="22"/>
          <w:szCs w:val="22"/>
        </w:rPr>
      </w:pPr>
      <w:r>
        <w:rPr>
          <w:rFonts w:eastAsia="Calibri" w:cs="Calibri" w:ascii="Calibri" w:hAnsi="Calibri"/>
          <w:b/>
          <w:color w:val="00AF50"/>
          <w:spacing w:val="-1"/>
          <w:sz w:val="22"/>
          <w:szCs w:val="22"/>
        </w:rPr>
        <w:t>N</w:t>
      </w:r>
      <w:r>
        <w:rPr>
          <w:rFonts w:eastAsia="Calibri" w:cs="Calibri" w:ascii="Calibri" w:hAnsi="Calibri"/>
          <w:b/>
          <w:color w:val="00AF50"/>
          <w:spacing w:val="1"/>
          <w:sz w:val="22"/>
          <w:szCs w:val="22"/>
        </w:rPr>
        <w:t>o</w:t>
      </w:r>
      <w:r>
        <w:rPr>
          <w:rFonts w:eastAsia="Calibri" w:cs="Calibri" w:ascii="Calibri" w:hAnsi="Calibri"/>
          <w:b/>
          <w:color w:val="00AF50"/>
          <w:sz w:val="22"/>
          <w:szCs w:val="22"/>
        </w:rPr>
        <w:t>t</w:t>
      </w:r>
      <w:r>
        <w:rPr>
          <w:rFonts w:eastAsia="Calibri" w:cs="Calibri" w:ascii="Calibri" w:hAnsi="Calibri"/>
          <w:b/>
          <w:color w:val="00AF50"/>
          <w:spacing w:val="1"/>
          <w:sz w:val="22"/>
          <w:szCs w:val="22"/>
        </w:rPr>
        <w:t>a</w:t>
      </w:r>
      <w:r>
        <w:rPr>
          <w:rFonts w:eastAsia="Calibri" w:cs="Calibri" w:ascii="Calibri" w:hAnsi="Calibri"/>
          <w:b/>
          <w:color w:val="00AF50"/>
          <w:spacing w:val="-2"/>
          <w:sz w:val="22"/>
          <w:szCs w:val="22"/>
        </w:rPr>
        <w:t>r</w:t>
      </w:r>
      <w:r>
        <w:rPr>
          <w:rFonts w:eastAsia="Calibri" w:cs="Calibri" w:ascii="Calibri" w:hAnsi="Calibri"/>
          <w:b/>
          <w:color w:val="00AF50"/>
          <w:spacing w:val="-1"/>
          <w:sz w:val="22"/>
          <w:szCs w:val="22"/>
        </w:rPr>
        <w:t>iz</w:t>
      </w:r>
      <w:r>
        <w:rPr>
          <w:rFonts w:eastAsia="Calibri" w:cs="Calibri" w:ascii="Calibri" w:hAnsi="Calibri"/>
          <w:b/>
          <w:color w:val="00AF50"/>
          <w:spacing w:val="-2"/>
          <w:sz w:val="22"/>
          <w:szCs w:val="22"/>
        </w:rPr>
        <w:t>i</w:t>
      </w:r>
      <w:r>
        <w:rPr>
          <w:rFonts w:eastAsia="Calibri" w:cs="Calibri" w:ascii="Calibri" w:hAnsi="Calibri"/>
          <w:b/>
          <w:color w:val="00AF50"/>
          <w:spacing w:val="2"/>
          <w:sz w:val="22"/>
          <w:szCs w:val="22"/>
        </w:rPr>
        <w:t>n</w:t>
      </w:r>
      <w:r>
        <w:rPr>
          <w:rFonts w:eastAsia="Calibri" w:cs="Calibri" w:ascii="Calibri" w:hAnsi="Calibri"/>
          <w:b/>
          <w:color w:val="00AF50"/>
          <w:sz w:val="22"/>
          <w:szCs w:val="22"/>
        </w:rPr>
        <w:t>g</w:t>
      </w:r>
      <w:r>
        <w:rPr>
          <w:rFonts w:eastAsia="Calibri" w:cs="Calibri" w:ascii="Calibri" w:hAnsi="Calibri"/>
          <w:b/>
          <w:color w:val="00AF50"/>
          <w:spacing w:val="-1"/>
          <w:sz w:val="22"/>
          <w:szCs w:val="22"/>
        </w:rPr>
        <w:t xml:space="preserve"> </w:t>
      </w:r>
      <w:r>
        <w:rPr>
          <w:rFonts w:eastAsia="Calibri" w:cs="Calibri" w:ascii="Calibri" w:hAnsi="Calibri"/>
          <w:b/>
          <w:color w:val="00AF50"/>
          <w:sz w:val="22"/>
          <w:szCs w:val="22"/>
        </w:rPr>
        <w:t>t</w:t>
      </w:r>
      <w:r>
        <w:rPr>
          <w:rFonts w:eastAsia="Calibri" w:cs="Calibri" w:ascii="Calibri" w:hAnsi="Calibri"/>
          <w:b/>
          <w:color w:val="00AF50"/>
          <w:spacing w:val="2"/>
          <w:sz w:val="22"/>
          <w:szCs w:val="22"/>
        </w:rPr>
        <w:t>h</w:t>
      </w:r>
      <w:r>
        <w:rPr>
          <w:rFonts w:eastAsia="Calibri" w:cs="Calibri" w:ascii="Calibri" w:hAnsi="Calibri"/>
          <w:b/>
          <w:color w:val="00AF50"/>
          <w:sz w:val="22"/>
          <w:szCs w:val="22"/>
        </w:rPr>
        <w:t>e</w:t>
      </w:r>
      <w:r>
        <w:rPr>
          <w:rFonts w:eastAsia="Calibri" w:cs="Calibri" w:ascii="Calibri" w:hAnsi="Calibri"/>
          <w:b/>
          <w:color w:val="00AF50"/>
          <w:spacing w:val="-3"/>
          <w:sz w:val="22"/>
          <w:szCs w:val="22"/>
        </w:rPr>
        <w:t xml:space="preserve"> </w:t>
      </w:r>
      <w:r>
        <w:rPr>
          <w:rFonts w:eastAsia="Calibri" w:cs="Calibri" w:ascii="Calibri" w:hAnsi="Calibri"/>
          <w:b/>
          <w:color w:val="00AF50"/>
          <w:spacing w:val="1"/>
          <w:sz w:val="22"/>
          <w:szCs w:val="22"/>
        </w:rPr>
        <w:t>W</w:t>
      </w:r>
      <w:r>
        <w:rPr>
          <w:rFonts w:eastAsia="Calibri" w:cs="Calibri" w:ascii="Calibri" w:hAnsi="Calibri"/>
          <w:b/>
          <w:color w:val="00AF50"/>
          <w:spacing w:val="-1"/>
          <w:sz w:val="22"/>
          <w:szCs w:val="22"/>
        </w:rPr>
        <w:t>i</w:t>
      </w:r>
      <w:r>
        <w:rPr>
          <w:rFonts w:eastAsia="Calibri" w:cs="Calibri" w:ascii="Calibri" w:hAnsi="Calibri"/>
          <w:b/>
          <w:color w:val="00AF50"/>
          <w:sz w:val="22"/>
          <w:szCs w:val="22"/>
        </w:rPr>
        <w:t>t</w:t>
      </w:r>
      <w:r>
        <w:rPr>
          <w:rFonts w:eastAsia="Calibri" w:cs="Calibri" w:ascii="Calibri" w:hAnsi="Calibri"/>
          <w:b/>
          <w:color w:val="00AF50"/>
          <w:spacing w:val="1"/>
          <w:sz w:val="22"/>
          <w:szCs w:val="22"/>
        </w:rPr>
        <w:t>n</w:t>
      </w:r>
      <w:r>
        <w:rPr>
          <w:rFonts w:eastAsia="Calibri" w:cs="Calibri" w:ascii="Calibri" w:hAnsi="Calibri"/>
          <w:b/>
          <w:color w:val="00AF50"/>
          <w:spacing w:val="-1"/>
          <w:sz w:val="22"/>
          <w:szCs w:val="22"/>
        </w:rPr>
        <w:t>e</w:t>
      </w:r>
      <w:r>
        <w:rPr>
          <w:rFonts w:eastAsia="Calibri" w:cs="Calibri" w:ascii="Calibri" w:hAnsi="Calibri"/>
          <w:b/>
          <w:color w:val="00AF50"/>
          <w:spacing w:val="-2"/>
          <w:sz w:val="22"/>
          <w:szCs w:val="22"/>
        </w:rPr>
        <w:t>s</w:t>
      </w:r>
      <w:r>
        <w:rPr>
          <w:rFonts w:eastAsia="Calibri" w:cs="Calibri" w:ascii="Calibri" w:hAnsi="Calibri"/>
          <w:b/>
          <w:color w:val="00AF50"/>
          <w:sz w:val="22"/>
          <w:szCs w:val="22"/>
        </w:rPr>
        <w:t>s</w:t>
      </w:r>
      <w:r>
        <w:rPr>
          <w:rFonts w:eastAsia="Calibri" w:cs="Calibri" w:ascii="Calibri" w:hAnsi="Calibri"/>
          <w:b/>
          <w:color w:val="00AF50"/>
          <w:spacing w:val="-3"/>
          <w:sz w:val="22"/>
          <w:szCs w:val="22"/>
        </w:rPr>
        <w:t xml:space="preserve"> </w:t>
      </w:r>
      <w:r>
        <w:rPr>
          <w:rFonts w:eastAsia="Calibri" w:cs="Calibri" w:ascii="Calibri" w:hAnsi="Calibri"/>
          <w:b/>
          <w:color w:val="00AF50"/>
          <w:spacing w:val="1"/>
          <w:sz w:val="22"/>
          <w:szCs w:val="22"/>
        </w:rPr>
        <w:t>A</w:t>
      </w:r>
      <w:r>
        <w:rPr>
          <w:rFonts w:eastAsia="Calibri" w:cs="Calibri" w:ascii="Calibri" w:hAnsi="Calibri"/>
          <w:b/>
          <w:color w:val="00AF50"/>
          <w:spacing w:val="2"/>
          <w:sz w:val="22"/>
          <w:szCs w:val="22"/>
        </w:rPr>
        <w:t>ff</w:t>
      </w:r>
      <w:r>
        <w:rPr>
          <w:rFonts w:eastAsia="Calibri" w:cs="Calibri" w:ascii="Calibri" w:hAnsi="Calibri"/>
          <w:b/>
          <w:color w:val="00AF50"/>
          <w:spacing w:val="-1"/>
          <w:sz w:val="22"/>
          <w:szCs w:val="22"/>
        </w:rPr>
        <w:t>i</w:t>
      </w:r>
      <w:r>
        <w:rPr>
          <w:rFonts w:eastAsia="Calibri" w:cs="Calibri" w:ascii="Calibri" w:hAnsi="Calibri"/>
          <w:b/>
          <w:color w:val="00AF50"/>
          <w:spacing w:val="-2"/>
          <w:sz w:val="22"/>
          <w:szCs w:val="22"/>
        </w:rPr>
        <w:t>rm</w:t>
      </w:r>
      <w:r>
        <w:rPr>
          <w:rFonts w:eastAsia="Calibri" w:cs="Calibri" w:ascii="Calibri" w:hAnsi="Calibri"/>
          <w:b/>
          <w:color w:val="00AF50"/>
          <w:spacing w:val="1"/>
          <w:sz w:val="22"/>
          <w:szCs w:val="22"/>
        </w:rPr>
        <w:t>a</w:t>
      </w:r>
      <w:r>
        <w:rPr>
          <w:rFonts w:eastAsia="Calibri" w:cs="Calibri" w:ascii="Calibri" w:hAnsi="Calibri"/>
          <w:b/>
          <w:color w:val="00AF50"/>
          <w:sz w:val="22"/>
          <w:szCs w:val="22"/>
        </w:rPr>
        <w:t>t</w:t>
      </w:r>
      <w:r>
        <w:rPr>
          <w:rFonts w:eastAsia="Calibri" w:cs="Calibri" w:ascii="Calibri" w:hAnsi="Calibri"/>
          <w:b/>
          <w:color w:val="00AF50"/>
          <w:spacing w:val="-1"/>
          <w:sz w:val="22"/>
          <w:szCs w:val="22"/>
        </w:rPr>
        <w:t>i</w:t>
      </w:r>
      <w:r>
        <w:rPr>
          <w:rFonts w:eastAsia="Calibri" w:cs="Calibri" w:ascii="Calibri" w:hAnsi="Calibri"/>
          <w:b/>
          <w:color w:val="00AF50"/>
          <w:spacing w:val="1"/>
          <w:sz w:val="22"/>
          <w:szCs w:val="22"/>
        </w:rPr>
        <w:t>o</w:t>
      </w:r>
      <w:r>
        <w:rPr>
          <w:rFonts w:eastAsia="Calibri" w:cs="Calibri" w:ascii="Calibri" w:hAnsi="Calibri"/>
          <w:b/>
          <w:color w:val="00AF50"/>
          <w:sz w:val="22"/>
          <w:szCs w:val="22"/>
        </w:rPr>
        <w:t>n</w:t>
      </w:r>
    </w:p>
    <w:p>
      <w:pPr>
        <w:pStyle w:val="Normal"/>
        <w:spacing w:lineRule="exact" w:line="260" w:before="14" w:after="0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ind w:left="240"/>
        <w:rPr>
          <w:rFonts w:ascii="Calibri" w:hAnsi="Calibri" w:eastAsia="Calibri" w:cs="Calibri"/>
          <w:sz w:val="22"/>
          <w:szCs w:val="22"/>
        </w:rPr>
      </w:pPr>
      <w:r>
        <w:rPr>
          <w:rFonts w:eastAsia="Calibri" w:cs="Calibri" w:ascii="Calibri" w:hAnsi="Calibri"/>
          <w:spacing w:val="-2"/>
          <w:sz w:val="22"/>
          <w:szCs w:val="22"/>
        </w:rPr>
        <w:t>T</w:t>
      </w:r>
      <w:r>
        <w:rPr>
          <w:rFonts w:eastAsia="Calibri" w:cs="Calibri" w:ascii="Calibri" w:hAnsi="Calibri"/>
          <w:spacing w:val="-1"/>
          <w:sz w:val="22"/>
          <w:szCs w:val="22"/>
        </w:rPr>
        <w:t>h</w:t>
      </w:r>
      <w:r>
        <w:rPr>
          <w:rFonts w:eastAsia="Calibri" w:cs="Calibri" w:ascii="Calibri" w:hAnsi="Calibri"/>
          <w:sz w:val="22"/>
          <w:szCs w:val="22"/>
        </w:rPr>
        <w:t>e</w:t>
      </w:r>
      <w:r>
        <w:rPr>
          <w:rFonts w:eastAsia="Calibri" w:cs="Calibri" w:ascii="Calibri" w:hAnsi="Calibri"/>
          <w:spacing w:val="-6"/>
          <w:sz w:val="22"/>
          <w:szCs w:val="22"/>
        </w:rPr>
        <w:t xml:space="preserve"> </w:t>
      </w:r>
      <w:r>
        <w:rPr>
          <w:rFonts w:eastAsia="Calibri" w:cs="Calibri" w:ascii="Calibri" w:hAnsi="Calibri"/>
          <w:spacing w:val="1"/>
          <w:sz w:val="22"/>
          <w:szCs w:val="22"/>
        </w:rPr>
        <w:t>w</w:t>
      </w:r>
      <w:r>
        <w:rPr>
          <w:rFonts w:eastAsia="Calibri" w:cs="Calibri" w:ascii="Calibri" w:hAnsi="Calibri"/>
          <w:spacing w:val="2"/>
          <w:sz w:val="22"/>
          <w:szCs w:val="22"/>
        </w:rPr>
        <w:t>i</w:t>
      </w:r>
      <w:r>
        <w:rPr>
          <w:rFonts w:eastAsia="Calibri" w:cs="Calibri" w:ascii="Calibri" w:hAnsi="Calibri"/>
          <w:spacing w:val="-2"/>
          <w:sz w:val="22"/>
          <w:szCs w:val="22"/>
        </w:rPr>
        <w:t>t</w:t>
      </w:r>
      <w:r>
        <w:rPr>
          <w:rFonts w:eastAsia="Calibri" w:cs="Calibri" w:ascii="Calibri" w:hAnsi="Calibri"/>
          <w:spacing w:val="-1"/>
          <w:sz w:val="22"/>
          <w:szCs w:val="22"/>
        </w:rPr>
        <w:t>n</w:t>
      </w:r>
      <w:r>
        <w:rPr>
          <w:rFonts w:eastAsia="Calibri" w:cs="Calibri" w:ascii="Calibri" w:hAnsi="Calibri"/>
          <w:spacing w:val="1"/>
          <w:sz w:val="22"/>
          <w:szCs w:val="22"/>
        </w:rPr>
        <w:t>e</w:t>
      </w:r>
      <w:r>
        <w:rPr>
          <w:rFonts w:eastAsia="Calibri" w:cs="Calibri" w:ascii="Calibri" w:hAnsi="Calibri"/>
          <w:sz w:val="22"/>
          <w:szCs w:val="22"/>
        </w:rPr>
        <w:t>ss</w:t>
      </w:r>
      <w:r>
        <w:rPr>
          <w:rFonts w:eastAsia="Calibri" w:cs="Calibri" w:ascii="Calibri" w:hAnsi="Calibri"/>
          <w:spacing w:val="-2"/>
          <w:sz w:val="22"/>
          <w:szCs w:val="22"/>
        </w:rPr>
        <w:t xml:space="preserve"> t</w:t>
      </w:r>
      <w:r>
        <w:rPr>
          <w:rFonts w:eastAsia="Calibri" w:cs="Calibri" w:ascii="Calibri" w:hAnsi="Calibri"/>
          <w:spacing w:val="1"/>
          <w:sz w:val="22"/>
          <w:szCs w:val="22"/>
        </w:rPr>
        <w:t>e</w:t>
      </w:r>
      <w:r>
        <w:rPr>
          <w:rFonts w:eastAsia="Calibri" w:cs="Calibri" w:ascii="Calibri" w:hAnsi="Calibri"/>
          <w:sz w:val="22"/>
          <w:szCs w:val="22"/>
        </w:rPr>
        <w:t>s</w:t>
      </w:r>
      <w:r>
        <w:rPr>
          <w:rFonts w:eastAsia="Calibri" w:cs="Calibri" w:ascii="Calibri" w:hAnsi="Calibri"/>
          <w:spacing w:val="-2"/>
          <w:sz w:val="22"/>
          <w:szCs w:val="22"/>
        </w:rPr>
        <w:t>t</w:t>
      </w:r>
      <w:r>
        <w:rPr>
          <w:rFonts w:eastAsia="Calibri" w:cs="Calibri" w:ascii="Calibri" w:hAnsi="Calibri"/>
          <w:spacing w:val="2"/>
          <w:sz w:val="22"/>
          <w:szCs w:val="22"/>
        </w:rPr>
        <w:t>i</w:t>
      </w:r>
      <w:r>
        <w:rPr>
          <w:rFonts w:eastAsia="Calibri" w:cs="Calibri" w:ascii="Calibri" w:hAnsi="Calibri"/>
          <w:spacing w:val="1"/>
          <w:sz w:val="22"/>
          <w:szCs w:val="22"/>
        </w:rPr>
        <w:t>m</w:t>
      </w:r>
      <w:r>
        <w:rPr>
          <w:rFonts w:eastAsia="Calibri" w:cs="Calibri" w:ascii="Calibri" w:hAnsi="Calibri"/>
          <w:spacing w:val="-1"/>
          <w:sz w:val="22"/>
          <w:szCs w:val="22"/>
        </w:rPr>
        <w:t>on</w:t>
      </w:r>
      <w:r>
        <w:rPr>
          <w:rFonts w:eastAsia="Calibri" w:cs="Calibri" w:ascii="Calibri" w:hAnsi="Calibri"/>
          <w:spacing w:val="2"/>
          <w:sz w:val="22"/>
          <w:szCs w:val="22"/>
        </w:rPr>
        <w:t>i</w:t>
      </w:r>
      <w:r>
        <w:rPr>
          <w:rFonts w:eastAsia="Calibri" w:cs="Calibri" w:ascii="Calibri" w:hAnsi="Calibri"/>
          <w:spacing w:val="1"/>
          <w:sz w:val="22"/>
          <w:szCs w:val="22"/>
        </w:rPr>
        <w:t>e</w:t>
      </w:r>
      <w:r>
        <w:rPr>
          <w:rFonts w:eastAsia="Calibri" w:cs="Calibri" w:ascii="Calibri" w:hAnsi="Calibri"/>
          <w:sz w:val="22"/>
          <w:szCs w:val="22"/>
        </w:rPr>
        <w:t>s</w:t>
      </w:r>
      <w:r>
        <w:rPr>
          <w:rFonts w:eastAsia="Calibri" w:cs="Calibri" w:ascii="Calibri" w:hAnsi="Calibri"/>
          <w:spacing w:val="-2"/>
          <w:sz w:val="22"/>
          <w:szCs w:val="22"/>
        </w:rPr>
        <w:t xml:space="preserve"> c</w:t>
      </w:r>
      <w:r>
        <w:rPr>
          <w:rFonts w:eastAsia="Calibri" w:cs="Calibri" w:ascii="Calibri" w:hAnsi="Calibri"/>
          <w:sz w:val="22"/>
          <w:szCs w:val="22"/>
        </w:rPr>
        <w:t>an</w:t>
      </w:r>
      <w:r>
        <w:rPr>
          <w:rFonts w:eastAsia="Calibri" w:cs="Calibri" w:ascii="Calibri" w:hAnsi="Calibri"/>
          <w:spacing w:val="-7"/>
          <w:sz w:val="22"/>
          <w:szCs w:val="22"/>
        </w:rPr>
        <w:t xml:space="preserve"> </w:t>
      </w:r>
      <w:r>
        <w:rPr>
          <w:rFonts w:eastAsia="Calibri" w:cs="Calibri" w:ascii="Calibri" w:hAnsi="Calibri"/>
          <w:spacing w:val="-1"/>
          <w:sz w:val="22"/>
          <w:szCs w:val="22"/>
        </w:rPr>
        <w:t>b</w:t>
      </w:r>
      <w:r>
        <w:rPr>
          <w:rFonts w:eastAsia="Calibri" w:cs="Calibri" w:ascii="Calibri" w:hAnsi="Calibri"/>
          <w:sz w:val="22"/>
          <w:szCs w:val="22"/>
        </w:rPr>
        <w:t>e</w:t>
      </w:r>
      <w:r>
        <w:rPr>
          <w:rFonts w:eastAsia="Calibri" w:cs="Calibri" w:ascii="Calibri" w:hAnsi="Calibri"/>
          <w:spacing w:val="-1"/>
          <w:sz w:val="22"/>
          <w:szCs w:val="22"/>
        </w:rPr>
        <w:t xml:space="preserve"> no</w:t>
      </w:r>
      <w:r>
        <w:rPr>
          <w:rFonts w:eastAsia="Calibri" w:cs="Calibri" w:ascii="Calibri" w:hAnsi="Calibri"/>
          <w:spacing w:val="-2"/>
          <w:sz w:val="22"/>
          <w:szCs w:val="22"/>
        </w:rPr>
        <w:t>t</w:t>
      </w:r>
      <w:r>
        <w:rPr>
          <w:rFonts w:eastAsia="Calibri" w:cs="Calibri" w:ascii="Calibri" w:hAnsi="Calibri"/>
          <w:sz w:val="22"/>
          <w:szCs w:val="22"/>
        </w:rPr>
        <w:t>ar</w:t>
      </w:r>
      <w:r>
        <w:rPr>
          <w:rFonts w:eastAsia="Calibri" w:cs="Calibri" w:ascii="Calibri" w:hAnsi="Calibri"/>
          <w:spacing w:val="2"/>
          <w:sz w:val="22"/>
          <w:szCs w:val="22"/>
        </w:rPr>
        <w:t>i</w:t>
      </w:r>
      <w:r>
        <w:rPr>
          <w:rFonts w:eastAsia="Calibri" w:cs="Calibri" w:ascii="Calibri" w:hAnsi="Calibri"/>
          <w:spacing w:val="-1"/>
          <w:sz w:val="22"/>
          <w:szCs w:val="22"/>
        </w:rPr>
        <w:t>z</w:t>
      </w:r>
      <w:r>
        <w:rPr>
          <w:rFonts w:eastAsia="Calibri" w:cs="Calibri" w:ascii="Calibri" w:hAnsi="Calibri"/>
          <w:spacing w:val="1"/>
          <w:sz w:val="22"/>
          <w:szCs w:val="22"/>
        </w:rPr>
        <w:t>e</w:t>
      </w:r>
      <w:r>
        <w:rPr>
          <w:rFonts w:eastAsia="Calibri" w:cs="Calibri" w:ascii="Calibri" w:hAnsi="Calibri"/>
          <w:sz w:val="22"/>
          <w:szCs w:val="22"/>
        </w:rPr>
        <w:t>d</w:t>
      </w:r>
      <w:r>
        <w:rPr>
          <w:rFonts w:eastAsia="Calibri" w:cs="Calibri" w:ascii="Calibri" w:hAnsi="Calibri"/>
          <w:spacing w:val="-7"/>
          <w:sz w:val="22"/>
          <w:szCs w:val="22"/>
        </w:rPr>
        <w:t xml:space="preserve"> </w:t>
      </w:r>
      <w:r>
        <w:rPr>
          <w:rFonts w:eastAsia="Calibri" w:cs="Calibri" w:ascii="Calibri" w:hAnsi="Calibri"/>
          <w:spacing w:val="-1"/>
          <w:sz w:val="22"/>
          <w:szCs w:val="22"/>
        </w:rPr>
        <w:t>b</w:t>
      </w:r>
      <w:r>
        <w:rPr>
          <w:rFonts w:eastAsia="Calibri" w:cs="Calibri" w:ascii="Calibri" w:hAnsi="Calibri"/>
          <w:sz w:val="22"/>
          <w:szCs w:val="22"/>
        </w:rPr>
        <w:t>y</w:t>
      </w:r>
      <w:r>
        <w:rPr>
          <w:rFonts w:eastAsia="Calibri" w:cs="Calibri" w:ascii="Calibri" w:hAnsi="Calibri"/>
          <w:spacing w:val="4"/>
          <w:sz w:val="22"/>
          <w:szCs w:val="22"/>
        </w:rPr>
        <w:t xml:space="preserve"> </w:t>
      </w:r>
      <w:r>
        <w:rPr>
          <w:rFonts w:eastAsia="Calibri" w:cs="Calibri" w:ascii="Calibri" w:hAnsi="Calibri"/>
          <w:sz w:val="22"/>
          <w:szCs w:val="22"/>
        </w:rPr>
        <w:t>a</w:t>
      </w:r>
      <w:r>
        <w:rPr>
          <w:rFonts w:eastAsia="Calibri" w:cs="Calibri" w:ascii="Calibri" w:hAnsi="Calibri"/>
          <w:spacing w:val="-1"/>
          <w:sz w:val="22"/>
          <w:szCs w:val="22"/>
        </w:rPr>
        <w:t>n</w:t>
      </w:r>
      <w:r>
        <w:rPr>
          <w:rFonts w:eastAsia="Calibri" w:cs="Calibri" w:ascii="Calibri" w:hAnsi="Calibri"/>
          <w:sz w:val="22"/>
          <w:szCs w:val="22"/>
        </w:rPr>
        <w:t>y</w:t>
      </w:r>
      <w:r>
        <w:rPr>
          <w:rFonts w:eastAsia="Calibri" w:cs="Calibri" w:ascii="Calibri" w:hAnsi="Calibri"/>
          <w:spacing w:val="-5"/>
          <w:sz w:val="22"/>
          <w:szCs w:val="22"/>
        </w:rPr>
        <w:t xml:space="preserve"> </w:t>
      </w:r>
      <w:r>
        <w:rPr>
          <w:rFonts w:eastAsia="Calibri" w:cs="Calibri" w:ascii="Calibri" w:hAnsi="Calibri"/>
          <w:spacing w:val="1"/>
          <w:sz w:val="22"/>
          <w:szCs w:val="22"/>
        </w:rPr>
        <w:t>P</w:t>
      </w:r>
      <w:r>
        <w:rPr>
          <w:rFonts w:eastAsia="Calibri" w:cs="Calibri" w:ascii="Calibri" w:hAnsi="Calibri"/>
          <w:spacing w:val="-1"/>
          <w:sz w:val="22"/>
          <w:szCs w:val="22"/>
        </w:rPr>
        <w:t>ub</w:t>
      </w:r>
      <w:r>
        <w:rPr>
          <w:rFonts w:eastAsia="Calibri" w:cs="Calibri" w:ascii="Calibri" w:hAnsi="Calibri"/>
          <w:spacing w:val="2"/>
          <w:sz w:val="22"/>
          <w:szCs w:val="22"/>
        </w:rPr>
        <w:t>li</w:t>
      </w:r>
      <w:r>
        <w:rPr>
          <w:rFonts w:eastAsia="Calibri" w:cs="Calibri" w:ascii="Calibri" w:hAnsi="Calibri"/>
          <w:sz w:val="22"/>
          <w:szCs w:val="22"/>
        </w:rPr>
        <w:t>c</w:t>
      </w:r>
      <w:r>
        <w:rPr>
          <w:rFonts w:eastAsia="Calibri" w:cs="Calibri" w:ascii="Calibri" w:hAnsi="Calibri"/>
          <w:spacing w:val="-9"/>
          <w:sz w:val="22"/>
          <w:szCs w:val="22"/>
        </w:rPr>
        <w:t xml:space="preserve"> </w:t>
      </w:r>
      <w:r>
        <w:rPr>
          <w:rFonts w:eastAsia="Calibri" w:cs="Calibri" w:ascii="Calibri" w:hAnsi="Calibri"/>
          <w:spacing w:val="1"/>
          <w:sz w:val="22"/>
          <w:szCs w:val="22"/>
        </w:rPr>
        <w:t>N</w:t>
      </w:r>
      <w:r>
        <w:rPr>
          <w:rFonts w:eastAsia="Calibri" w:cs="Calibri" w:ascii="Calibri" w:hAnsi="Calibri"/>
          <w:spacing w:val="-1"/>
          <w:sz w:val="22"/>
          <w:szCs w:val="22"/>
        </w:rPr>
        <w:t>o</w:t>
      </w:r>
      <w:r>
        <w:rPr>
          <w:rFonts w:eastAsia="Calibri" w:cs="Calibri" w:ascii="Calibri" w:hAnsi="Calibri"/>
          <w:spacing w:val="-2"/>
          <w:sz w:val="22"/>
          <w:szCs w:val="22"/>
        </w:rPr>
        <w:t>t</w:t>
      </w:r>
      <w:r>
        <w:rPr>
          <w:rFonts w:eastAsia="Calibri" w:cs="Calibri" w:ascii="Calibri" w:hAnsi="Calibri"/>
          <w:sz w:val="22"/>
          <w:szCs w:val="22"/>
        </w:rPr>
        <w:t>ary</w:t>
      </w:r>
      <w:r>
        <w:rPr>
          <w:rFonts w:eastAsia="Calibri" w:cs="Calibri" w:ascii="Calibri" w:hAnsi="Calibri"/>
          <w:spacing w:val="-1"/>
          <w:sz w:val="22"/>
          <w:szCs w:val="22"/>
        </w:rPr>
        <w:t xml:space="preserve"> </w:t>
      </w:r>
      <w:r>
        <w:rPr>
          <w:rFonts w:eastAsia="Calibri" w:cs="Calibri" w:ascii="Calibri" w:hAnsi="Calibri"/>
          <w:sz w:val="22"/>
          <w:szCs w:val="22"/>
        </w:rPr>
        <w:t>(a</w:t>
      </w:r>
      <w:r>
        <w:rPr>
          <w:rFonts w:eastAsia="Calibri" w:cs="Calibri" w:ascii="Calibri" w:hAnsi="Calibri"/>
          <w:spacing w:val="-6"/>
          <w:sz w:val="22"/>
          <w:szCs w:val="22"/>
        </w:rPr>
        <w:t xml:space="preserve"> </w:t>
      </w:r>
      <w:r>
        <w:rPr>
          <w:rFonts w:eastAsia="Calibri" w:cs="Calibri" w:ascii="Calibri" w:hAnsi="Calibri"/>
          <w:spacing w:val="1"/>
          <w:sz w:val="22"/>
          <w:szCs w:val="22"/>
        </w:rPr>
        <w:t>N</w:t>
      </w:r>
      <w:r>
        <w:rPr>
          <w:rFonts w:eastAsia="Calibri" w:cs="Calibri" w:ascii="Calibri" w:hAnsi="Calibri"/>
          <w:spacing w:val="-1"/>
          <w:sz w:val="22"/>
          <w:szCs w:val="22"/>
        </w:rPr>
        <w:t>o</w:t>
      </w:r>
      <w:r>
        <w:rPr>
          <w:rFonts w:eastAsia="Calibri" w:cs="Calibri" w:ascii="Calibri" w:hAnsi="Calibri"/>
          <w:spacing w:val="-2"/>
          <w:sz w:val="22"/>
          <w:szCs w:val="22"/>
        </w:rPr>
        <w:t>t</w:t>
      </w:r>
      <w:r>
        <w:rPr>
          <w:rFonts w:eastAsia="Calibri" w:cs="Calibri" w:ascii="Calibri" w:hAnsi="Calibri"/>
          <w:sz w:val="22"/>
          <w:szCs w:val="22"/>
        </w:rPr>
        <w:t>ary</w:t>
      </w:r>
      <w:r>
        <w:rPr>
          <w:rFonts w:eastAsia="Calibri" w:cs="Calibri" w:ascii="Calibri" w:hAnsi="Calibri"/>
          <w:spacing w:val="-1"/>
          <w:sz w:val="22"/>
          <w:szCs w:val="22"/>
        </w:rPr>
        <w:t xml:space="preserve"> </w:t>
      </w:r>
      <w:r>
        <w:rPr>
          <w:rFonts w:eastAsia="Calibri" w:cs="Calibri" w:ascii="Calibri" w:hAnsi="Calibri"/>
          <w:spacing w:val="1"/>
          <w:sz w:val="22"/>
          <w:szCs w:val="22"/>
        </w:rPr>
        <w:t>P</w:t>
      </w:r>
      <w:r>
        <w:rPr>
          <w:rFonts w:eastAsia="Calibri" w:cs="Calibri" w:ascii="Calibri" w:hAnsi="Calibri"/>
          <w:spacing w:val="-1"/>
          <w:sz w:val="22"/>
          <w:szCs w:val="22"/>
        </w:rPr>
        <w:t>ub</w:t>
      </w:r>
      <w:r>
        <w:rPr>
          <w:rFonts w:eastAsia="Calibri" w:cs="Calibri" w:ascii="Calibri" w:hAnsi="Calibri"/>
          <w:spacing w:val="2"/>
          <w:sz w:val="22"/>
          <w:szCs w:val="22"/>
        </w:rPr>
        <w:t>li</w:t>
      </w:r>
      <w:r>
        <w:rPr>
          <w:rFonts w:eastAsia="Calibri" w:cs="Calibri" w:ascii="Calibri" w:hAnsi="Calibri"/>
          <w:sz w:val="22"/>
          <w:szCs w:val="22"/>
        </w:rPr>
        <w:t>c</w:t>
      </w:r>
      <w:r>
        <w:rPr>
          <w:rFonts w:eastAsia="Calibri" w:cs="Calibri" w:ascii="Calibri" w:hAnsi="Calibri"/>
          <w:spacing w:val="-9"/>
          <w:sz w:val="22"/>
          <w:szCs w:val="22"/>
        </w:rPr>
        <w:t xml:space="preserve"> </w:t>
      </w:r>
      <w:r>
        <w:rPr>
          <w:rFonts w:eastAsia="Calibri" w:cs="Calibri" w:ascii="Calibri" w:hAnsi="Calibri"/>
          <w:spacing w:val="2"/>
          <w:sz w:val="22"/>
          <w:szCs w:val="22"/>
        </w:rPr>
        <w:t>i</w:t>
      </w:r>
      <w:r>
        <w:rPr>
          <w:rFonts w:eastAsia="Calibri" w:cs="Calibri" w:ascii="Calibri" w:hAnsi="Calibri"/>
          <w:sz w:val="22"/>
          <w:szCs w:val="22"/>
        </w:rPr>
        <w:t>s</w:t>
      </w:r>
      <w:r>
        <w:rPr>
          <w:rFonts w:eastAsia="Calibri" w:cs="Calibri" w:ascii="Calibri" w:hAnsi="Calibri"/>
          <w:spacing w:val="-7"/>
          <w:sz w:val="22"/>
          <w:szCs w:val="22"/>
        </w:rPr>
        <w:t xml:space="preserve"> </w:t>
      </w:r>
      <w:r>
        <w:rPr>
          <w:rFonts w:eastAsia="Calibri" w:cs="Calibri" w:ascii="Calibri" w:hAnsi="Calibri"/>
          <w:spacing w:val="-5"/>
          <w:sz w:val="22"/>
          <w:szCs w:val="22"/>
        </w:rPr>
        <w:t>a</w:t>
      </w:r>
      <w:r>
        <w:rPr>
          <w:rFonts w:eastAsia="Calibri" w:cs="Calibri" w:ascii="Calibri" w:hAnsi="Calibri"/>
          <w:spacing w:val="-1"/>
          <w:sz w:val="22"/>
          <w:szCs w:val="22"/>
        </w:rPr>
        <w:t>u</w:t>
      </w:r>
      <w:r>
        <w:rPr>
          <w:rFonts w:eastAsia="Calibri" w:cs="Calibri" w:ascii="Calibri" w:hAnsi="Calibri"/>
          <w:spacing w:val="-7"/>
          <w:sz w:val="22"/>
          <w:szCs w:val="22"/>
        </w:rPr>
        <w:t>t</w:t>
      </w:r>
      <w:r>
        <w:rPr>
          <w:rFonts w:eastAsia="Calibri" w:cs="Calibri" w:ascii="Calibri" w:hAnsi="Calibri"/>
          <w:spacing w:val="-6"/>
          <w:sz w:val="22"/>
          <w:szCs w:val="22"/>
        </w:rPr>
        <w:t>o</w:t>
      </w:r>
      <w:r>
        <w:rPr>
          <w:rFonts w:eastAsia="Calibri" w:cs="Calibri" w:ascii="Calibri" w:hAnsi="Calibri"/>
          <w:spacing w:val="1"/>
          <w:sz w:val="22"/>
          <w:szCs w:val="22"/>
        </w:rPr>
        <w:t>m</w:t>
      </w:r>
      <w:r>
        <w:rPr>
          <w:rFonts w:eastAsia="Calibri" w:cs="Calibri" w:ascii="Calibri" w:hAnsi="Calibri"/>
          <w:spacing w:val="-5"/>
          <w:sz w:val="22"/>
          <w:szCs w:val="22"/>
        </w:rPr>
        <w:t>a</w:t>
      </w:r>
      <w:r>
        <w:rPr>
          <w:rFonts w:eastAsia="Calibri" w:cs="Calibri" w:ascii="Calibri" w:hAnsi="Calibri"/>
          <w:spacing w:val="-7"/>
          <w:sz w:val="22"/>
          <w:szCs w:val="22"/>
        </w:rPr>
        <w:t>t</w:t>
      </w:r>
      <w:r>
        <w:rPr>
          <w:rFonts w:eastAsia="Calibri" w:cs="Calibri" w:ascii="Calibri" w:hAnsi="Calibri"/>
          <w:spacing w:val="2"/>
          <w:sz w:val="22"/>
          <w:szCs w:val="22"/>
        </w:rPr>
        <w:t>i</w:t>
      </w:r>
      <w:r>
        <w:rPr>
          <w:rFonts w:eastAsia="Calibri" w:cs="Calibri" w:ascii="Calibri" w:hAnsi="Calibri"/>
          <w:spacing w:val="-7"/>
          <w:sz w:val="22"/>
          <w:szCs w:val="22"/>
        </w:rPr>
        <w:t>c</w:t>
      </w:r>
      <w:r>
        <w:rPr>
          <w:rFonts w:eastAsia="Calibri" w:cs="Calibri" w:ascii="Calibri" w:hAnsi="Calibri"/>
          <w:spacing w:val="-5"/>
          <w:sz w:val="22"/>
          <w:szCs w:val="22"/>
        </w:rPr>
        <w:t>a</w:t>
      </w:r>
      <w:r>
        <w:rPr>
          <w:rFonts w:eastAsia="Calibri" w:cs="Calibri" w:ascii="Calibri" w:hAnsi="Calibri"/>
          <w:spacing w:val="-3"/>
          <w:sz w:val="22"/>
          <w:szCs w:val="22"/>
        </w:rPr>
        <w:t>ll</w:t>
      </w:r>
      <w:r>
        <w:rPr>
          <w:rFonts w:eastAsia="Calibri" w:cs="Calibri" w:ascii="Calibri" w:hAnsi="Calibri"/>
          <w:sz w:val="22"/>
          <w:szCs w:val="22"/>
        </w:rPr>
        <w:t>y</w:t>
      </w:r>
      <w:r>
        <w:rPr>
          <w:rFonts w:eastAsia="Calibri" w:cs="Calibri" w:ascii="Calibri" w:hAnsi="Calibri"/>
          <w:spacing w:val="-5"/>
          <w:sz w:val="22"/>
          <w:szCs w:val="22"/>
        </w:rPr>
        <w:t xml:space="preserve"> </w:t>
      </w:r>
      <w:r>
        <w:rPr>
          <w:rFonts w:eastAsia="Calibri" w:cs="Calibri" w:ascii="Calibri" w:hAnsi="Calibri"/>
          <w:spacing w:val="-2"/>
          <w:sz w:val="22"/>
          <w:szCs w:val="22"/>
        </w:rPr>
        <w:t>c</w:t>
      </w:r>
      <w:r>
        <w:rPr>
          <w:rFonts w:eastAsia="Calibri" w:cs="Calibri" w:ascii="Calibri" w:hAnsi="Calibri"/>
          <w:spacing w:val="4"/>
          <w:sz w:val="22"/>
          <w:szCs w:val="22"/>
        </w:rPr>
        <w:t>o</w:t>
      </w:r>
      <w:r>
        <w:rPr>
          <w:rFonts w:eastAsia="Calibri" w:cs="Calibri" w:ascii="Calibri" w:hAnsi="Calibri"/>
          <w:spacing w:val="-1"/>
          <w:sz w:val="22"/>
          <w:szCs w:val="22"/>
        </w:rPr>
        <w:t>n</w:t>
      </w:r>
      <w:r>
        <w:rPr>
          <w:rFonts w:eastAsia="Calibri" w:cs="Calibri" w:ascii="Calibri" w:hAnsi="Calibri"/>
          <w:spacing w:val="1"/>
          <w:sz w:val="22"/>
          <w:szCs w:val="22"/>
        </w:rPr>
        <w:t>v</w:t>
      </w:r>
      <w:r>
        <w:rPr>
          <w:rFonts w:eastAsia="Calibri" w:cs="Calibri" w:ascii="Calibri" w:hAnsi="Calibri"/>
          <w:sz w:val="22"/>
          <w:szCs w:val="22"/>
        </w:rPr>
        <w:t>er</w:t>
      </w:r>
      <w:r>
        <w:rPr>
          <w:rFonts w:eastAsia="Calibri" w:cs="Calibri" w:ascii="Calibri" w:hAnsi="Calibri"/>
          <w:spacing w:val="-2"/>
          <w:sz w:val="22"/>
          <w:szCs w:val="22"/>
        </w:rPr>
        <w:t>t</w:t>
      </w:r>
      <w:r>
        <w:rPr>
          <w:rFonts w:eastAsia="Calibri" w:cs="Calibri" w:ascii="Calibri" w:hAnsi="Calibri"/>
          <w:sz w:val="22"/>
          <w:szCs w:val="22"/>
        </w:rPr>
        <w:t>ed</w:t>
      </w:r>
      <w:r>
        <w:rPr>
          <w:rFonts w:eastAsia="Calibri" w:cs="Calibri" w:ascii="Calibri" w:hAnsi="Calibri"/>
          <w:spacing w:val="-7"/>
          <w:sz w:val="22"/>
          <w:szCs w:val="22"/>
        </w:rPr>
        <w:t xml:space="preserve"> </w:t>
      </w:r>
      <w:r>
        <w:rPr>
          <w:rFonts w:eastAsia="Calibri" w:cs="Calibri" w:ascii="Calibri" w:hAnsi="Calibri"/>
          <w:spacing w:val="3"/>
          <w:sz w:val="22"/>
          <w:szCs w:val="22"/>
        </w:rPr>
        <w:t>t</w:t>
      </w:r>
      <w:r>
        <w:rPr>
          <w:rFonts w:eastAsia="Calibri" w:cs="Calibri" w:ascii="Calibri" w:hAnsi="Calibri"/>
          <w:spacing w:val="-1"/>
          <w:sz w:val="22"/>
          <w:szCs w:val="22"/>
        </w:rPr>
        <w:t xml:space="preserve">o </w:t>
      </w:r>
      <w:r>
        <w:rPr>
          <w:rFonts w:eastAsia="Calibri" w:cs="Calibri" w:ascii="Calibri" w:hAnsi="Calibri"/>
          <w:sz w:val="22"/>
          <w:szCs w:val="22"/>
        </w:rPr>
        <w:t>a</w:t>
      </w:r>
      <w:r>
        <w:rPr>
          <w:rFonts w:eastAsia="Calibri" w:cs="Calibri" w:ascii="Calibri" w:hAnsi="Calibri"/>
          <w:spacing w:val="3"/>
          <w:sz w:val="22"/>
          <w:szCs w:val="22"/>
        </w:rPr>
        <w:t xml:space="preserve"> </w:t>
      </w:r>
      <w:r>
        <w:rPr>
          <w:rFonts w:eastAsia="Calibri" w:cs="Calibri" w:ascii="Calibri" w:hAnsi="Calibri"/>
          <w:spacing w:val="1"/>
          <w:sz w:val="22"/>
          <w:szCs w:val="22"/>
        </w:rPr>
        <w:t>P</w:t>
      </w:r>
      <w:r>
        <w:rPr>
          <w:rFonts w:eastAsia="Calibri" w:cs="Calibri" w:ascii="Calibri" w:hAnsi="Calibri"/>
          <w:spacing w:val="-1"/>
          <w:sz w:val="22"/>
          <w:szCs w:val="22"/>
        </w:rPr>
        <w:t>ub</w:t>
      </w:r>
      <w:r>
        <w:rPr>
          <w:rFonts w:eastAsia="Calibri" w:cs="Calibri" w:ascii="Calibri" w:hAnsi="Calibri"/>
          <w:spacing w:val="2"/>
          <w:sz w:val="22"/>
          <w:szCs w:val="22"/>
        </w:rPr>
        <w:t>li</w:t>
      </w:r>
      <w:r>
        <w:rPr>
          <w:rFonts w:eastAsia="Calibri" w:cs="Calibri" w:ascii="Calibri" w:hAnsi="Calibri"/>
          <w:sz w:val="22"/>
          <w:szCs w:val="22"/>
        </w:rPr>
        <w:t>c</w:t>
      </w:r>
    </w:p>
    <w:p>
      <w:pPr>
        <w:pStyle w:val="Normal"/>
        <w:ind w:left="241"/>
        <w:rPr>
          <w:rFonts w:ascii="Calibri" w:hAnsi="Calibri" w:eastAsia="Calibri" w:cs="Calibri"/>
          <w:sz w:val="22"/>
          <w:szCs w:val="22"/>
        </w:rPr>
      </w:pPr>
      <w:r>
        <w:rPr>
          <w:rFonts w:eastAsia="Calibri" w:cs="Calibri" w:ascii="Calibri" w:hAnsi="Calibri"/>
          <w:spacing w:val="1"/>
          <w:sz w:val="22"/>
          <w:szCs w:val="22"/>
        </w:rPr>
        <w:t>N</w:t>
      </w:r>
      <w:r>
        <w:rPr>
          <w:rFonts w:eastAsia="Calibri" w:cs="Calibri" w:ascii="Calibri" w:hAnsi="Calibri"/>
          <w:spacing w:val="-1"/>
          <w:sz w:val="22"/>
          <w:szCs w:val="22"/>
        </w:rPr>
        <w:t>o</w:t>
      </w:r>
      <w:r>
        <w:rPr>
          <w:rFonts w:eastAsia="Calibri" w:cs="Calibri" w:ascii="Calibri" w:hAnsi="Calibri"/>
          <w:spacing w:val="-2"/>
          <w:sz w:val="22"/>
          <w:szCs w:val="22"/>
        </w:rPr>
        <w:t>t</w:t>
      </w:r>
      <w:r>
        <w:rPr>
          <w:rFonts w:eastAsia="Calibri" w:cs="Calibri" w:ascii="Calibri" w:hAnsi="Calibri"/>
          <w:sz w:val="22"/>
          <w:szCs w:val="22"/>
        </w:rPr>
        <w:t>ary</w:t>
      </w:r>
      <w:r>
        <w:rPr>
          <w:rFonts w:eastAsia="Calibri" w:cs="Calibri" w:ascii="Calibri" w:hAnsi="Calibri"/>
          <w:spacing w:val="-1"/>
          <w:sz w:val="22"/>
          <w:szCs w:val="22"/>
        </w:rPr>
        <w:t xml:space="preserve"> b</w:t>
      </w:r>
      <w:r>
        <w:rPr>
          <w:rFonts w:eastAsia="Calibri" w:cs="Calibri" w:ascii="Calibri" w:hAnsi="Calibri"/>
          <w:sz w:val="22"/>
          <w:szCs w:val="22"/>
        </w:rPr>
        <w:t>y</w:t>
      </w:r>
      <w:r>
        <w:rPr>
          <w:rFonts w:eastAsia="Calibri" w:cs="Calibri" w:ascii="Calibri" w:hAnsi="Calibri"/>
          <w:spacing w:val="-1"/>
          <w:sz w:val="22"/>
          <w:szCs w:val="22"/>
        </w:rPr>
        <w:t xml:space="preserve"> </w:t>
      </w:r>
      <w:r>
        <w:rPr>
          <w:rFonts w:eastAsia="Calibri" w:cs="Calibri" w:ascii="Calibri" w:hAnsi="Calibri"/>
          <w:spacing w:val="-2"/>
          <w:sz w:val="22"/>
          <w:szCs w:val="22"/>
        </w:rPr>
        <w:t>t</w:t>
      </w:r>
      <w:r>
        <w:rPr>
          <w:rFonts w:eastAsia="Calibri" w:cs="Calibri" w:ascii="Calibri" w:hAnsi="Calibri"/>
          <w:spacing w:val="-1"/>
          <w:sz w:val="22"/>
          <w:szCs w:val="22"/>
        </w:rPr>
        <w:t>h</w:t>
      </w:r>
      <w:r>
        <w:rPr>
          <w:rFonts w:eastAsia="Calibri" w:cs="Calibri" w:ascii="Calibri" w:hAnsi="Calibri"/>
          <w:sz w:val="22"/>
          <w:szCs w:val="22"/>
        </w:rPr>
        <w:t>e</w:t>
      </w:r>
      <w:r>
        <w:rPr>
          <w:rFonts w:eastAsia="Calibri" w:cs="Calibri" w:ascii="Calibri" w:hAnsi="Calibri"/>
          <w:spacing w:val="-1"/>
          <w:sz w:val="22"/>
          <w:szCs w:val="22"/>
        </w:rPr>
        <w:t xml:space="preserve"> </w:t>
      </w:r>
      <w:r>
        <w:rPr>
          <w:rFonts w:eastAsia="Calibri" w:cs="Calibri" w:ascii="Calibri" w:hAnsi="Calibri"/>
          <w:spacing w:val="1"/>
          <w:sz w:val="22"/>
          <w:szCs w:val="22"/>
        </w:rPr>
        <w:t>w</w:t>
      </w:r>
      <w:r>
        <w:rPr>
          <w:rFonts w:eastAsia="Calibri" w:cs="Calibri" w:ascii="Calibri" w:hAnsi="Calibri"/>
          <w:sz w:val="22"/>
          <w:szCs w:val="22"/>
        </w:rPr>
        <w:t>ay</w:t>
      </w:r>
      <w:r>
        <w:rPr>
          <w:rFonts w:eastAsia="Calibri" w:cs="Calibri" w:ascii="Calibri" w:hAnsi="Calibri"/>
          <w:spacing w:val="-1"/>
          <w:sz w:val="22"/>
          <w:szCs w:val="22"/>
        </w:rPr>
        <w:t xml:space="preserve"> </w:t>
      </w:r>
      <w:r>
        <w:rPr>
          <w:rFonts w:eastAsia="Calibri" w:cs="Calibri" w:ascii="Calibri" w:hAnsi="Calibri"/>
          <w:spacing w:val="-2"/>
          <w:sz w:val="22"/>
          <w:szCs w:val="22"/>
        </w:rPr>
        <w:t>t</w:t>
      </w:r>
      <w:r>
        <w:rPr>
          <w:rFonts w:eastAsia="Calibri" w:cs="Calibri" w:ascii="Calibri" w:hAnsi="Calibri"/>
          <w:spacing w:val="-1"/>
          <w:sz w:val="22"/>
          <w:szCs w:val="22"/>
        </w:rPr>
        <w:t>h</w:t>
      </w:r>
      <w:r>
        <w:rPr>
          <w:rFonts w:eastAsia="Calibri" w:cs="Calibri" w:ascii="Calibri" w:hAnsi="Calibri"/>
          <w:sz w:val="22"/>
          <w:szCs w:val="22"/>
        </w:rPr>
        <w:t>e</w:t>
      </w:r>
      <w:r>
        <w:rPr>
          <w:rFonts w:eastAsia="Calibri" w:cs="Calibri" w:ascii="Calibri" w:hAnsi="Calibri"/>
          <w:spacing w:val="-1"/>
          <w:sz w:val="22"/>
          <w:szCs w:val="22"/>
        </w:rPr>
        <w:t xml:space="preserve"> no</w:t>
      </w:r>
      <w:r>
        <w:rPr>
          <w:rFonts w:eastAsia="Calibri" w:cs="Calibri" w:ascii="Calibri" w:hAnsi="Calibri"/>
          <w:spacing w:val="-2"/>
          <w:sz w:val="22"/>
          <w:szCs w:val="22"/>
        </w:rPr>
        <w:t>t</w:t>
      </w:r>
      <w:r>
        <w:rPr>
          <w:rFonts w:eastAsia="Calibri" w:cs="Calibri" w:ascii="Calibri" w:hAnsi="Calibri"/>
          <w:sz w:val="22"/>
          <w:szCs w:val="22"/>
        </w:rPr>
        <w:t>ar</w:t>
      </w:r>
      <w:r>
        <w:rPr>
          <w:rFonts w:eastAsia="Calibri" w:cs="Calibri" w:ascii="Calibri" w:hAnsi="Calibri"/>
          <w:spacing w:val="2"/>
          <w:sz w:val="22"/>
          <w:szCs w:val="22"/>
        </w:rPr>
        <w:t>i</w:t>
      </w:r>
      <w:r>
        <w:rPr>
          <w:rFonts w:eastAsia="Calibri" w:cs="Calibri" w:ascii="Calibri" w:hAnsi="Calibri"/>
          <w:sz w:val="22"/>
          <w:szCs w:val="22"/>
        </w:rPr>
        <w:t xml:space="preserve">al </w:t>
      </w:r>
      <w:r>
        <w:rPr>
          <w:rFonts w:eastAsia="Calibri" w:cs="Calibri" w:ascii="Calibri" w:hAnsi="Calibri"/>
          <w:spacing w:val="-1"/>
          <w:sz w:val="22"/>
          <w:szCs w:val="22"/>
        </w:rPr>
        <w:t>b</w:t>
      </w:r>
      <w:r>
        <w:rPr>
          <w:rFonts w:eastAsia="Calibri" w:cs="Calibri" w:ascii="Calibri" w:hAnsi="Calibri"/>
          <w:spacing w:val="2"/>
          <w:sz w:val="22"/>
          <w:szCs w:val="22"/>
        </w:rPr>
        <w:t>l</w:t>
      </w:r>
      <w:r>
        <w:rPr>
          <w:rFonts w:eastAsia="Calibri" w:cs="Calibri" w:ascii="Calibri" w:hAnsi="Calibri"/>
          <w:spacing w:val="-1"/>
          <w:sz w:val="22"/>
          <w:szCs w:val="22"/>
        </w:rPr>
        <w:t>o</w:t>
      </w:r>
      <w:r>
        <w:rPr>
          <w:rFonts w:eastAsia="Calibri" w:cs="Calibri" w:ascii="Calibri" w:hAnsi="Calibri"/>
          <w:spacing w:val="-2"/>
          <w:sz w:val="22"/>
          <w:szCs w:val="22"/>
        </w:rPr>
        <w:t>c</w:t>
      </w:r>
      <w:r>
        <w:rPr>
          <w:rFonts w:eastAsia="Calibri" w:cs="Calibri" w:ascii="Calibri" w:hAnsi="Calibri"/>
          <w:sz w:val="22"/>
          <w:szCs w:val="22"/>
        </w:rPr>
        <w:t>k</w:t>
      </w:r>
      <w:r>
        <w:rPr>
          <w:rFonts w:eastAsia="Calibri" w:cs="Calibri" w:ascii="Calibri" w:hAnsi="Calibri"/>
          <w:spacing w:val="-1"/>
          <w:sz w:val="22"/>
          <w:szCs w:val="22"/>
        </w:rPr>
        <w:t xml:space="preserve"> </w:t>
      </w:r>
      <w:r>
        <w:rPr>
          <w:rFonts w:eastAsia="Calibri" w:cs="Calibri" w:ascii="Calibri" w:hAnsi="Calibri"/>
          <w:spacing w:val="2"/>
          <w:sz w:val="22"/>
          <w:szCs w:val="22"/>
        </w:rPr>
        <w:t>i</w:t>
      </w:r>
      <w:r>
        <w:rPr>
          <w:rFonts w:eastAsia="Calibri" w:cs="Calibri" w:ascii="Calibri" w:hAnsi="Calibri"/>
          <w:sz w:val="22"/>
          <w:szCs w:val="22"/>
        </w:rPr>
        <w:t>s</w:t>
      </w:r>
      <w:r>
        <w:rPr>
          <w:rFonts w:eastAsia="Calibri" w:cs="Calibri" w:ascii="Calibri" w:hAnsi="Calibri"/>
          <w:spacing w:val="-2"/>
          <w:sz w:val="22"/>
          <w:szCs w:val="22"/>
        </w:rPr>
        <w:t xml:space="preserve"> </w:t>
      </w:r>
      <w:r>
        <w:rPr>
          <w:rFonts w:eastAsia="Calibri" w:cs="Calibri" w:ascii="Calibri" w:hAnsi="Calibri"/>
          <w:sz w:val="22"/>
          <w:szCs w:val="22"/>
        </w:rPr>
        <w:t>s</w:t>
      </w:r>
      <w:r>
        <w:rPr>
          <w:rFonts w:eastAsia="Calibri" w:cs="Calibri" w:ascii="Calibri" w:hAnsi="Calibri"/>
          <w:spacing w:val="-2"/>
          <w:sz w:val="22"/>
          <w:szCs w:val="22"/>
        </w:rPr>
        <w:t>t</w:t>
      </w:r>
      <w:r>
        <w:rPr>
          <w:rFonts w:eastAsia="Calibri" w:cs="Calibri" w:ascii="Calibri" w:hAnsi="Calibri"/>
          <w:sz w:val="22"/>
          <w:szCs w:val="22"/>
        </w:rPr>
        <w:t>a</w:t>
      </w:r>
      <w:r>
        <w:rPr>
          <w:rFonts w:eastAsia="Calibri" w:cs="Calibri" w:ascii="Calibri" w:hAnsi="Calibri"/>
          <w:spacing w:val="-2"/>
          <w:sz w:val="22"/>
          <w:szCs w:val="22"/>
        </w:rPr>
        <w:t>t</w:t>
      </w:r>
      <w:r>
        <w:rPr>
          <w:rFonts w:eastAsia="Calibri" w:cs="Calibri" w:ascii="Calibri" w:hAnsi="Calibri"/>
          <w:spacing w:val="1"/>
          <w:sz w:val="22"/>
          <w:szCs w:val="22"/>
        </w:rPr>
        <w:t>e</w:t>
      </w:r>
      <w:r>
        <w:rPr>
          <w:rFonts w:eastAsia="Calibri" w:cs="Calibri" w:ascii="Calibri" w:hAnsi="Calibri"/>
          <w:spacing w:val="-1"/>
          <w:sz w:val="22"/>
          <w:szCs w:val="22"/>
        </w:rPr>
        <w:t>d</w:t>
      </w:r>
      <w:r>
        <w:rPr>
          <w:rFonts w:eastAsia="Calibri" w:cs="Calibri" w:ascii="Calibri" w:hAnsi="Calibri"/>
          <w:sz w:val="22"/>
          <w:szCs w:val="22"/>
        </w:rPr>
        <w:t>).</w:t>
      </w:r>
    </w:p>
    <w:p>
      <w:pPr>
        <w:pStyle w:val="Normal"/>
        <w:spacing w:lineRule="exact" w:line="200"/>
        <w:rPr/>
      </w:pPr>
      <w:r>
        <w:rPr/>
      </w:r>
    </w:p>
    <w:p>
      <w:pPr>
        <w:pStyle w:val="Normal"/>
        <w:spacing w:lineRule="exact" w:line="200"/>
        <w:rPr/>
      </w:pPr>
      <w:r>
        <w:rPr/>
      </w:r>
    </w:p>
    <w:p>
      <w:pPr>
        <w:pStyle w:val="Normal"/>
        <w:spacing w:lineRule="exact" w:line="200"/>
        <w:rPr/>
      </w:pPr>
      <w:r>
        <w:rPr/>
      </w:r>
    </w:p>
    <w:p>
      <w:pPr>
        <w:pStyle w:val="Normal"/>
        <w:spacing w:lineRule="exact" w:line="200"/>
        <w:rPr/>
      </w:pPr>
      <w:r>
        <w:rPr/>
      </w:r>
    </w:p>
    <w:p>
      <w:pPr>
        <w:pStyle w:val="Normal"/>
        <w:spacing w:lineRule="exact" w:line="200"/>
        <w:rPr/>
      </w:pPr>
      <w:r>
        <w:rPr/>
      </w:r>
    </w:p>
    <w:p>
      <w:pPr>
        <w:pStyle w:val="Normal"/>
        <w:spacing w:lineRule="exact" w:line="200"/>
        <w:rPr/>
      </w:pPr>
      <w:r>
        <w:rPr/>
      </w:r>
    </w:p>
    <w:p>
      <w:pPr>
        <w:pStyle w:val="Normal"/>
        <w:spacing w:before="23" w:after="0"/>
        <w:ind w:left="120"/>
        <w:rPr>
          <w:rFonts w:ascii="Calibri" w:hAnsi="Calibri" w:eastAsia="Calibri" w:cs="Calibri"/>
          <w:sz w:val="16"/>
          <w:szCs w:val="16"/>
        </w:rPr>
      </w:pPr>
      <w:r>
        <w:rPr>
          <w:rFonts w:eastAsia="Calibri" w:cs="Calibri" w:ascii="Calibri" w:hAnsi="Calibri"/>
          <w:spacing w:val="-2"/>
          <w:sz w:val="16"/>
          <w:szCs w:val="16"/>
        </w:rPr>
        <w:t>W</w:t>
      </w:r>
      <w:r>
        <w:rPr>
          <w:rFonts w:eastAsia="Calibri" w:cs="Calibri" w:ascii="Calibri" w:hAnsi="Calibri"/>
          <w:spacing w:val="2"/>
          <w:sz w:val="16"/>
          <w:szCs w:val="16"/>
        </w:rPr>
        <w:t>i</w:t>
      </w:r>
      <w:r>
        <w:rPr>
          <w:rFonts w:eastAsia="Calibri" w:cs="Calibri" w:ascii="Calibri" w:hAnsi="Calibri"/>
          <w:sz w:val="16"/>
          <w:szCs w:val="16"/>
        </w:rPr>
        <w:t>t</w:t>
      </w:r>
      <w:r>
        <w:rPr>
          <w:rFonts w:eastAsia="Calibri" w:cs="Calibri" w:ascii="Calibri" w:hAnsi="Calibri"/>
          <w:spacing w:val="3"/>
          <w:sz w:val="16"/>
          <w:szCs w:val="16"/>
        </w:rPr>
        <w:t>n</w:t>
      </w:r>
      <w:r>
        <w:rPr>
          <w:rFonts w:eastAsia="Calibri" w:cs="Calibri" w:ascii="Calibri" w:hAnsi="Calibri"/>
          <w:spacing w:val="-2"/>
          <w:sz w:val="16"/>
          <w:szCs w:val="16"/>
        </w:rPr>
        <w:t>e</w:t>
      </w:r>
      <w:r>
        <w:rPr>
          <w:rFonts w:eastAsia="Calibri" w:cs="Calibri" w:ascii="Calibri" w:hAnsi="Calibri"/>
          <w:sz w:val="16"/>
          <w:szCs w:val="16"/>
        </w:rPr>
        <w:t>ss</w:t>
      </w:r>
      <w:r>
        <w:rPr>
          <w:rFonts w:eastAsia="Calibri" w:cs="Calibri" w:ascii="Calibri" w:hAnsi="Calibri"/>
          <w:spacing w:val="-7"/>
          <w:sz w:val="16"/>
          <w:szCs w:val="16"/>
        </w:rPr>
        <w:t xml:space="preserve"> </w:t>
      </w:r>
      <w:r>
        <w:rPr>
          <w:rFonts w:eastAsia="Calibri" w:cs="Calibri" w:ascii="Calibri" w:hAnsi="Calibri"/>
          <w:spacing w:val="4"/>
          <w:sz w:val="16"/>
          <w:szCs w:val="16"/>
        </w:rPr>
        <w:t>A</w:t>
      </w:r>
      <w:r>
        <w:rPr>
          <w:rFonts w:eastAsia="Calibri" w:cs="Calibri" w:ascii="Calibri" w:hAnsi="Calibri"/>
          <w:sz w:val="16"/>
          <w:szCs w:val="16"/>
        </w:rPr>
        <w:t>ff</w:t>
      </w:r>
      <w:r>
        <w:rPr>
          <w:rFonts w:eastAsia="Calibri" w:cs="Calibri" w:ascii="Calibri" w:hAnsi="Calibri"/>
          <w:spacing w:val="2"/>
          <w:sz w:val="16"/>
          <w:szCs w:val="16"/>
        </w:rPr>
        <w:t>ir</w:t>
      </w:r>
      <w:r>
        <w:rPr>
          <w:rFonts w:eastAsia="Calibri" w:cs="Calibri" w:ascii="Calibri" w:hAnsi="Calibri"/>
          <w:spacing w:val="-2"/>
          <w:sz w:val="16"/>
          <w:szCs w:val="16"/>
        </w:rPr>
        <w:t>m</w:t>
      </w:r>
      <w:r>
        <w:rPr>
          <w:rFonts w:eastAsia="Calibri" w:cs="Calibri" w:ascii="Calibri" w:hAnsi="Calibri"/>
          <w:spacing w:val="1"/>
          <w:sz w:val="16"/>
          <w:szCs w:val="16"/>
        </w:rPr>
        <w:t>a</w:t>
      </w:r>
      <w:r>
        <w:rPr>
          <w:rFonts w:eastAsia="Calibri" w:cs="Calibri" w:ascii="Calibri" w:hAnsi="Calibri"/>
          <w:sz w:val="16"/>
          <w:szCs w:val="16"/>
        </w:rPr>
        <w:t>t</w:t>
      </w:r>
      <w:r>
        <w:rPr>
          <w:rFonts w:eastAsia="Calibri" w:cs="Calibri" w:ascii="Calibri" w:hAnsi="Calibri"/>
          <w:spacing w:val="2"/>
          <w:sz w:val="16"/>
          <w:szCs w:val="16"/>
        </w:rPr>
        <w:t>i</w:t>
      </w:r>
      <w:r>
        <w:rPr>
          <w:rFonts w:eastAsia="Calibri" w:cs="Calibri" w:ascii="Calibri" w:hAnsi="Calibri"/>
          <w:spacing w:val="3"/>
          <w:sz w:val="16"/>
          <w:szCs w:val="16"/>
        </w:rPr>
        <w:t>o</w:t>
      </w:r>
      <w:r>
        <w:rPr>
          <w:rFonts w:eastAsia="Calibri" w:cs="Calibri" w:ascii="Calibri" w:hAnsi="Calibri"/>
          <w:sz w:val="16"/>
          <w:szCs w:val="16"/>
        </w:rPr>
        <w:t>n</w:t>
      </w:r>
      <w:r>
        <w:rPr>
          <w:rFonts w:eastAsia="Calibri" w:cs="Calibri" w:ascii="Calibri" w:hAnsi="Calibri"/>
          <w:spacing w:val="-11"/>
          <w:sz w:val="16"/>
          <w:szCs w:val="16"/>
        </w:rPr>
        <w:t xml:space="preserve"> </w:t>
      </w:r>
      <w:r>
        <w:rPr>
          <w:rFonts w:eastAsia="Calibri" w:cs="Calibri" w:ascii="Calibri" w:hAnsi="Calibri"/>
          <w:sz w:val="16"/>
          <w:szCs w:val="16"/>
        </w:rPr>
        <w:t>A</w:t>
      </w:r>
      <w:r>
        <w:rPr>
          <w:rFonts w:eastAsia="Calibri" w:cs="Calibri" w:ascii="Calibri" w:hAnsi="Calibri"/>
          <w:spacing w:val="2"/>
          <w:sz w:val="16"/>
          <w:szCs w:val="16"/>
        </w:rPr>
        <w:t>r</w:t>
      </w:r>
      <w:r>
        <w:rPr>
          <w:rFonts w:eastAsia="Calibri" w:cs="Calibri" w:ascii="Calibri" w:hAnsi="Calibri"/>
          <w:sz w:val="16"/>
          <w:szCs w:val="16"/>
        </w:rPr>
        <w:t>t</w:t>
      </w:r>
      <w:r>
        <w:rPr>
          <w:rFonts w:eastAsia="Calibri" w:cs="Calibri" w:ascii="Calibri" w:hAnsi="Calibri"/>
          <w:spacing w:val="2"/>
          <w:sz w:val="16"/>
          <w:szCs w:val="16"/>
        </w:rPr>
        <w:t>i</w:t>
      </w:r>
      <w:r>
        <w:rPr>
          <w:rFonts w:eastAsia="Calibri" w:cs="Calibri" w:ascii="Calibri" w:hAnsi="Calibri"/>
          <w:sz w:val="16"/>
          <w:szCs w:val="16"/>
        </w:rPr>
        <w:t>c</w:t>
      </w:r>
      <w:r>
        <w:rPr>
          <w:rFonts w:eastAsia="Calibri" w:cs="Calibri" w:ascii="Calibri" w:hAnsi="Calibri"/>
          <w:spacing w:val="2"/>
          <w:sz w:val="16"/>
          <w:szCs w:val="16"/>
        </w:rPr>
        <w:t>l</w:t>
      </w:r>
      <w:r>
        <w:rPr>
          <w:rFonts w:eastAsia="Calibri" w:cs="Calibri" w:ascii="Calibri" w:hAnsi="Calibri"/>
          <w:sz w:val="16"/>
          <w:szCs w:val="16"/>
        </w:rPr>
        <w:t xml:space="preserve">e                                                                                                                                                                                             </w:t>
      </w:r>
      <w:r>
        <w:rPr>
          <w:rFonts w:eastAsia="Calibri" w:cs="Calibri" w:ascii="Calibri" w:hAnsi="Calibri"/>
          <w:spacing w:val="7"/>
          <w:sz w:val="16"/>
          <w:szCs w:val="16"/>
        </w:rPr>
        <w:t xml:space="preserve"> </w:t>
      </w:r>
      <w:r>
        <w:rPr>
          <w:rFonts w:eastAsia="Calibri" w:cs="Calibri" w:ascii="Calibri" w:hAnsi="Calibri"/>
          <w:sz w:val="16"/>
          <w:szCs w:val="16"/>
        </w:rPr>
        <w:t>P</w:t>
      </w:r>
      <w:r>
        <w:rPr>
          <w:rFonts w:eastAsia="Calibri" w:cs="Calibri" w:ascii="Calibri" w:hAnsi="Calibri"/>
          <w:spacing w:val="1"/>
          <w:sz w:val="16"/>
          <w:szCs w:val="16"/>
        </w:rPr>
        <w:t>a</w:t>
      </w:r>
      <w:r>
        <w:rPr>
          <w:rFonts w:eastAsia="Calibri" w:cs="Calibri" w:ascii="Calibri" w:hAnsi="Calibri"/>
          <w:spacing w:val="2"/>
          <w:sz w:val="16"/>
          <w:szCs w:val="16"/>
        </w:rPr>
        <w:t>g</w:t>
      </w:r>
      <w:r>
        <w:rPr>
          <w:rFonts w:eastAsia="Calibri" w:cs="Calibri" w:ascii="Calibri" w:hAnsi="Calibri"/>
          <w:sz w:val="16"/>
          <w:szCs w:val="16"/>
        </w:rPr>
        <w:t>e</w:t>
      </w:r>
      <w:r>
        <w:rPr>
          <w:rFonts w:eastAsia="Calibri" w:cs="Calibri" w:ascii="Calibri" w:hAnsi="Calibri"/>
          <w:spacing w:val="-8"/>
          <w:sz w:val="16"/>
          <w:szCs w:val="16"/>
        </w:rPr>
        <w:t xml:space="preserve"> </w:t>
      </w:r>
      <w:r>
        <w:rPr>
          <w:rFonts w:eastAsia="Calibri" w:cs="Calibri" w:ascii="Calibri" w:hAnsi="Calibri"/>
          <w:b/>
          <w:sz w:val="16"/>
          <w:szCs w:val="16"/>
        </w:rPr>
        <w:t>1</w:t>
      </w:r>
      <w:r>
        <w:rPr>
          <w:rFonts w:eastAsia="Calibri" w:cs="Calibri" w:ascii="Calibri" w:hAnsi="Calibri"/>
          <w:b/>
          <w:spacing w:val="2"/>
          <w:sz w:val="16"/>
          <w:szCs w:val="16"/>
        </w:rPr>
        <w:t xml:space="preserve"> </w:t>
      </w:r>
      <w:r>
        <w:rPr>
          <w:rFonts w:eastAsia="Calibri" w:cs="Calibri" w:ascii="Calibri" w:hAnsi="Calibri"/>
          <w:spacing w:val="-2"/>
          <w:sz w:val="16"/>
          <w:szCs w:val="16"/>
        </w:rPr>
        <w:t>o</w:t>
      </w:r>
      <w:r>
        <w:rPr>
          <w:rFonts w:eastAsia="Calibri" w:cs="Calibri" w:ascii="Calibri" w:hAnsi="Calibri"/>
          <w:sz w:val="16"/>
          <w:szCs w:val="16"/>
        </w:rPr>
        <w:t>f</w:t>
      </w:r>
      <w:r>
        <w:rPr>
          <w:rFonts w:eastAsia="Calibri" w:cs="Calibri" w:ascii="Calibri" w:hAnsi="Calibri"/>
          <w:spacing w:val="1"/>
          <w:sz w:val="16"/>
          <w:szCs w:val="16"/>
        </w:rPr>
        <w:t xml:space="preserve"> </w:t>
      </w:r>
      <w:r>
        <w:rPr>
          <w:rFonts w:eastAsia="Calibri" w:cs="Calibri" w:ascii="Calibri" w:hAnsi="Calibri"/>
          <w:b/>
          <w:sz w:val="16"/>
          <w:szCs w:val="16"/>
        </w:rPr>
        <w:t>1</w:t>
      </w:r>
    </w:p>
    <w:p>
      <w:pPr>
        <w:pStyle w:val="Normal"/>
        <w:spacing w:before="1" w:after="0"/>
        <w:ind w:left="120"/>
        <w:rPr>
          <w:rFonts w:ascii="Calibri" w:hAnsi="Calibri" w:eastAsia="Calibri" w:cs="Calibri"/>
          <w:sz w:val="16"/>
          <w:szCs w:val="16"/>
        </w:rPr>
      </w:pPr>
      <w:r>
        <w:rPr>
          <w:rFonts w:eastAsia="Calibri" w:cs="Calibri" w:ascii="Calibri" w:hAnsi="Calibri"/>
          <w:sz w:val="16"/>
          <w:szCs w:val="16"/>
        </w:rPr>
        <w:t>R</w:t>
      </w:r>
      <w:r>
        <w:rPr>
          <w:rFonts w:eastAsia="Calibri" w:cs="Calibri" w:ascii="Calibri" w:hAnsi="Calibri"/>
          <w:spacing w:val="-2"/>
          <w:sz w:val="16"/>
          <w:szCs w:val="16"/>
        </w:rPr>
        <w:t>e</w:t>
      </w:r>
      <w:r>
        <w:rPr>
          <w:rFonts w:eastAsia="Calibri" w:cs="Calibri" w:ascii="Calibri" w:hAnsi="Calibri"/>
          <w:sz w:val="16"/>
          <w:szCs w:val="16"/>
        </w:rPr>
        <w:t>v</w:t>
      </w:r>
      <w:r>
        <w:rPr>
          <w:rFonts w:eastAsia="Calibri" w:cs="Calibri" w:ascii="Calibri" w:hAnsi="Calibri"/>
          <w:spacing w:val="2"/>
          <w:sz w:val="16"/>
          <w:szCs w:val="16"/>
        </w:rPr>
        <w:t>i</w:t>
      </w:r>
      <w:r>
        <w:rPr>
          <w:rFonts w:eastAsia="Calibri" w:cs="Calibri" w:ascii="Calibri" w:hAnsi="Calibri"/>
          <w:sz w:val="16"/>
          <w:szCs w:val="16"/>
        </w:rPr>
        <w:t>s</w:t>
      </w:r>
      <w:r>
        <w:rPr>
          <w:rFonts w:eastAsia="Calibri" w:cs="Calibri" w:ascii="Calibri" w:hAnsi="Calibri"/>
          <w:spacing w:val="2"/>
          <w:sz w:val="16"/>
          <w:szCs w:val="16"/>
        </w:rPr>
        <w:t>i</w:t>
      </w:r>
      <w:r>
        <w:rPr>
          <w:rFonts w:eastAsia="Calibri" w:cs="Calibri" w:ascii="Calibri" w:hAnsi="Calibri"/>
          <w:spacing w:val="-2"/>
          <w:sz w:val="16"/>
          <w:szCs w:val="16"/>
        </w:rPr>
        <w:t>o</w:t>
      </w:r>
      <w:r>
        <w:rPr>
          <w:rFonts w:eastAsia="Calibri" w:cs="Calibri" w:ascii="Calibri" w:hAnsi="Calibri"/>
          <w:sz w:val="16"/>
          <w:szCs w:val="16"/>
        </w:rPr>
        <w:t>n</w:t>
      </w:r>
      <w:r>
        <w:rPr>
          <w:rFonts w:eastAsia="Calibri" w:cs="Calibri" w:ascii="Calibri" w:hAnsi="Calibri"/>
          <w:spacing w:val="-4"/>
          <w:sz w:val="16"/>
          <w:szCs w:val="16"/>
        </w:rPr>
        <w:t xml:space="preserve"> </w:t>
      </w:r>
      <w:r>
        <w:rPr>
          <w:rFonts w:eastAsia="Calibri" w:cs="Calibri" w:ascii="Calibri" w:hAnsi="Calibri"/>
          <w:spacing w:val="2"/>
          <w:sz w:val="16"/>
          <w:szCs w:val="16"/>
        </w:rPr>
        <w:t>J</w:t>
      </w:r>
      <w:r>
        <w:rPr>
          <w:rFonts w:eastAsia="Calibri" w:cs="Calibri" w:ascii="Calibri" w:hAnsi="Calibri"/>
          <w:spacing w:val="-2"/>
          <w:sz w:val="16"/>
          <w:szCs w:val="16"/>
        </w:rPr>
        <w:t>u</w:t>
      </w:r>
      <w:r>
        <w:rPr>
          <w:rFonts w:eastAsia="Calibri" w:cs="Calibri" w:ascii="Calibri" w:hAnsi="Calibri"/>
          <w:spacing w:val="2"/>
          <w:sz w:val="16"/>
          <w:szCs w:val="16"/>
        </w:rPr>
        <w:t>l</w:t>
      </w:r>
      <w:r>
        <w:rPr>
          <w:rFonts w:eastAsia="Calibri" w:cs="Calibri" w:ascii="Calibri" w:hAnsi="Calibri"/>
          <w:sz w:val="16"/>
          <w:szCs w:val="16"/>
        </w:rPr>
        <w:t>y</w:t>
      </w:r>
      <w:r>
        <w:rPr>
          <w:rFonts w:eastAsia="Calibri" w:cs="Calibri" w:ascii="Calibri" w:hAnsi="Calibri"/>
          <w:spacing w:val="-4"/>
          <w:sz w:val="16"/>
          <w:szCs w:val="16"/>
        </w:rPr>
        <w:t xml:space="preserve"> </w:t>
      </w:r>
      <w:r>
        <w:rPr>
          <w:rFonts w:eastAsia="Calibri" w:cs="Calibri" w:ascii="Calibri" w:hAnsi="Calibri"/>
          <w:spacing w:val="1"/>
          <w:sz w:val="16"/>
          <w:szCs w:val="16"/>
        </w:rPr>
        <w:t>29</w:t>
      </w:r>
      <w:r>
        <w:rPr>
          <w:rFonts w:eastAsia="Calibri" w:cs="Calibri" w:ascii="Calibri" w:hAnsi="Calibri"/>
          <w:sz w:val="16"/>
          <w:szCs w:val="16"/>
        </w:rPr>
        <w:t>,</w:t>
      </w:r>
      <w:r>
        <w:rPr>
          <w:rFonts w:eastAsia="Calibri" w:cs="Calibri" w:ascii="Calibri" w:hAnsi="Calibri"/>
          <w:spacing w:val="-1"/>
          <w:sz w:val="16"/>
          <w:szCs w:val="16"/>
        </w:rPr>
        <w:t xml:space="preserve"> </w:t>
      </w:r>
      <w:r>
        <w:rPr>
          <w:rFonts w:eastAsia="Calibri" w:cs="Calibri" w:ascii="Calibri" w:hAnsi="Calibri"/>
          <w:spacing w:val="1"/>
          <w:sz w:val="16"/>
          <w:szCs w:val="16"/>
        </w:rPr>
        <w:t>2021</w:t>
      </w:r>
    </w:p>
    <w:p>
      <w:pPr>
        <w:sectPr>
          <w:type w:val="nextPage"/>
          <w:pgSz w:w="12240" w:h="15840"/>
          <w:pgMar w:left="600" w:right="740" w:gutter="0" w:header="0" w:top="680" w:footer="0" w:bottom="0"/>
          <w:pgNumType w:fmt="decimal"/>
          <w:formProt w:val="false"/>
          <w:textDirection w:val="lrTb"/>
          <w:docGrid w:type="default" w:linePitch="100" w:charSpace="8192"/>
        </w:sectPr>
      </w:pPr>
    </w:p>
    <w:p>
      <w:pPr>
        <w:pStyle w:val="Normal"/>
        <w:spacing w:before="42" w:after="0"/>
        <w:ind w:left="140"/>
        <w:rPr>
          <w:rFonts w:ascii="Calibri" w:hAnsi="Calibri" w:eastAsia="Calibri" w:cs="Calibri"/>
          <w:sz w:val="29"/>
          <w:szCs w:val="29"/>
        </w:rPr>
      </w:pPr>
      <w:r>
        <w:rPr>
          <w:rFonts w:eastAsia="Calibri" w:cs="Calibri" w:ascii="Calibri" w:hAnsi="Calibri"/>
          <w:b/>
          <w:spacing w:val="-2"/>
          <w:sz w:val="29"/>
          <w:szCs w:val="29"/>
        </w:rPr>
        <w:t>W</w:t>
      </w:r>
      <w:r>
        <w:rPr>
          <w:rFonts w:eastAsia="Calibri" w:cs="Calibri" w:ascii="Calibri" w:hAnsi="Calibri"/>
          <w:b/>
          <w:spacing w:val="1"/>
          <w:sz w:val="29"/>
          <w:szCs w:val="29"/>
        </w:rPr>
        <w:t>it</w:t>
      </w:r>
      <w:r>
        <w:rPr>
          <w:rFonts w:eastAsia="Calibri" w:cs="Calibri" w:ascii="Calibri" w:hAnsi="Calibri"/>
          <w:b/>
          <w:spacing w:val="-1"/>
          <w:sz w:val="29"/>
          <w:szCs w:val="29"/>
        </w:rPr>
        <w:t>ne</w:t>
      </w:r>
      <w:r>
        <w:rPr>
          <w:rFonts w:eastAsia="Calibri" w:cs="Calibri" w:ascii="Calibri" w:hAnsi="Calibri"/>
          <w:b/>
          <w:spacing w:val="5"/>
          <w:sz w:val="29"/>
          <w:szCs w:val="29"/>
        </w:rPr>
        <w:t>s</w:t>
      </w:r>
      <w:r>
        <w:rPr>
          <w:rFonts w:eastAsia="Calibri" w:cs="Calibri" w:ascii="Calibri" w:hAnsi="Calibri"/>
          <w:b/>
          <w:sz w:val="29"/>
          <w:szCs w:val="29"/>
        </w:rPr>
        <w:t>s</w:t>
      </w:r>
      <w:r>
        <w:rPr>
          <w:rFonts w:eastAsia="Calibri" w:cs="Calibri" w:ascii="Calibri" w:hAnsi="Calibri"/>
          <w:b/>
          <w:spacing w:val="27"/>
          <w:sz w:val="29"/>
          <w:szCs w:val="29"/>
        </w:rPr>
        <w:t xml:space="preserve"> </w:t>
      </w:r>
      <w:r>
        <w:rPr>
          <w:rFonts w:eastAsia="Calibri" w:cs="Calibri" w:ascii="Calibri" w:hAnsi="Calibri"/>
          <w:b/>
          <w:spacing w:val="1"/>
          <w:sz w:val="29"/>
          <w:szCs w:val="29"/>
        </w:rPr>
        <w:t>T</w:t>
      </w:r>
      <w:r>
        <w:rPr>
          <w:rFonts w:eastAsia="Calibri" w:cs="Calibri" w:ascii="Calibri" w:hAnsi="Calibri"/>
          <w:b/>
          <w:spacing w:val="-1"/>
          <w:sz w:val="29"/>
          <w:szCs w:val="29"/>
        </w:rPr>
        <w:t>e</w:t>
      </w:r>
      <w:r>
        <w:rPr>
          <w:rFonts w:eastAsia="Calibri" w:cs="Calibri" w:ascii="Calibri" w:hAnsi="Calibri"/>
          <w:b/>
          <w:sz w:val="29"/>
          <w:szCs w:val="29"/>
        </w:rPr>
        <w:t>s</w:t>
      </w:r>
      <w:r>
        <w:rPr>
          <w:rFonts w:eastAsia="Calibri" w:cs="Calibri" w:ascii="Calibri" w:hAnsi="Calibri"/>
          <w:b/>
          <w:spacing w:val="1"/>
          <w:sz w:val="29"/>
          <w:szCs w:val="29"/>
        </w:rPr>
        <w:t>tim</w:t>
      </w:r>
      <w:r>
        <w:rPr>
          <w:rFonts w:eastAsia="Calibri" w:cs="Calibri" w:ascii="Calibri" w:hAnsi="Calibri"/>
          <w:b/>
          <w:spacing w:val="-1"/>
          <w:sz w:val="29"/>
          <w:szCs w:val="29"/>
        </w:rPr>
        <w:t>o</w:t>
      </w:r>
      <w:r>
        <w:rPr>
          <w:rFonts w:eastAsia="Calibri" w:cs="Calibri" w:ascii="Calibri" w:hAnsi="Calibri"/>
          <w:b/>
          <w:spacing w:val="4"/>
          <w:sz w:val="29"/>
          <w:szCs w:val="29"/>
        </w:rPr>
        <w:t>n</w:t>
      </w:r>
      <w:r>
        <w:rPr>
          <w:rFonts w:eastAsia="Calibri" w:cs="Calibri" w:ascii="Calibri" w:hAnsi="Calibri"/>
          <w:b/>
          <w:sz w:val="29"/>
          <w:szCs w:val="29"/>
        </w:rPr>
        <w:t>y</w:t>
      </w:r>
      <w:r>
        <w:rPr>
          <w:rFonts w:eastAsia="Calibri" w:cs="Calibri" w:ascii="Calibri" w:hAnsi="Calibri"/>
          <w:b/>
          <w:spacing w:val="30"/>
          <w:sz w:val="29"/>
          <w:szCs w:val="29"/>
        </w:rPr>
        <w:t xml:space="preserve"> </w:t>
      </w:r>
      <w:r>
        <w:rPr>
          <w:rFonts w:eastAsia="Calibri" w:cs="Calibri" w:ascii="Calibri" w:hAnsi="Calibri"/>
          <w:b/>
          <w:spacing w:val="-2"/>
          <w:sz w:val="29"/>
          <w:szCs w:val="29"/>
        </w:rPr>
        <w:t>A</w:t>
      </w:r>
      <w:r>
        <w:rPr>
          <w:rFonts w:eastAsia="Calibri" w:cs="Calibri" w:ascii="Calibri" w:hAnsi="Calibri"/>
          <w:b/>
          <w:spacing w:val="5"/>
          <w:sz w:val="29"/>
          <w:szCs w:val="29"/>
        </w:rPr>
        <w:t>f</w:t>
      </w:r>
      <w:r>
        <w:rPr>
          <w:rFonts w:eastAsia="Calibri" w:cs="Calibri" w:ascii="Calibri" w:hAnsi="Calibri"/>
          <w:b/>
          <w:sz w:val="29"/>
          <w:szCs w:val="29"/>
        </w:rPr>
        <w:t>f</w:t>
      </w:r>
      <w:r>
        <w:rPr>
          <w:rFonts w:eastAsia="Calibri" w:cs="Calibri" w:ascii="Calibri" w:hAnsi="Calibri"/>
          <w:b/>
          <w:spacing w:val="1"/>
          <w:sz w:val="29"/>
          <w:szCs w:val="29"/>
        </w:rPr>
        <w:t>i</w:t>
      </w:r>
      <w:r>
        <w:rPr>
          <w:rFonts w:eastAsia="Calibri" w:cs="Calibri" w:ascii="Calibri" w:hAnsi="Calibri"/>
          <w:b/>
          <w:spacing w:val="-2"/>
          <w:sz w:val="29"/>
          <w:szCs w:val="29"/>
        </w:rPr>
        <w:t>r</w:t>
      </w:r>
      <w:r>
        <w:rPr>
          <w:rFonts w:eastAsia="Calibri" w:cs="Calibri" w:ascii="Calibri" w:hAnsi="Calibri"/>
          <w:b/>
          <w:spacing w:val="1"/>
          <w:sz w:val="29"/>
          <w:szCs w:val="29"/>
        </w:rPr>
        <w:t>mi</w:t>
      </w:r>
      <w:r>
        <w:rPr>
          <w:rFonts w:eastAsia="Calibri" w:cs="Calibri" w:ascii="Calibri" w:hAnsi="Calibri"/>
          <w:b/>
          <w:spacing w:val="4"/>
          <w:sz w:val="29"/>
          <w:szCs w:val="29"/>
        </w:rPr>
        <w:t>n</w:t>
      </w:r>
      <w:r>
        <w:rPr>
          <w:rFonts w:eastAsia="Calibri" w:cs="Calibri" w:ascii="Calibri" w:hAnsi="Calibri"/>
          <w:b/>
          <w:sz w:val="29"/>
          <w:szCs w:val="29"/>
        </w:rPr>
        <w:t>g</w:t>
      </w:r>
      <w:r>
        <w:rPr>
          <w:rFonts w:eastAsia="Calibri" w:cs="Calibri" w:ascii="Calibri" w:hAnsi="Calibri"/>
          <w:b/>
          <w:spacing w:val="26"/>
          <w:sz w:val="29"/>
          <w:szCs w:val="29"/>
        </w:rPr>
        <w:t xml:space="preserve"> </w:t>
      </w:r>
      <w:r>
        <w:rPr>
          <w:rFonts w:eastAsia="Calibri" w:cs="Calibri" w:ascii="Calibri" w:hAnsi="Calibri"/>
          <w:b/>
          <w:spacing w:val="-2"/>
          <w:sz w:val="29"/>
          <w:szCs w:val="29"/>
        </w:rPr>
        <w:t>A</w:t>
      </w:r>
      <w:r>
        <w:rPr>
          <w:rFonts w:eastAsia="Calibri" w:cs="Calibri" w:ascii="Calibri" w:hAnsi="Calibri"/>
          <w:b/>
          <w:spacing w:val="6"/>
          <w:sz w:val="29"/>
          <w:szCs w:val="29"/>
        </w:rPr>
        <w:t>m</w:t>
      </w:r>
      <w:r>
        <w:rPr>
          <w:rFonts w:eastAsia="Calibri" w:cs="Calibri" w:ascii="Calibri" w:hAnsi="Calibri"/>
          <w:b/>
          <w:spacing w:val="-1"/>
          <w:sz w:val="29"/>
          <w:szCs w:val="29"/>
        </w:rPr>
        <w:t>e</w:t>
      </w:r>
      <w:r>
        <w:rPr>
          <w:rFonts w:eastAsia="Calibri" w:cs="Calibri" w:ascii="Calibri" w:hAnsi="Calibri"/>
          <w:b/>
          <w:spacing w:val="-2"/>
          <w:sz w:val="29"/>
          <w:szCs w:val="29"/>
        </w:rPr>
        <w:t>r</w:t>
      </w:r>
      <w:r>
        <w:rPr>
          <w:rFonts w:eastAsia="Calibri" w:cs="Calibri" w:ascii="Calibri" w:hAnsi="Calibri"/>
          <w:b/>
          <w:spacing w:val="1"/>
          <w:sz w:val="29"/>
          <w:szCs w:val="29"/>
        </w:rPr>
        <w:t>i</w:t>
      </w:r>
      <w:r>
        <w:rPr>
          <w:rFonts w:eastAsia="Calibri" w:cs="Calibri" w:ascii="Calibri" w:hAnsi="Calibri"/>
          <w:b/>
          <w:spacing w:val="-1"/>
          <w:sz w:val="29"/>
          <w:szCs w:val="29"/>
        </w:rPr>
        <w:t>c</w:t>
      </w:r>
      <w:r>
        <w:rPr>
          <w:rFonts w:eastAsia="Calibri" w:cs="Calibri" w:ascii="Calibri" w:hAnsi="Calibri"/>
          <w:b/>
          <w:spacing w:val="2"/>
          <w:sz w:val="29"/>
          <w:szCs w:val="29"/>
        </w:rPr>
        <w:t>a</w:t>
      </w:r>
      <w:r>
        <w:rPr>
          <w:rFonts w:eastAsia="Calibri" w:cs="Calibri" w:ascii="Calibri" w:hAnsi="Calibri"/>
          <w:b/>
          <w:sz w:val="29"/>
          <w:szCs w:val="29"/>
        </w:rPr>
        <w:t>n</w:t>
      </w:r>
      <w:r>
        <w:rPr>
          <w:rFonts w:eastAsia="Calibri" w:cs="Calibri" w:ascii="Calibri" w:hAnsi="Calibri"/>
          <w:b/>
          <w:spacing w:val="31"/>
          <w:sz w:val="29"/>
          <w:szCs w:val="29"/>
        </w:rPr>
        <w:t xml:space="preserve"> </w:t>
      </w:r>
      <w:r>
        <w:rPr>
          <w:rFonts w:eastAsia="Calibri" w:cs="Calibri" w:ascii="Calibri" w:hAnsi="Calibri"/>
          <w:b/>
          <w:spacing w:val="-2"/>
          <w:w w:val="103"/>
          <w:sz w:val="29"/>
          <w:szCs w:val="29"/>
        </w:rPr>
        <w:t>S</w:t>
      </w:r>
      <w:r>
        <w:rPr>
          <w:rFonts w:eastAsia="Calibri" w:cs="Calibri" w:ascii="Calibri" w:hAnsi="Calibri"/>
          <w:b/>
          <w:spacing w:val="1"/>
          <w:w w:val="103"/>
          <w:sz w:val="29"/>
          <w:szCs w:val="29"/>
        </w:rPr>
        <w:t>t</w:t>
      </w:r>
      <w:r>
        <w:rPr>
          <w:rFonts w:eastAsia="Calibri" w:cs="Calibri" w:ascii="Calibri" w:hAnsi="Calibri"/>
          <w:b/>
          <w:spacing w:val="2"/>
          <w:w w:val="102"/>
          <w:sz w:val="29"/>
          <w:szCs w:val="29"/>
        </w:rPr>
        <w:t>a</w:t>
      </w:r>
      <w:r>
        <w:rPr>
          <w:rFonts w:eastAsia="Calibri" w:cs="Calibri" w:ascii="Calibri" w:hAnsi="Calibri"/>
          <w:b/>
          <w:spacing w:val="1"/>
          <w:w w:val="103"/>
          <w:sz w:val="29"/>
          <w:szCs w:val="29"/>
        </w:rPr>
        <w:t>t</w:t>
      </w:r>
      <w:r>
        <w:rPr>
          <w:rFonts w:eastAsia="Calibri" w:cs="Calibri" w:ascii="Calibri" w:hAnsi="Calibri"/>
          <w:b/>
          <w:w w:val="102"/>
          <w:sz w:val="29"/>
          <w:szCs w:val="29"/>
        </w:rPr>
        <w:t>e</w:t>
      </w:r>
    </w:p>
    <w:p>
      <w:pPr>
        <w:pStyle w:val="Normal"/>
        <w:spacing w:before="13" w:after="0"/>
        <w:ind w:left="140"/>
        <w:rPr>
          <w:rFonts w:ascii="Calibri" w:hAnsi="Calibri" w:eastAsia="Calibri" w:cs="Calibri"/>
          <w:sz w:val="29"/>
          <w:szCs w:val="29"/>
        </w:rPr>
      </w:pPr>
      <w:r>
        <w:rPr>
          <w:rFonts w:eastAsia="Calibri" w:cs="Calibri" w:ascii="Calibri" w:hAnsi="Calibri"/>
          <w:b/>
          <w:sz w:val="29"/>
          <w:szCs w:val="29"/>
        </w:rPr>
        <w:t>P</w:t>
      </w:r>
      <w:r>
        <w:rPr>
          <w:rFonts w:eastAsia="Calibri" w:cs="Calibri" w:ascii="Calibri" w:hAnsi="Calibri"/>
          <w:b/>
          <w:spacing w:val="-1"/>
          <w:sz w:val="29"/>
          <w:szCs w:val="29"/>
        </w:rPr>
        <w:t>o</w:t>
      </w:r>
      <w:r>
        <w:rPr>
          <w:rFonts w:eastAsia="Calibri" w:cs="Calibri" w:ascii="Calibri" w:hAnsi="Calibri"/>
          <w:b/>
          <w:spacing w:val="1"/>
          <w:sz w:val="29"/>
          <w:szCs w:val="29"/>
        </w:rPr>
        <w:t>liti</w:t>
      </w:r>
      <w:r>
        <w:rPr>
          <w:rFonts w:eastAsia="Calibri" w:cs="Calibri" w:ascii="Calibri" w:hAnsi="Calibri"/>
          <w:b/>
          <w:spacing w:val="-1"/>
          <w:sz w:val="29"/>
          <w:szCs w:val="29"/>
        </w:rPr>
        <w:t>c</w:t>
      </w:r>
      <w:r>
        <w:rPr>
          <w:rFonts w:eastAsia="Calibri" w:cs="Calibri" w:ascii="Calibri" w:hAnsi="Calibri"/>
          <w:b/>
          <w:spacing w:val="2"/>
          <w:sz w:val="29"/>
          <w:szCs w:val="29"/>
        </w:rPr>
        <w:t>a</w:t>
      </w:r>
      <w:r>
        <w:rPr>
          <w:rFonts w:eastAsia="Calibri" w:cs="Calibri" w:ascii="Calibri" w:hAnsi="Calibri"/>
          <w:b/>
          <w:sz w:val="29"/>
          <w:szCs w:val="29"/>
        </w:rPr>
        <w:t>l</w:t>
      </w:r>
      <w:r>
        <w:rPr>
          <w:rFonts w:eastAsia="Calibri" w:cs="Calibri" w:ascii="Calibri" w:hAnsi="Calibri"/>
          <w:b/>
          <w:spacing w:val="26"/>
          <w:sz w:val="29"/>
          <w:szCs w:val="29"/>
        </w:rPr>
        <w:t xml:space="preserve"> </w:t>
      </w:r>
      <w:r>
        <w:rPr>
          <w:rFonts w:eastAsia="Calibri" w:cs="Calibri" w:ascii="Calibri" w:hAnsi="Calibri"/>
          <w:b/>
          <w:spacing w:val="-2"/>
          <w:sz w:val="29"/>
          <w:szCs w:val="29"/>
        </w:rPr>
        <w:t>S</w:t>
      </w:r>
      <w:r>
        <w:rPr>
          <w:rFonts w:eastAsia="Calibri" w:cs="Calibri" w:ascii="Calibri" w:hAnsi="Calibri"/>
          <w:b/>
          <w:spacing w:val="1"/>
          <w:sz w:val="29"/>
          <w:szCs w:val="29"/>
        </w:rPr>
        <w:t>t</w:t>
      </w:r>
      <w:r>
        <w:rPr>
          <w:rFonts w:eastAsia="Calibri" w:cs="Calibri" w:ascii="Calibri" w:hAnsi="Calibri"/>
          <w:b/>
          <w:spacing w:val="2"/>
          <w:sz w:val="29"/>
          <w:szCs w:val="29"/>
        </w:rPr>
        <w:t>a</w:t>
      </w:r>
      <w:r>
        <w:rPr>
          <w:rFonts w:eastAsia="Calibri" w:cs="Calibri" w:ascii="Calibri" w:hAnsi="Calibri"/>
          <w:b/>
          <w:spacing w:val="1"/>
          <w:sz w:val="29"/>
          <w:szCs w:val="29"/>
        </w:rPr>
        <w:t>t</w:t>
      </w:r>
      <w:r>
        <w:rPr>
          <w:rFonts w:eastAsia="Calibri" w:cs="Calibri" w:ascii="Calibri" w:hAnsi="Calibri"/>
          <w:b/>
          <w:spacing w:val="-1"/>
          <w:sz w:val="29"/>
          <w:szCs w:val="29"/>
        </w:rPr>
        <w:t>u</w:t>
      </w:r>
      <w:r>
        <w:rPr>
          <w:rFonts w:eastAsia="Calibri" w:cs="Calibri" w:ascii="Calibri" w:hAnsi="Calibri"/>
          <w:b/>
          <w:sz w:val="29"/>
          <w:szCs w:val="29"/>
        </w:rPr>
        <w:t>s</w:t>
      </w:r>
      <w:r>
        <w:rPr>
          <w:rFonts w:eastAsia="Calibri" w:cs="Calibri" w:ascii="Calibri" w:hAnsi="Calibri"/>
          <w:b/>
          <w:spacing w:val="22"/>
          <w:sz w:val="29"/>
          <w:szCs w:val="29"/>
        </w:rPr>
        <w:t xml:space="preserve"> </w:t>
      </w:r>
      <w:r>
        <w:rPr>
          <w:rFonts w:eastAsia="Calibri" w:cs="Calibri" w:ascii="Calibri" w:hAnsi="Calibri"/>
          <w:b/>
          <w:spacing w:val="2"/>
          <w:sz w:val="29"/>
          <w:szCs w:val="29"/>
        </w:rPr>
        <w:t>a</w:t>
      </w:r>
      <w:r>
        <w:rPr>
          <w:rFonts w:eastAsia="Calibri" w:cs="Calibri" w:ascii="Calibri" w:hAnsi="Calibri"/>
          <w:b/>
          <w:spacing w:val="-1"/>
          <w:sz w:val="29"/>
          <w:szCs w:val="29"/>
        </w:rPr>
        <w:t>n</w:t>
      </w:r>
      <w:r>
        <w:rPr>
          <w:rFonts w:eastAsia="Calibri" w:cs="Calibri" w:ascii="Calibri" w:hAnsi="Calibri"/>
          <w:b/>
          <w:sz w:val="29"/>
          <w:szCs w:val="29"/>
        </w:rPr>
        <w:t>d</w:t>
      </w:r>
      <w:r>
        <w:rPr>
          <w:rFonts w:eastAsia="Calibri" w:cs="Calibri" w:ascii="Calibri" w:hAnsi="Calibri"/>
          <w:b/>
          <w:spacing w:val="9"/>
          <w:sz w:val="29"/>
          <w:szCs w:val="29"/>
        </w:rPr>
        <w:t xml:space="preserve"> </w:t>
      </w:r>
      <w:r>
        <w:rPr>
          <w:rFonts w:eastAsia="Calibri" w:cs="Calibri" w:ascii="Calibri" w:hAnsi="Calibri"/>
          <w:b/>
          <w:w w:val="103"/>
          <w:sz w:val="29"/>
          <w:szCs w:val="29"/>
        </w:rPr>
        <w:t>I</w:t>
      </w:r>
      <w:r>
        <w:rPr>
          <w:rFonts w:eastAsia="Calibri" w:cs="Calibri" w:ascii="Calibri" w:hAnsi="Calibri"/>
          <w:b/>
          <w:spacing w:val="-1"/>
          <w:w w:val="102"/>
          <w:sz w:val="29"/>
          <w:szCs w:val="29"/>
        </w:rPr>
        <w:t>d</w:t>
      </w:r>
      <w:r>
        <w:rPr>
          <w:rFonts w:eastAsia="Calibri" w:cs="Calibri" w:ascii="Calibri" w:hAnsi="Calibri"/>
          <w:b/>
          <w:spacing w:val="4"/>
          <w:w w:val="102"/>
          <w:sz w:val="29"/>
          <w:szCs w:val="29"/>
        </w:rPr>
        <w:t>e</w:t>
      </w:r>
      <w:r>
        <w:rPr>
          <w:rFonts w:eastAsia="Calibri" w:cs="Calibri" w:ascii="Calibri" w:hAnsi="Calibri"/>
          <w:b/>
          <w:spacing w:val="-1"/>
          <w:w w:val="102"/>
          <w:sz w:val="29"/>
          <w:szCs w:val="29"/>
        </w:rPr>
        <w:t>n</w:t>
      </w:r>
      <w:r>
        <w:rPr>
          <w:rFonts w:eastAsia="Calibri" w:cs="Calibri" w:ascii="Calibri" w:hAnsi="Calibri"/>
          <w:b/>
          <w:spacing w:val="1"/>
          <w:w w:val="103"/>
          <w:sz w:val="29"/>
          <w:szCs w:val="29"/>
        </w:rPr>
        <w:t>tit</w:t>
      </w:r>
      <w:r>
        <w:rPr>
          <w:rFonts w:eastAsia="Calibri" w:cs="Calibri" w:ascii="Calibri" w:hAnsi="Calibri"/>
          <w:b/>
          <w:w w:val="102"/>
          <w:sz w:val="29"/>
          <w:szCs w:val="29"/>
        </w:rPr>
        <w:t>y</w:t>
      </w:r>
    </w:p>
    <w:p>
      <w:pPr>
        <w:pStyle w:val="Normal"/>
        <w:spacing w:lineRule="exact" w:line="240" w:before="17" w:after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64"/>
        <w:ind w:left="131" w:right="-38"/>
        <w:rPr>
          <w:sz w:val="22"/>
          <w:szCs w:val="22"/>
        </w:rPr>
      </w:pPr>
      <w:r>
        <w:rPr>
          <w:sz w:val="22"/>
          <w:szCs w:val="22"/>
        </w:rPr>
        <w:t>Th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s</w:t>
      </w:r>
      <w:r>
        <w:rPr>
          <w:spacing w:val="3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W</w:t>
      </w:r>
      <w:r>
        <w:rPr>
          <w:spacing w:val="1"/>
          <w:sz w:val="22"/>
          <w:szCs w:val="22"/>
        </w:rPr>
        <w:t>it</w:t>
      </w:r>
      <w:r>
        <w:rPr>
          <w:sz w:val="22"/>
          <w:szCs w:val="22"/>
        </w:rPr>
        <w:t>n</w:t>
      </w:r>
      <w:r>
        <w:rPr>
          <w:spacing w:val="-2"/>
          <w:sz w:val="22"/>
          <w:szCs w:val="22"/>
        </w:rPr>
        <w:t>e</w:t>
      </w:r>
      <w:r>
        <w:rPr>
          <w:sz w:val="22"/>
          <w:szCs w:val="22"/>
        </w:rPr>
        <w:t>ss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T</w:t>
      </w:r>
      <w:r>
        <w:rPr>
          <w:spacing w:val="-2"/>
          <w:sz w:val="22"/>
          <w:szCs w:val="22"/>
        </w:rPr>
        <w:t>e</w:t>
      </w:r>
      <w:r>
        <w:rPr>
          <w:sz w:val="22"/>
          <w:szCs w:val="22"/>
        </w:rPr>
        <w:t>s</w:t>
      </w:r>
      <w:r>
        <w:rPr>
          <w:spacing w:val="1"/>
          <w:sz w:val="22"/>
          <w:szCs w:val="22"/>
        </w:rPr>
        <w:t>t</w:t>
      </w:r>
      <w:r>
        <w:rPr>
          <w:spacing w:val="-4"/>
          <w:sz w:val="22"/>
          <w:szCs w:val="22"/>
        </w:rPr>
        <w:t>i</w:t>
      </w:r>
      <w:r>
        <w:rPr>
          <w:spacing w:val="1"/>
          <w:sz w:val="22"/>
          <w:szCs w:val="22"/>
        </w:rPr>
        <w:t>m</w:t>
      </w:r>
      <w:r>
        <w:rPr>
          <w:sz w:val="22"/>
          <w:szCs w:val="22"/>
        </w:rPr>
        <w:t>ony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v</w:t>
      </w:r>
      <w:r>
        <w:rPr>
          <w:spacing w:val="-2"/>
          <w:sz w:val="22"/>
          <w:szCs w:val="22"/>
        </w:rPr>
        <w:t>er</w:t>
      </w:r>
      <w:r>
        <w:rPr>
          <w:spacing w:val="1"/>
          <w:sz w:val="22"/>
          <w:szCs w:val="22"/>
        </w:rPr>
        <w:t>i</w:t>
      </w:r>
      <w:r>
        <w:rPr>
          <w:spacing w:val="-2"/>
          <w:sz w:val="22"/>
          <w:szCs w:val="22"/>
        </w:rPr>
        <w:t>f</w:t>
      </w:r>
      <w:r>
        <w:rPr>
          <w:spacing w:val="1"/>
          <w:sz w:val="22"/>
          <w:szCs w:val="22"/>
        </w:rPr>
        <w:t>i</w:t>
      </w:r>
      <w:r>
        <w:rPr>
          <w:spacing w:val="-2"/>
          <w:sz w:val="22"/>
          <w:szCs w:val="22"/>
        </w:rPr>
        <w:t>e</w:t>
      </w:r>
      <w:r>
        <w:rPr>
          <w:sz w:val="22"/>
          <w:szCs w:val="22"/>
        </w:rPr>
        <w:t>s</w:t>
      </w:r>
      <w:r>
        <w:rPr>
          <w:spacing w:val="3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he</w:t>
      </w:r>
      <w:r>
        <w:rPr>
          <w:spacing w:val="1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i</w:t>
      </w:r>
      <w:r>
        <w:rPr>
          <w:sz w:val="22"/>
          <w:szCs w:val="22"/>
        </w:rPr>
        <w:t>d</w:t>
      </w:r>
      <w:r>
        <w:rPr>
          <w:spacing w:val="-2"/>
          <w:sz w:val="22"/>
          <w:szCs w:val="22"/>
        </w:rPr>
        <w:t>e</w:t>
      </w:r>
      <w:r>
        <w:rPr>
          <w:sz w:val="22"/>
          <w:szCs w:val="22"/>
        </w:rPr>
        <w:t>n</w:t>
      </w:r>
      <w:r>
        <w:rPr>
          <w:spacing w:val="1"/>
          <w:sz w:val="22"/>
          <w:szCs w:val="22"/>
        </w:rPr>
        <w:t>tit</w:t>
      </w:r>
      <w:r>
        <w:rPr>
          <w:sz w:val="22"/>
          <w:szCs w:val="22"/>
        </w:rPr>
        <w:t>y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of</w:t>
      </w:r>
      <w:r>
        <w:rPr>
          <w:spacing w:val="1"/>
          <w:sz w:val="22"/>
          <w:szCs w:val="22"/>
        </w:rPr>
        <w:t xml:space="preserve"> t</w:t>
      </w:r>
      <w:r>
        <w:rPr>
          <w:sz w:val="22"/>
          <w:szCs w:val="22"/>
        </w:rPr>
        <w:t>he</w:t>
      </w:r>
      <w:r>
        <w:rPr>
          <w:spacing w:val="-4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m</w:t>
      </w:r>
      <w:r>
        <w:rPr>
          <w:spacing w:val="-2"/>
          <w:sz w:val="22"/>
          <w:szCs w:val="22"/>
        </w:rPr>
        <w:t>a</w:t>
      </w:r>
      <w:r>
        <w:rPr>
          <w:spacing w:val="-5"/>
          <w:sz w:val="22"/>
          <w:szCs w:val="22"/>
        </w:rPr>
        <w:t>n</w:t>
      </w:r>
      <w:r>
        <w:rPr>
          <w:spacing w:val="1"/>
          <w:sz w:val="22"/>
          <w:szCs w:val="22"/>
        </w:rPr>
        <w:t>/</w:t>
      </w:r>
      <w:r>
        <w:rPr>
          <w:spacing w:val="-1"/>
          <w:sz w:val="22"/>
          <w:szCs w:val="22"/>
        </w:rPr>
        <w:t>w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m</w:t>
      </w:r>
      <w:r>
        <w:rPr>
          <w:spacing w:val="-2"/>
          <w:sz w:val="22"/>
          <w:szCs w:val="22"/>
        </w:rPr>
        <w:t>a</w:t>
      </w:r>
      <w:r>
        <w:rPr>
          <w:sz w:val="22"/>
          <w:szCs w:val="22"/>
        </w:rPr>
        <w:t>n</w:t>
      </w:r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>sho</w:t>
      </w:r>
      <w:r>
        <w:rPr>
          <w:spacing w:val="-1"/>
          <w:sz w:val="22"/>
          <w:szCs w:val="22"/>
        </w:rPr>
        <w:t>w</w:t>
      </w:r>
      <w:r>
        <w:rPr>
          <w:sz w:val="22"/>
          <w:szCs w:val="22"/>
        </w:rPr>
        <w:t xml:space="preserve">n 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n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h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s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pho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og</w:t>
      </w:r>
      <w:r>
        <w:rPr>
          <w:spacing w:val="-2"/>
          <w:sz w:val="22"/>
          <w:szCs w:val="22"/>
        </w:rPr>
        <w:t>ra</w:t>
      </w:r>
      <w:r>
        <w:rPr>
          <w:sz w:val="22"/>
          <w:szCs w:val="22"/>
        </w:rPr>
        <w:t>ph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o</w:t>
      </w:r>
      <w:r>
        <w:rPr>
          <w:spacing w:val="3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e</w:t>
      </w:r>
      <w:r>
        <w:rPr>
          <w:spacing w:val="-4"/>
          <w:sz w:val="22"/>
          <w:szCs w:val="22"/>
        </w:rPr>
        <w:t>s</w:t>
      </w:r>
      <w:r>
        <w:rPr>
          <w:spacing w:val="1"/>
          <w:sz w:val="22"/>
          <w:szCs w:val="22"/>
        </w:rPr>
        <w:t>t</w:t>
      </w:r>
      <w:r>
        <w:rPr>
          <w:spacing w:val="-2"/>
          <w:sz w:val="22"/>
          <w:szCs w:val="22"/>
        </w:rPr>
        <w:t>a</w:t>
      </w:r>
      <w:r>
        <w:rPr>
          <w:sz w:val="22"/>
          <w:szCs w:val="22"/>
        </w:rPr>
        <w:t>b</w:t>
      </w:r>
      <w:r>
        <w:rPr>
          <w:spacing w:val="1"/>
          <w:sz w:val="22"/>
          <w:szCs w:val="22"/>
        </w:rPr>
        <w:t>lis</w:t>
      </w:r>
      <w:r>
        <w:rPr>
          <w:sz w:val="22"/>
          <w:szCs w:val="22"/>
        </w:rPr>
        <w:t>h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h</w:t>
      </w:r>
      <w:r>
        <w:rPr>
          <w:spacing w:val="-2"/>
          <w:sz w:val="22"/>
          <w:szCs w:val="22"/>
        </w:rPr>
        <w:t>e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r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p</w:t>
      </w:r>
      <w:r>
        <w:rPr>
          <w:spacing w:val="-5"/>
          <w:sz w:val="22"/>
          <w:szCs w:val="22"/>
        </w:rPr>
        <w:t>o</w:t>
      </w:r>
      <w:r>
        <w:rPr>
          <w:spacing w:val="1"/>
          <w:sz w:val="22"/>
          <w:szCs w:val="22"/>
        </w:rPr>
        <w:t>liti</w:t>
      </w:r>
      <w:r>
        <w:rPr>
          <w:spacing w:val="-2"/>
          <w:sz w:val="22"/>
          <w:szCs w:val="22"/>
        </w:rPr>
        <w:t>ca</w:t>
      </w:r>
      <w:r>
        <w:rPr>
          <w:sz w:val="22"/>
          <w:szCs w:val="22"/>
        </w:rPr>
        <w:t>l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s</w:t>
      </w:r>
      <w:r>
        <w:rPr>
          <w:spacing w:val="1"/>
          <w:sz w:val="22"/>
          <w:szCs w:val="22"/>
        </w:rPr>
        <w:t>t</w:t>
      </w:r>
      <w:r>
        <w:rPr>
          <w:spacing w:val="-2"/>
          <w:sz w:val="22"/>
          <w:szCs w:val="22"/>
        </w:rPr>
        <w:t>a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us</w:t>
      </w:r>
      <w:r>
        <w:rPr>
          <w:spacing w:val="-2"/>
          <w:sz w:val="22"/>
          <w:szCs w:val="22"/>
        </w:rPr>
        <w:t xml:space="preserve"> a</w:t>
      </w:r>
      <w:r>
        <w:rPr>
          <w:sz w:val="22"/>
          <w:szCs w:val="22"/>
        </w:rPr>
        <w:t>s</w:t>
      </w:r>
      <w:r>
        <w:rPr>
          <w:spacing w:val="3"/>
          <w:sz w:val="22"/>
          <w:szCs w:val="22"/>
        </w:rPr>
        <w:t xml:space="preserve"> </w:t>
      </w:r>
      <w:r>
        <w:rPr>
          <w:spacing w:val="-7"/>
          <w:sz w:val="22"/>
          <w:szCs w:val="22"/>
        </w:rPr>
        <w:t>a</w:t>
      </w:r>
      <w:r>
        <w:rPr>
          <w:sz w:val="22"/>
          <w:szCs w:val="22"/>
        </w:rPr>
        <w:t>n</w:t>
      </w:r>
      <w:r>
        <w:rPr>
          <w:spacing w:val="3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A</w:t>
      </w:r>
      <w:r>
        <w:rPr>
          <w:spacing w:val="1"/>
          <w:sz w:val="22"/>
          <w:szCs w:val="22"/>
        </w:rPr>
        <w:t>m</w:t>
      </w:r>
      <w:r>
        <w:rPr>
          <w:spacing w:val="-2"/>
          <w:sz w:val="22"/>
          <w:szCs w:val="22"/>
        </w:rPr>
        <w:t>er</w:t>
      </w:r>
      <w:r>
        <w:rPr>
          <w:spacing w:val="1"/>
          <w:sz w:val="22"/>
          <w:szCs w:val="22"/>
        </w:rPr>
        <w:t>i</w:t>
      </w:r>
      <w:r>
        <w:rPr>
          <w:spacing w:val="-2"/>
          <w:sz w:val="22"/>
          <w:szCs w:val="22"/>
        </w:rPr>
        <w:t>ca</w:t>
      </w:r>
      <w:r>
        <w:rPr>
          <w:sz w:val="22"/>
          <w:szCs w:val="22"/>
        </w:rPr>
        <w:t xml:space="preserve">n </w:t>
      </w:r>
      <w:r>
        <w:rPr>
          <w:spacing w:val="2"/>
          <w:sz w:val="22"/>
          <w:szCs w:val="22"/>
        </w:rPr>
        <w:t>S</w:t>
      </w:r>
      <w:r>
        <w:rPr>
          <w:spacing w:val="1"/>
          <w:sz w:val="22"/>
          <w:szCs w:val="22"/>
        </w:rPr>
        <w:t>t</w:t>
      </w:r>
      <w:r>
        <w:rPr>
          <w:spacing w:val="-2"/>
          <w:sz w:val="22"/>
          <w:szCs w:val="22"/>
        </w:rPr>
        <w:t>a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N</w:t>
      </w:r>
      <w:r>
        <w:rPr>
          <w:spacing w:val="-2"/>
          <w:sz w:val="22"/>
          <w:szCs w:val="22"/>
        </w:rPr>
        <w:t>a</w:t>
      </w:r>
      <w:r>
        <w:rPr>
          <w:spacing w:val="1"/>
          <w:sz w:val="22"/>
          <w:szCs w:val="22"/>
        </w:rPr>
        <w:t>ti</w:t>
      </w:r>
      <w:r>
        <w:rPr>
          <w:sz w:val="22"/>
          <w:szCs w:val="22"/>
        </w:rPr>
        <w:t>on</w:t>
      </w:r>
      <w:r>
        <w:rPr>
          <w:spacing w:val="-2"/>
          <w:sz w:val="22"/>
          <w:szCs w:val="22"/>
        </w:rPr>
        <w:t>a</w:t>
      </w:r>
      <w:r>
        <w:rPr>
          <w:sz w:val="22"/>
          <w:szCs w:val="22"/>
        </w:rPr>
        <w:t>l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or</w:t>
      </w:r>
      <w:r>
        <w:rPr>
          <w:spacing w:val="1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A</w:t>
      </w:r>
      <w:r>
        <w:rPr>
          <w:spacing w:val="1"/>
          <w:sz w:val="22"/>
          <w:szCs w:val="22"/>
        </w:rPr>
        <w:t>m</w:t>
      </w:r>
      <w:r>
        <w:rPr>
          <w:spacing w:val="-2"/>
          <w:sz w:val="22"/>
          <w:szCs w:val="22"/>
        </w:rPr>
        <w:t>e</w:t>
      </w:r>
      <w:r>
        <w:rPr>
          <w:spacing w:val="-1"/>
          <w:sz w:val="22"/>
          <w:szCs w:val="22"/>
        </w:rPr>
        <w:t>r</w:t>
      </w:r>
      <w:r>
        <w:rPr>
          <w:spacing w:val="1"/>
          <w:sz w:val="22"/>
          <w:szCs w:val="22"/>
        </w:rPr>
        <w:t>i</w:t>
      </w:r>
      <w:r>
        <w:rPr>
          <w:spacing w:val="-2"/>
          <w:sz w:val="22"/>
          <w:szCs w:val="22"/>
        </w:rPr>
        <w:t>ca</w:t>
      </w:r>
      <w:r>
        <w:rPr>
          <w:sz w:val="22"/>
          <w:szCs w:val="22"/>
        </w:rPr>
        <w:t>n</w:t>
      </w:r>
      <w:r>
        <w:rPr>
          <w:spacing w:val="3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S</w:t>
      </w:r>
      <w:r>
        <w:rPr>
          <w:spacing w:val="1"/>
          <w:sz w:val="22"/>
          <w:szCs w:val="22"/>
        </w:rPr>
        <w:t>t</w:t>
      </w:r>
      <w:r>
        <w:rPr>
          <w:spacing w:val="-2"/>
          <w:sz w:val="22"/>
          <w:szCs w:val="22"/>
        </w:rPr>
        <w:t>a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C</w:t>
      </w:r>
      <w:r>
        <w:rPr>
          <w:spacing w:val="1"/>
          <w:sz w:val="22"/>
          <w:szCs w:val="22"/>
        </w:rPr>
        <w:t>iti</w:t>
      </w:r>
      <w:r>
        <w:rPr>
          <w:spacing w:val="-2"/>
          <w:sz w:val="22"/>
          <w:szCs w:val="22"/>
        </w:rPr>
        <w:t>ze</w:t>
      </w:r>
      <w:r>
        <w:rPr>
          <w:sz w:val="22"/>
          <w:szCs w:val="22"/>
        </w:rPr>
        <w:t>n, d</w:t>
      </w:r>
      <w:r>
        <w:rPr>
          <w:spacing w:val="-2"/>
          <w:sz w:val="22"/>
          <w:szCs w:val="22"/>
        </w:rPr>
        <w:t>e</w:t>
      </w:r>
      <w:r>
        <w:rPr>
          <w:sz w:val="22"/>
          <w:szCs w:val="22"/>
        </w:rPr>
        <w:t>p</w:t>
      </w:r>
      <w:r>
        <w:rPr>
          <w:spacing w:val="-2"/>
          <w:sz w:val="22"/>
          <w:szCs w:val="22"/>
        </w:rPr>
        <w:t>e</w:t>
      </w:r>
      <w:r>
        <w:rPr>
          <w:sz w:val="22"/>
          <w:szCs w:val="22"/>
        </w:rPr>
        <w:t>nd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ng</w:t>
      </w:r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>on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h</w:t>
      </w:r>
      <w:r>
        <w:rPr>
          <w:spacing w:val="-2"/>
          <w:sz w:val="22"/>
          <w:szCs w:val="22"/>
        </w:rPr>
        <w:t>e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r</w:t>
      </w:r>
      <w:r>
        <w:rPr>
          <w:spacing w:val="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c</w:t>
      </w:r>
      <w:r>
        <w:rPr>
          <w:sz w:val="22"/>
          <w:szCs w:val="22"/>
        </w:rPr>
        <w:t>ho</w:t>
      </w:r>
      <w:r>
        <w:rPr>
          <w:spacing w:val="1"/>
          <w:sz w:val="22"/>
          <w:szCs w:val="22"/>
        </w:rPr>
        <w:t>i</w:t>
      </w:r>
      <w:r>
        <w:rPr>
          <w:spacing w:val="-2"/>
          <w:sz w:val="22"/>
          <w:szCs w:val="22"/>
        </w:rPr>
        <w:t>ce.</w:t>
      </w:r>
    </w:p>
    <w:p>
      <w:pPr>
        <w:pStyle w:val="Normal"/>
        <w:spacing w:lineRule="exact" w:line="140" w:before="9" w:after="0"/>
        <w:rPr>
          <w:sz w:val="15"/>
          <w:szCs w:val="15"/>
        </w:rPr>
      </w:pPr>
      <w:r>
        <w:rPr>
          <w:sz w:val="15"/>
          <w:szCs w:val="15"/>
        </w:rPr>
      </w:r>
    </w:p>
    <w:p>
      <w:pPr>
        <w:pStyle w:val="Normal"/>
        <w:spacing w:lineRule="exact" w:line="200"/>
        <w:rPr/>
      </w:pPr>
      <w:r>
        <w:rPr/>
      </w:r>
    </w:p>
    <w:p>
      <w:pPr>
        <w:pStyle w:val="Normal"/>
        <w:ind w:left="112"/>
        <w:rPr>
          <w:sz w:val="22"/>
          <w:szCs w:val="22"/>
        </w:rPr>
      </w:pPr>
      <w:r>
        <mc:AlternateContent>
          <mc:Choice Requires="wpg">
            <w:drawing>
              <wp:anchor behindDoc="1" distT="0" distB="635" distL="635" distR="0" simplePos="0" locked="0" layoutInCell="0" allowOverlap="1" relativeHeight="2">
                <wp:simplePos x="0" y="0"/>
                <wp:positionH relativeFrom="page">
                  <wp:posOffset>2688590</wp:posOffset>
                </wp:positionH>
                <wp:positionV relativeFrom="paragraph">
                  <wp:posOffset>8255</wp:posOffset>
                </wp:positionV>
                <wp:extent cx="2138680" cy="189230"/>
                <wp:effectExtent l="635" t="0" r="0" b="635"/>
                <wp:wrapNone/>
                <wp:docPr id="1" name="Shape1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38760" cy="189360"/>
                          <a:chOff x="0" y="0"/>
                          <a:chExt cx="2138760" cy="189360"/>
                        </a:xfrm>
                      </wpg:grpSpPr>
                      <wps:wsp>
                        <wps:cNvPr id="2" name=""/>
                        <wps:cNvSpPr/>
                        <wps:spPr>
                          <a:xfrm>
                            <a:off x="0" y="0"/>
                            <a:ext cx="2138760" cy="189360"/>
                          </a:xfrm>
                          <a:custGeom>
                            <a:avLst/>
                            <a:gdLst>
                              <a:gd name="textAreaLeft" fmla="*/ 0 w 1212480"/>
                              <a:gd name="textAreaRight" fmla="*/ 1212840 w 1212480"/>
                              <a:gd name="textAreaTop" fmla="*/ 0 h 107280"/>
                              <a:gd name="textAreaBottom" fmla="*/ 107640 h 107280"/>
                            </a:gdLst>
                            <a:ahLst/>
                            <a:rect l="textAreaLeft" t="textAreaTop" r="textAreaRight" b="textAreaBottom"/>
                            <a:pathLst>
                              <a:path w="5941" h="526">
                                <a:moveTo>
                                  <a:pt x="5576" y="355"/>
                                </a:moveTo>
                                <a:lnTo>
                                  <a:pt x="5576" y="526"/>
                                </a:lnTo>
                                <a:lnTo>
                                  <a:pt x="5941" y="263"/>
                                </a:lnTo>
                                <a:lnTo>
                                  <a:pt x="5576" y="0"/>
                                </a:lnTo>
                                <a:lnTo>
                                  <a:pt x="5576" y="171"/>
                                </a:lnTo>
                                <a:lnTo>
                                  <a:pt x="0" y="171"/>
                                </a:lnTo>
                                <a:lnTo>
                                  <a:pt x="0" y="355"/>
                                </a:lnTo>
                                <a:lnTo>
                                  <a:pt x="5576" y="35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7e8e9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alt="Shape1" style="position:absolute;margin-left:211.7pt;margin-top:0.65pt;width:168.4pt;height:14.9pt" coordorigin="4234,13" coordsize="3368,298"/>
            </w:pict>
          </mc:Fallback>
        </mc:AlternateContent>
      </w:r>
      <w:r>
        <w:rPr>
          <w:spacing w:val="-1"/>
          <w:sz w:val="22"/>
          <w:szCs w:val="22"/>
        </w:rPr>
        <w:t>N</w:t>
      </w:r>
      <w:r>
        <w:rPr>
          <w:spacing w:val="-2"/>
          <w:sz w:val="22"/>
          <w:szCs w:val="22"/>
        </w:rPr>
        <w:t>a</w:t>
      </w:r>
      <w:r>
        <w:rPr>
          <w:spacing w:val="1"/>
          <w:sz w:val="22"/>
          <w:szCs w:val="22"/>
        </w:rPr>
        <w:t>m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a</w:t>
      </w:r>
      <w:r>
        <w:rPr>
          <w:sz w:val="22"/>
          <w:szCs w:val="22"/>
        </w:rPr>
        <w:t>pp</w:t>
      </w:r>
      <w:r>
        <w:rPr>
          <w:spacing w:val="-2"/>
          <w:sz w:val="22"/>
          <w:szCs w:val="22"/>
        </w:rPr>
        <w:t>ear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ng</w:t>
      </w:r>
      <w:r>
        <w:rPr>
          <w:spacing w:val="3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n</w:t>
      </w:r>
      <w:r>
        <w:rPr>
          <w:spacing w:val="3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t</w:t>
      </w:r>
      <w:r>
        <w:rPr>
          <w:spacing w:val="-5"/>
          <w:sz w:val="22"/>
          <w:szCs w:val="22"/>
        </w:rPr>
        <w:t>h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s</w:t>
      </w:r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>ph</w:t>
      </w:r>
      <w:r>
        <w:rPr>
          <w:spacing w:val="-5"/>
          <w:sz w:val="22"/>
          <w:szCs w:val="22"/>
        </w:rPr>
        <w:t>o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o:</w:t>
      </w:r>
    </w:p>
    <w:p>
      <w:pPr>
        <w:pStyle w:val="Normal"/>
        <w:spacing w:lineRule="exact" w:line="140" w:before="8" w:after="0"/>
        <w:rPr>
          <w:sz w:val="14"/>
          <w:szCs w:val="14"/>
        </w:rPr>
      </w:pPr>
      <w:r>
        <w:rPr>
          <w:sz w:val="14"/>
          <w:szCs w:val="14"/>
        </w:rPr>
      </w:r>
    </w:p>
    <w:p>
      <w:pPr>
        <w:pStyle w:val="Normal"/>
        <w:spacing w:lineRule="exact" w:line="200"/>
        <w:rPr/>
      </w:pPr>
      <w:r>
        <w:rPr/>
      </w:r>
    </w:p>
    <w:p>
      <w:pPr>
        <w:pStyle w:val="Normal"/>
        <w:spacing w:lineRule="exact" w:line="200"/>
        <w:rPr/>
      </w:pPr>
      <w:r>
        <w:rPr/>
        <mc:AlternateContent>
          <mc:Choice Requires="wpg">
            <w:drawing>
              <wp:anchor behindDoc="1" distT="3175" distB="3810" distL="3175" distR="3810" simplePos="0" locked="0" layoutInCell="0" allowOverlap="1" relativeHeight="3">
                <wp:simplePos x="0" y="0"/>
                <wp:positionH relativeFrom="page">
                  <wp:posOffset>915035</wp:posOffset>
                </wp:positionH>
                <wp:positionV relativeFrom="paragraph">
                  <wp:posOffset>99695</wp:posOffset>
                </wp:positionV>
                <wp:extent cx="3921125" cy="635"/>
                <wp:effectExtent l="3175" t="3175" r="3810" b="3810"/>
                <wp:wrapNone/>
                <wp:docPr id="3" name="Shape2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21120" cy="720"/>
                          <a:chOff x="0" y="0"/>
                          <a:chExt cx="3921120" cy="720"/>
                        </a:xfrm>
                      </wpg:grpSpPr>
                      <wps:wsp>
                        <wps:cNvSpPr/>
                        <wps:spPr>
                          <a:xfrm>
                            <a:off x="0" y="0"/>
                            <a:ext cx="3921120" cy="720"/>
                          </a:xfrm>
                          <a:prstGeom prst="line">
                            <a:avLst/>
                          </a:prstGeom>
                          <a:ln w="648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alt="Shape2" style="position:absolute;margin-left:72.05pt;margin-top:7.85pt;width:308.7pt;height:0pt" coordorigin="1441,157" coordsize="6174,0">
                <v:line id="shape_0" from="1441,157" to="7615,157" stroked="t" o:allowincell="f" style="position:absolute;mso-position-horizontal-relative:page">
                  <v:stroke color="black" weight="6480" joinstyle="round" endcap="flat"/>
                  <v:fill o:detectmouseclick="t" on="false"/>
                  <w10:wrap type="none"/>
                </v:line>
              </v:group>
            </w:pict>
          </mc:Fallback>
        </mc:AlternateContent>
      </w:r>
    </w:p>
    <w:p>
      <w:pPr>
        <w:pStyle w:val="Normal"/>
        <w:spacing w:lineRule="exact" w:line="200"/>
        <w:rPr>
          <w:color w:themeColor="background1" w:themeShade="bf" w:val="BFBFBF"/>
        </w:rPr>
      </w:pPr>
      <w:r>
        <w:rPr/>
        <w:tab/>
        <w:t xml:space="preserve"> </w:t>
      </w:r>
      <w:r>
        <w:rPr>
          <w:color w:themeColor="background1" w:themeShade="bf" w:val="BFBFBF"/>
        </w:rPr>
        <w:t>First       Middle        Last Name</w:t>
      </w:r>
    </w:p>
    <w:p>
      <w:pPr>
        <w:pStyle w:val="Normal"/>
        <w:spacing w:lineRule="exact" w:line="200"/>
        <w:rPr/>
      </w:pPr>
      <w:r>
        <w:rPr/>
      </w:r>
    </w:p>
    <w:p>
      <w:pPr>
        <w:pStyle w:val="Normal"/>
        <w:spacing w:lineRule="exact" w:line="240"/>
        <w:ind w:left="131"/>
        <w:rPr>
          <w:sz w:val="22"/>
          <w:szCs w:val="22"/>
        </w:rPr>
      </w:pPr>
      <w:r>
        <mc:AlternateContent>
          <mc:Choice Requires="wpg">
            <w:drawing>
              <wp:anchor behindDoc="1" distT="3175" distB="3175" distL="3175" distR="3175" simplePos="0" locked="0" layoutInCell="0" allowOverlap="1" relativeHeight="4">
                <wp:simplePos x="0" y="0"/>
                <wp:positionH relativeFrom="page">
                  <wp:posOffset>908685</wp:posOffset>
                </wp:positionH>
                <wp:positionV relativeFrom="paragraph">
                  <wp:posOffset>401955</wp:posOffset>
                </wp:positionV>
                <wp:extent cx="4264025" cy="635"/>
                <wp:effectExtent l="3175" t="3175" r="3175" b="3175"/>
                <wp:wrapNone/>
                <wp:docPr id="4" name="Shape3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64200" cy="720"/>
                          <a:chOff x="0" y="0"/>
                          <a:chExt cx="4264200" cy="720"/>
                        </a:xfrm>
                      </wpg:grpSpPr>
                      <wps:wsp>
                        <wps:cNvSpPr/>
                        <wps:spPr>
                          <a:xfrm>
                            <a:off x="0" y="0"/>
                            <a:ext cx="4264200" cy="720"/>
                          </a:xfrm>
                          <a:prstGeom prst="line">
                            <a:avLst/>
                          </a:prstGeom>
                          <a:ln w="57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alt="Shape3" style="position:absolute;margin-left:71.55pt;margin-top:31.65pt;width:335.7pt;height:0pt" coordorigin="1431,633" coordsize="6714,0">
                <v:line id="shape_0" from="1431,633" to="8145,633" stroked="t" o:allowincell="f" style="position:absolute;mso-position-horizontal-relative:page">
                  <v:stroke color="black" weight="5760" joinstyle="round" endcap="flat"/>
                  <v:fill o:detectmouseclick="t" on="false"/>
                  <w10:wrap type="none"/>
                </v:line>
              </v:group>
            </w:pict>
          </mc:Fallback>
        </mc:AlternateContent>
      </w:r>
      <w:r>
        <w:rPr>
          <w:spacing w:val="2"/>
          <w:position w:val="-1"/>
          <w:sz w:val="22"/>
          <w:szCs w:val="22"/>
        </w:rPr>
        <w:t>P</w:t>
      </w:r>
      <w:r>
        <w:rPr>
          <w:position w:val="-1"/>
          <w:sz w:val="22"/>
          <w:szCs w:val="22"/>
        </w:rPr>
        <w:t>hys</w:t>
      </w:r>
      <w:r>
        <w:rPr>
          <w:spacing w:val="1"/>
          <w:position w:val="-1"/>
          <w:sz w:val="22"/>
          <w:szCs w:val="22"/>
        </w:rPr>
        <w:t>i</w:t>
      </w:r>
      <w:r>
        <w:rPr>
          <w:spacing w:val="-2"/>
          <w:position w:val="-1"/>
          <w:sz w:val="22"/>
          <w:szCs w:val="22"/>
        </w:rPr>
        <w:t>ca</w:t>
      </w:r>
      <w:r>
        <w:rPr>
          <w:position w:val="-1"/>
          <w:sz w:val="22"/>
          <w:szCs w:val="22"/>
        </w:rPr>
        <w:t>l</w:t>
      </w:r>
      <w:r>
        <w:rPr>
          <w:spacing w:val="4"/>
          <w:position w:val="-1"/>
          <w:sz w:val="22"/>
          <w:szCs w:val="22"/>
        </w:rPr>
        <w:t xml:space="preserve"> </w:t>
      </w:r>
      <w:r>
        <w:rPr>
          <w:spacing w:val="-1"/>
          <w:position w:val="-1"/>
          <w:sz w:val="22"/>
          <w:szCs w:val="22"/>
        </w:rPr>
        <w:t>A</w:t>
      </w:r>
      <w:r>
        <w:rPr>
          <w:position w:val="-1"/>
          <w:sz w:val="22"/>
          <w:szCs w:val="22"/>
        </w:rPr>
        <w:t>dd</w:t>
      </w:r>
      <w:r>
        <w:rPr>
          <w:spacing w:val="-2"/>
          <w:position w:val="-1"/>
          <w:sz w:val="22"/>
          <w:szCs w:val="22"/>
        </w:rPr>
        <w:t>re</w:t>
      </w:r>
      <w:r>
        <w:rPr>
          <w:position w:val="-1"/>
          <w:sz w:val="22"/>
          <w:szCs w:val="22"/>
        </w:rPr>
        <w:t>ss:</w:t>
      </w:r>
    </w:p>
    <w:p>
      <w:pPr>
        <w:pStyle w:val="Normal"/>
        <w:spacing w:lineRule="exact" w:line="160" w:before="0" w:after="0"/>
        <w:rPr>
          <w:sz w:val="17"/>
          <w:szCs w:val="17"/>
        </w:rPr>
      </w:pPr>
      <w:r>
        <w:br w:type="column"/>
      </w:r>
      <w:r>
        <w:rPr>
          <w:sz w:val="17"/>
          <w:szCs w:val="17"/>
        </w:rPr>
      </w:r>
    </w:p>
    <w:p>
      <w:pPr>
        <w:pStyle w:val="Normal"/>
        <w:spacing w:lineRule="exact" w:line="200"/>
        <w:rPr/>
      </w:pPr>
      <w:r>
        <w:rPr/>
      </w:r>
    </w:p>
    <w:p>
      <w:pPr>
        <w:pStyle w:val="Normal"/>
        <w:spacing w:lineRule="exact" w:line="200"/>
        <w:rPr/>
      </w:pPr>
      <w:r>
        <w:rPr/>
      </w:r>
    </w:p>
    <w:p>
      <w:pPr>
        <w:pStyle w:val="Normal"/>
        <w:spacing w:lineRule="exact" w:line="200"/>
        <w:rPr/>
      </w:pPr>
      <w:r>
        <w:rPr/>
      </w:r>
    </w:p>
    <w:p>
      <w:pPr>
        <w:pStyle w:val="Normal"/>
        <w:spacing w:lineRule="exact" w:line="200"/>
        <w:rPr/>
      </w:pPr>
      <w:r>
        <w:rPr/>
      </w:r>
    </w:p>
    <w:p>
      <w:pPr>
        <w:pStyle w:val="Normal"/>
        <w:ind w:left="430" w:right="1053"/>
        <w:jc w:val="center"/>
        <w:rPr>
          <w:rFonts w:ascii="Calibri" w:hAnsi="Calibri" w:eastAsia="Calibri" w:cs="Calibri"/>
          <w:sz w:val="33"/>
          <w:szCs w:val="33"/>
        </w:rPr>
      </w:pPr>
      <w:r>
        <w:rPr>
          <w:rFonts w:eastAsia="Calibri" w:cs="Calibri" w:ascii="Calibri" w:hAnsi="Calibri"/>
          <w:color w:val="AEB0B3"/>
          <w:spacing w:val="1"/>
          <w:sz w:val="33"/>
          <w:szCs w:val="33"/>
        </w:rPr>
        <w:t>S</w:t>
      </w:r>
      <w:r>
        <w:rPr>
          <w:rFonts w:eastAsia="Calibri" w:cs="Calibri" w:ascii="Calibri" w:hAnsi="Calibri"/>
          <w:color w:val="AEB0B3"/>
          <w:spacing w:val="-1"/>
          <w:sz w:val="33"/>
          <w:szCs w:val="33"/>
        </w:rPr>
        <w:t>t</w:t>
      </w:r>
      <w:r>
        <w:rPr>
          <w:rFonts w:eastAsia="Calibri" w:cs="Calibri" w:ascii="Calibri" w:hAnsi="Calibri"/>
          <w:color w:val="AEB0B3"/>
          <w:sz w:val="33"/>
          <w:szCs w:val="33"/>
        </w:rPr>
        <w:t>a</w:t>
      </w:r>
      <w:r>
        <w:rPr>
          <w:rFonts w:eastAsia="Calibri" w:cs="Calibri" w:ascii="Calibri" w:hAnsi="Calibri"/>
          <w:color w:val="AEB0B3"/>
          <w:spacing w:val="-1"/>
          <w:sz w:val="33"/>
          <w:szCs w:val="33"/>
        </w:rPr>
        <w:t>nd</w:t>
      </w:r>
      <w:r>
        <w:rPr>
          <w:rFonts w:eastAsia="Calibri" w:cs="Calibri" w:ascii="Calibri" w:hAnsi="Calibri"/>
          <w:color w:val="AEB0B3"/>
          <w:sz w:val="33"/>
          <w:szCs w:val="33"/>
        </w:rPr>
        <w:t>ard</w:t>
      </w:r>
    </w:p>
    <w:p>
      <w:pPr>
        <w:pStyle w:val="Normal"/>
        <w:spacing w:before="29" w:after="0"/>
        <w:ind w:left="459" w:right="1088"/>
        <w:jc w:val="center"/>
        <w:rPr>
          <w:rFonts w:ascii="Calibri" w:hAnsi="Calibri" w:eastAsia="Calibri" w:cs="Calibri"/>
          <w:sz w:val="33"/>
          <w:szCs w:val="33"/>
        </w:rPr>
      </w:pPr>
      <w:r>
        <mc:AlternateContent>
          <mc:Choice Requires="wpg">
            <w:drawing>
              <wp:anchor behindDoc="1" distT="2540" distB="2540" distL="2540" distR="2540" simplePos="0" locked="0" layoutInCell="0" allowOverlap="1" relativeHeight="5">
                <wp:simplePos x="0" y="0"/>
                <wp:positionH relativeFrom="page">
                  <wp:posOffset>4933315</wp:posOffset>
                </wp:positionH>
                <wp:positionV relativeFrom="page">
                  <wp:posOffset>1029970</wp:posOffset>
                </wp:positionV>
                <wp:extent cx="1828800" cy="1835150"/>
                <wp:effectExtent l="2540" t="2540" r="2540" b="2540"/>
                <wp:wrapNone/>
                <wp:docPr id="5" name="Shape4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28800" cy="1835280"/>
                          <a:chOff x="0" y="0"/>
                          <a:chExt cx="1828800" cy="1835280"/>
                        </a:xfrm>
                      </wpg:grpSpPr>
                      <wps:wsp>
                        <wps:cNvSpPr/>
                        <wps:spPr>
                          <a:xfrm>
                            <a:off x="1440" y="1800"/>
                            <a:ext cx="1824840" cy="0"/>
                          </a:xfrm>
                          <a:prstGeom prst="line">
                            <a:avLst/>
                          </a:prstGeom>
                          <a:ln w="432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0"/>
                            <a:ext cx="720" cy="1835280"/>
                          </a:xfrm>
                          <a:prstGeom prst="line">
                            <a:avLst/>
                          </a:prstGeom>
                          <a:ln w="432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1440" y="1833840"/>
                            <a:ext cx="1824840" cy="0"/>
                          </a:xfrm>
                          <a:prstGeom prst="line">
                            <a:avLst/>
                          </a:prstGeom>
                          <a:ln w="432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1828080" y="0"/>
                            <a:ext cx="720" cy="1835280"/>
                          </a:xfrm>
                          <a:prstGeom prst="line">
                            <a:avLst/>
                          </a:prstGeom>
                          <a:ln w="432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alt="Shape4" style="position:absolute;margin-left:388.45pt;margin-top:81.1pt;width:143.9pt;height:144.45pt" coordorigin="7769,1622" coordsize="2878,2889">
                <v:line id="shape_0" from="7771,1625" to="10644,1625" stroked="t" o:allowincell="f" style="position:absolute;mso-position-horizontal-relative:page;mso-position-vertical-relative:page">
                  <v:stroke color="black" weight="4320" joinstyle="round" endcap="flat"/>
                  <v:fill o:detectmouseclick="t" on="false"/>
                  <w10:wrap type="none"/>
                </v:line>
                <v:line id="shape_0" from="7769,1622" to="7769,4511" stroked="t" o:allowincell="f" style="position:absolute;mso-position-horizontal-relative:page;mso-position-vertical-relative:page">
                  <v:stroke color="black" weight="4320" joinstyle="round" endcap="flat"/>
                  <v:fill o:detectmouseclick="t" on="false"/>
                  <w10:wrap type="none"/>
                </v:line>
                <v:line id="shape_0" from="7771,4510" to="10644,4510" stroked="t" o:allowincell="f" style="position:absolute;mso-position-horizontal-relative:page;mso-position-vertical-relative:page">
                  <v:stroke color="black" weight="4320" joinstyle="round" endcap="flat"/>
                  <v:fill o:detectmouseclick="t" on="false"/>
                  <w10:wrap type="none"/>
                </v:line>
                <v:line id="shape_0" from="10648,1622" to="10648,4511" stroked="t" o:allowincell="f" style="position:absolute;mso-position-horizontal-relative:page;mso-position-vertical-relative:page">
                  <v:stroke color="black" weight="4320" joinstyle="round" endcap="flat"/>
                  <v:fill o:detectmouseclick="t" on="false"/>
                  <w10:wrap type="none"/>
                </v:line>
              </v:group>
            </w:pict>
          </mc:Fallback>
        </mc:AlternateContent>
      </w:r>
      <w:r>
        <w:rPr>
          <w:rFonts w:eastAsia="Calibri" w:cs="Calibri" w:ascii="Calibri" w:hAnsi="Calibri"/>
          <w:color w:val="AEB0B3"/>
          <w:spacing w:val="2"/>
          <w:sz w:val="33"/>
          <w:szCs w:val="33"/>
        </w:rPr>
        <w:t>P</w:t>
      </w:r>
      <w:r>
        <w:rPr>
          <w:rFonts w:eastAsia="Calibri" w:cs="Calibri" w:ascii="Calibri" w:hAnsi="Calibri"/>
          <w:color w:val="AEB0B3"/>
          <w:sz w:val="33"/>
          <w:szCs w:val="33"/>
        </w:rPr>
        <w:t>ass</w:t>
      </w:r>
      <w:r>
        <w:rPr>
          <w:rFonts w:eastAsia="Calibri" w:cs="Calibri" w:ascii="Calibri" w:hAnsi="Calibri"/>
          <w:color w:val="AEB0B3"/>
          <w:spacing w:val="-1"/>
          <w:sz w:val="33"/>
          <w:szCs w:val="33"/>
        </w:rPr>
        <w:t>p</w:t>
      </w:r>
      <w:r>
        <w:rPr>
          <w:rFonts w:eastAsia="Calibri" w:cs="Calibri" w:ascii="Calibri" w:hAnsi="Calibri"/>
          <w:color w:val="AEB0B3"/>
          <w:spacing w:val="-2"/>
          <w:sz w:val="33"/>
          <w:szCs w:val="33"/>
        </w:rPr>
        <w:t>o</w:t>
      </w:r>
      <w:r>
        <w:rPr>
          <w:rFonts w:eastAsia="Calibri" w:cs="Calibri" w:ascii="Calibri" w:hAnsi="Calibri"/>
          <w:color w:val="AEB0B3"/>
          <w:sz w:val="33"/>
          <w:szCs w:val="33"/>
        </w:rPr>
        <w:t>rt</w:t>
      </w:r>
    </w:p>
    <w:p>
      <w:pPr>
        <w:pStyle w:val="Normal"/>
        <w:spacing w:lineRule="exact" w:line="380"/>
        <w:ind w:left="-45" w:right="578"/>
        <w:jc w:val="center"/>
        <w:rPr>
          <w:rFonts w:ascii="Calibri" w:hAnsi="Calibri" w:eastAsia="Calibri" w:cs="Calibri"/>
          <w:sz w:val="33"/>
          <w:szCs w:val="33"/>
        </w:rPr>
      </w:pPr>
      <w:r>
        <w:rPr>
          <w:rFonts w:eastAsia="Calibri" w:cs="Calibri" w:ascii="Calibri" w:hAnsi="Calibri"/>
          <w:color w:val="AEB0B3"/>
          <w:spacing w:val="1"/>
          <w:sz w:val="33"/>
          <w:szCs w:val="33"/>
        </w:rPr>
        <w:t>Si</w:t>
      </w:r>
      <w:r>
        <w:rPr>
          <w:rFonts w:eastAsia="Calibri" w:cs="Calibri" w:ascii="Calibri" w:hAnsi="Calibri"/>
          <w:color w:val="AEB0B3"/>
          <w:spacing w:val="-1"/>
          <w:sz w:val="33"/>
          <w:szCs w:val="33"/>
        </w:rPr>
        <w:t>z</w:t>
      </w:r>
      <w:r>
        <w:rPr>
          <w:rFonts w:eastAsia="Calibri" w:cs="Calibri" w:ascii="Calibri" w:hAnsi="Calibri"/>
          <w:color w:val="AEB0B3"/>
          <w:sz w:val="33"/>
          <w:szCs w:val="33"/>
        </w:rPr>
        <w:t>e</w:t>
      </w:r>
      <w:r>
        <w:rPr>
          <w:rFonts w:eastAsia="Calibri" w:cs="Calibri" w:ascii="Calibri" w:hAnsi="Calibri"/>
          <w:color w:val="AEB0B3"/>
          <w:spacing w:val="1"/>
          <w:sz w:val="33"/>
          <w:szCs w:val="33"/>
        </w:rPr>
        <w:t xml:space="preserve"> </w:t>
      </w:r>
      <w:r>
        <w:rPr>
          <w:rFonts w:eastAsia="Calibri" w:cs="Calibri" w:ascii="Calibri" w:hAnsi="Calibri"/>
          <w:color w:val="AEB0B3"/>
          <w:spacing w:val="2"/>
          <w:sz w:val="33"/>
          <w:szCs w:val="33"/>
        </w:rPr>
        <w:t>P</w:t>
      </w:r>
      <w:r>
        <w:rPr>
          <w:rFonts w:eastAsia="Calibri" w:cs="Calibri" w:ascii="Calibri" w:hAnsi="Calibri"/>
          <w:color w:val="AEB0B3"/>
          <w:spacing w:val="-1"/>
          <w:sz w:val="33"/>
          <w:szCs w:val="33"/>
        </w:rPr>
        <w:t>h</w:t>
      </w:r>
      <w:r>
        <w:rPr>
          <w:rFonts w:eastAsia="Calibri" w:cs="Calibri" w:ascii="Calibri" w:hAnsi="Calibri"/>
          <w:color w:val="AEB0B3"/>
          <w:spacing w:val="-2"/>
          <w:sz w:val="33"/>
          <w:szCs w:val="33"/>
        </w:rPr>
        <w:t>o</w:t>
      </w:r>
      <w:r>
        <w:rPr>
          <w:rFonts w:eastAsia="Calibri" w:cs="Calibri" w:ascii="Calibri" w:hAnsi="Calibri"/>
          <w:color w:val="AEB0B3"/>
          <w:spacing w:val="-1"/>
          <w:sz w:val="33"/>
          <w:szCs w:val="33"/>
        </w:rPr>
        <w:t>t</w:t>
      </w:r>
      <w:r>
        <w:rPr>
          <w:rFonts w:eastAsia="Calibri" w:cs="Calibri" w:ascii="Calibri" w:hAnsi="Calibri"/>
          <w:color w:val="AEB0B3"/>
          <w:sz w:val="33"/>
          <w:szCs w:val="33"/>
        </w:rPr>
        <w:t xml:space="preserve">o </w:t>
      </w:r>
      <w:r>
        <w:rPr>
          <w:rFonts w:eastAsia="Calibri" w:cs="Calibri" w:ascii="Calibri" w:hAnsi="Calibri"/>
          <w:color w:val="AEB0B3"/>
          <w:spacing w:val="-1"/>
          <w:sz w:val="33"/>
          <w:szCs w:val="33"/>
        </w:rPr>
        <w:t>h</w:t>
      </w:r>
      <w:r>
        <w:rPr>
          <w:rFonts w:eastAsia="Calibri" w:cs="Calibri" w:ascii="Calibri" w:hAnsi="Calibri"/>
          <w:color w:val="AEB0B3"/>
          <w:spacing w:val="-2"/>
          <w:sz w:val="33"/>
          <w:szCs w:val="33"/>
        </w:rPr>
        <w:t>e</w:t>
      </w:r>
      <w:r>
        <w:rPr>
          <w:rFonts w:eastAsia="Calibri" w:cs="Calibri" w:ascii="Calibri" w:hAnsi="Calibri"/>
          <w:color w:val="AEB0B3"/>
          <w:sz w:val="33"/>
          <w:szCs w:val="33"/>
        </w:rPr>
        <w:t>r</w:t>
      </w:r>
      <w:r>
        <w:rPr>
          <w:rFonts w:eastAsia="Calibri" w:cs="Calibri" w:ascii="Calibri" w:hAnsi="Calibri"/>
          <w:color w:val="AEB0B3"/>
          <w:spacing w:val="-2"/>
          <w:sz w:val="33"/>
          <w:szCs w:val="33"/>
        </w:rPr>
        <w:t>e.</w:t>
      </w:r>
    </w:p>
    <w:p>
      <w:pPr>
        <w:pStyle w:val="Normal"/>
        <w:spacing w:lineRule="exact" w:line="380"/>
        <w:ind w:left="13" w:right="637"/>
        <w:jc w:val="center"/>
        <w:rPr>
          <w:rFonts w:ascii="Calibri" w:hAnsi="Calibri" w:eastAsia="Calibri" w:cs="Calibri"/>
          <w:sz w:val="33"/>
          <w:szCs w:val="33"/>
        </w:rPr>
      </w:pPr>
      <w:r>
        <w:rPr>
          <w:rFonts w:eastAsia="Calibri" w:cs="Calibri" w:ascii="Calibri" w:hAnsi="Calibri"/>
          <w:color w:val="AEB0B3"/>
          <w:sz w:val="33"/>
          <w:szCs w:val="33"/>
        </w:rPr>
        <w:t>2</w:t>
      </w:r>
      <w:r>
        <w:rPr>
          <w:rFonts w:eastAsia="Calibri" w:cs="Calibri" w:ascii="Calibri" w:hAnsi="Calibri"/>
          <w:color w:val="AEB0B3"/>
          <w:spacing w:val="-2"/>
          <w:sz w:val="33"/>
          <w:szCs w:val="33"/>
        </w:rPr>
        <w:t>.</w:t>
      </w:r>
      <w:r>
        <w:rPr>
          <w:rFonts w:eastAsia="Calibri" w:cs="Calibri" w:ascii="Calibri" w:hAnsi="Calibri"/>
          <w:color w:val="AEB0B3"/>
          <w:sz w:val="33"/>
          <w:szCs w:val="33"/>
        </w:rPr>
        <w:t>0</w:t>
      </w:r>
      <w:r>
        <w:rPr>
          <w:rFonts w:eastAsia="Calibri" w:cs="Calibri" w:ascii="Calibri" w:hAnsi="Calibri"/>
          <w:color w:val="AEB0B3"/>
          <w:spacing w:val="2"/>
          <w:sz w:val="33"/>
          <w:szCs w:val="33"/>
        </w:rPr>
        <w:t xml:space="preserve"> </w:t>
      </w:r>
      <w:r>
        <w:rPr>
          <w:rFonts w:eastAsia="Calibri" w:cs="Calibri" w:ascii="Calibri" w:hAnsi="Calibri"/>
          <w:color w:val="AEB0B3"/>
          <w:sz w:val="33"/>
          <w:szCs w:val="33"/>
        </w:rPr>
        <w:t>x</w:t>
      </w:r>
      <w:r>
        <w:rPr>
          <w:rFonts w:eastAsia="Calibri" w:cs="Calibri" w:ascii="Calibri" w:hAnsi="Calibri"/>
          <w:color w:val="AEB0B3"/>
          <w:spacing w:val="3"/>
          <w:sz w:val="33"/>
          <w:szCs w:val="33"/>
        </w:rPr>
        <w:t xml:space="preserve"> </w:t>
      </w:r>
      <w:r>
        <w:rPr>
          <w:rFonts w:eastAsia="Calibri" w:cs="Calibri" w:ascii="Calibri" w:hAnsi="Calibri"/>
          <w:color w:val="AEB0B3"/>
          <w:sz w:val="33"/>
          <w:szCs w:val="33"/>
        </w:rPr>
        <w:t>2</w:t>
      </w:r>
      <w:r>
        <w:rPr>
          <w:rFonts w:eastAsia="Calibri" w:cs="Calibri" w:ascii="Calibri" w:hAnsi="Calibri"/>
          <w:color w:val="AEB0B3"/>
          <w:spacing w:val="-2"/>
          <w:sz w:val="33"/>
          <w:szCs w:val="33"/>
        </w:rPr>
        <w:t>.</w:t>
      </w:r>
      <w:r>
        <w:rPr>
          <w:rFonts w:eastAsia="Calibri" w:cs="Calibri" w:ascii="Calibri" w:hAnsi="Calibri"/>
          <w:color w:val="AEB0B3"/>
          <w:sz w:val="33"/>
          <w:szCs w:val="33"/>
        </w:rPr>
        <w:t>0</w:t>
      </w:r>
      <w:r>
        <w:rPr>
          <w:rFonts w:eastAsia="Calibri" w:cs="Calibri" w:ascii="Calibri" w:hAnsi="Calibri"/>
          <w:color w:val="AEB0B3"/>
          <w:spacing w:val="-2"/>
          <w:sz w:val="33"/>
          <w:szCs w:val="33"/>
        </w:rPr>
        <w:t xml:space="preserve"> </w:t>
      </w:r>
      <w:r>
        <w:rPr>
          <w:rFonts w:eastAsia="Calibri" w:cs="Calibri" w:ascii="Calibri" w:hAnsi="Calibri"/>
          <w:color w:val="AEB0B3"/>
          <w:spacing w:val="1"/>
          <w:sz w:val="33"/>
          <w:szCs w:val="33"/>
        </w:rPr>
        <w:t>i</w:t>
      </w:r>
      <w:r>
        <w:rPr>
          <w:rFonts w:eastAsia="Calibri" w:cs="Calibri" w:ascii="Calibri" w:hAnsi="Calibri"/>
          <w:color w:val="AEB0B3"/>
          <w:spacing w:val="-1"/>
          <w:sz w:val="33"/>
          <w:szCs w:val="33"/>
        </w:rPr>
        <w:t>nch</w:t>
      </w:r>
      <w:r>
        <w:rPr>
          <w:rFonts w:eastAsia="Calibri" w:cs="Calibri" w:ascii="Calibri" w:hAnsi="Calibri"/>
          <w:color w:val="AEB0B3"/>
          <w:spacing w:val="-2"/>
          <w:sz w:val="33"/>
          <w:szCs w:val="33"/>
        </w:rPr>
        <w:t>e</w:t>
      </w:r>
      <w:r>
        <w:rPr>
          <w:rFonts w:eastAsia="Calibri" w:cs="Calibri" w:ascii="Calibri" w:hAnsi="Calibri"/>
          <w:color w:val="AEB0B3"/>
          <w:sz w:val="33"/>
          <w:szCs w:val="33"/>
        </w:rPr>
        <w:t>s</w:t>
      </w:r>
    </w:p>
    <w:p>
      <w:pPr>
        <w:sectPr>
          <w:type w:val="nextPage"/>
          <w:pgSz w:w="12240" w:h="15840"/>
          <w:pgMar w:left="1300" w:right="1320" w:gutter="0" w:header="0" w:top="1260" w:footer="0" w:bottom="280"/>
          <w:pgNumType w:fmt="decimal"/>
          <w:cols w:num="2" w:equalWidth="false" w:sep="false">
            <w:col w:w="6387" w:space="434"/>
            <w:col w:w="2798"/>
          </w:cols>
          <w:formProt w:val="false"/>
          <w:textDirection w:val="lrTb"/>
          <w:docGrid w:type="default" w:linePitch="100" w:charSpace="8192"/>
        </w:sectPr>
      </w:pPr>
    </w:p>
    <w:p>
      <w:pPr>
        <w:pStyle w:val="Normal"/>
        <w:spacing w:lineRule="exact" w:line="200"/>
        <w:rPr/>
      </w:pPr>
      <w:r>
        <w:rPr/>
      </w:r>
    </w:p>
    <w:p>
      <w:pPr>
        <w:sectPr>
          <w:type w:val="continuous"/>
          <w:pgSz w:w="12240" w:h="15840"/>
          <w:pgMar w:left="1300" w:right="1320" w:gutter="0" w:header="0" w:top="1260" w:footer="0" w:bottom="280"/>
          <w:formProt w:val="false"/>
          <w:textDirection w:val="lrTb"/>
          <w:docGrid w:type="default" w:linePitch="100" w:charSpace="8192"/>
        </w:sectPr>
      </w:pPr>
    </w:p>
    <w:p>
      <w:pPr>
        <w:pStyle w:val="Normal"/>
        <w:spacing w:lineRule="exact" w:line="240" w:before="32" w:after="0"/>
        <w:ind w:left="131" w:right="-53"/>
        <w:rPr>
          <w:spacing w:val="-2"/>
          <w:sz w:val="22"/>
          <w:szCs w:val="22"/>
        </w:rPr>
      </w:pPr>
      <w:r>
        <w:rPr>
          <w:spacing w:val="-2"/>
          <w:sz w:val="22"/>
          <w:szCs w:val="22"/>
        </w:rPr>
      </w:r>
    </w:p>
    <w:p>
      <w:pPr>
        <w:pStyle w:val="Normal"/>
        <w:spacing w:lineRule="exact" w:line="240" w:before="32" w:after="0"/>
        <w:ind w:left="131" w:right="-53"/>
        <w:rPr>
          <w:spacing w:val="-2"/>
          <w:sz w:val="22"/>
          <w:szCs w:val="22"/>
        </w:rPr>
      </w:pPr>
      <w:r>
        <w:rPr>
          <w:spacing w:val="-2"/>
          <w:sz w:val="22"/>
          <w:szCs w:val="22"/>
        </w:rPr>
      </w:r>
    </w:p>
    <w:p>
      <w:pPr>
        <w:pStyle w:val="Normal"/>
        <w:spacing w:lineRule="exact" w:line="240" w:before="32" w:after="0"/>
        <w:ind w:left="131" w:right="-53"/>
        <w:rPr>
          <w:spacing w:val="-2"/>
          <w:sz w:val="22"/>
          <w:szCs w:val="22"/>
        </w:rPr>
      </w:pPr>
      <w:r>
        <w:rPr>
          <w:spacing w:val="-2"/>
          <w:sz w:val="22"/>
          <w:szCs w:val="22"/>
        </w:rPr>
      </w:r>
    </w:p>
    <w:p>
      <w:pPr>
        <w:pStyle w:val="Normal"/>
        <w:spacing w:lineRule="exact" w:line="240" w:before="32" w:after="0"/>
        <w:ind w:left="131" w:right="-53"/>
        <w:rPr>
          <w:sz w:val="22"/>
          <w:szCs w:val="22"/>
        </w:rPr>
      </w:pPr>
      <w:r>
        <mc:AlternateContent>
          <mc:Choice Requires="wpg">
            <w:drawing>
              <wp:anchor behindDoc="1" distT="3175" distB="3175" distL="3175" distR="3175" simplePos="0" locked="0" layoutInCell="0" allowOverlap="1" relativeHeight="6">
                <wp:simplePos x="0" y="0"/>
                <wp:positionH relativeFrom="page">
                  <wp:posOffset>1652270</wp:posOffset>
                </wp:positionH>
                <wp:positionV relativeFrom="paragraph">
                  <wp:posOffset>178435</wp:posOffset>
                </wp:positionV>
                <wp:extent cx="3562985" cy="635"/>
                <wp:effectExtent l="3175" t="3175" r="3175" b="3175"/>
                <wp:wrapNone/>
                <wp:docPr id="6" name="Shape5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62920" cy="720"/>
                          <a:chOff x="0" y="0"/>
                          <a:chExt cx="3562920" cy="720"/>
                        </a:xfrm>
                      </wpg:grpSpPr>
                      <wps:wsp>
                        <wps:cNvSpPr/>
                        <wps:spPr>
                          <a:xfrm>
                            <a:off x="0" y="0"/>
                            <a:ext cx="3562920" cy="720"/>
                          </a:xfrm>
                          <a:prstGeom prst="line">
                            <a:avLst/>
                          </a:prstGeom>
                          <a:ln w="57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alt="Shape5" style="position:absolute;margin-left:130.1pt;margin-top:14.05pt;width:280.5pt;height:0pt" coordorigin="2602,281" coordsize="5610,0">
                <v:line id="shape_0" from="2602,281" to="8212,281" stroked="t" o:allowincell="f" style="position:absolute;mso-position-horizontal-relative:page">
                  <v:stroke color="black" weight="5760" joinstyle="round" endcap="flat"/>
                  <v:fill o:detectmouseclick="t" on="false"/>
                  <w10:wrap type="none"/>
                </v:line>
              </v:group>
            </w:pict>
          </mc:Fallback>
        </mc:AlternateContent>
      </w:r>
      <w:r>
        <w:rPr>
          <w:spacing w:val="-2"/>
          <w:position w:val="-1"/>
          <w:sz w:val="22"/>
          <w:szCs w:val="22"/>
        </w:rPr>
        <w:t>W</w:t>
      </w:r>
      <w:r>
        <w:rPr>
          <w:spacing w:val="1"/>
          <w:position w:val="-1"/>
          <w:sz w:val="22"/>
          <w:szCs w:val="22"/>
        </w:rPr>
        <w:t>it</w:t>
      </w:r>
      <w:r>
        <w:rPr>
          <w:position w:val="-1"/>
          <w:sz w:val="22"/>
          <w:szCs w:val="22"/>
        </w:rPr>
        <w:t>n</w:t>
      </w:r>
      <w:r>
        <w:rPr>
          <w:spacing w:val="-2"/>
          <w:position w:val="-1"/>
          <w:sz w:val="22"/>
          <w:szCs w:val="22"/>
        </w:rPr>
        <w:t>e</w:t>
      </w:r>
      <w:r>
        <w:rPr>
          <w:position w:val="-1"/>
          <w:sz w:val="22"/>
          <w:szCs w:val="22"/>
        </w:rPr>
        <w:t xml:space="preserve">ss: </w:t>
      </w:r>
      <w:r>
        <w:rPr>
          <w:spacing w:val="26"/>
          <w:position w:val="-1"/>
          <w:sz w:val="22"/>
          <w:szCs w:val="22"/>
        </w:rPr>
        <w:t xml:space="preserve"> </w:t>
      </w:r>
      <w:r>
        <w:rPr>
          <w:spacing w:val="-2"/>
          <w:position w:val="-1"/>
          <w:sz w:val="22"/>
          <w:szCs w:val="22"/>
        </w:rPr>
        <w:t>I</w:t>
      </w:r>
      <w:r>
        <w:rPr>
          <w:position w:val="-1"/>
          <w:sz w:val="22"/>
          <w:szCs w:val="22"/>
        </w:rPr>
        <w:t>,</w:t>
      </w:r>
    </w:p>
    <w:p>
      <w:pPr>
        <w:pStyle w:val="Normal"/>
        <w:spacing w:lineRule="exact" w:line="240" w:before="0" w:after="0"/>
        <w:rPr/>
      </w:pPr>
      <w:r>
        <w:br w:type="column"/>
      </w:r>
      <w:r>
        <w:rPr/>
      </w:r>
    </w:p>
    <w:p>
      <w:pPr>
        <w:pStyle w:val="Normal"/>
        <w:spacing w:lineRule="exact" w:line="240" w:before="32" w:after="0"/>
        <w:rPr/>
      </w:pPr>
      <w:r>
        <w:rPr/>
      </w:r>
    </w:p>
    <w:p>
      <w:pPr>
        <w:pStyle w:val="Normal"/>
        <w:spacing w:lineRule="exact" w:line="240" w:before="32" w:after="0"/>
        <w:rPr>
          <w:spacing w:val="-2"/>
          <w:sz w:val="22"/>
          <w:szCs w:val="22"/>
        </w:rPr>
      </w:pPr>
      <w:r>
        <w:rPr>
          <w:spacing w:val="-2"/>
          <w:sz w:val="22"/>
          <w:szCs w:val="22"/>
        </w:rPr>
      </w:r>
    </w:p>
    <w:p>
      <w:pPr>
        <w:pStyle w:val="Normal"/>
        <w:spacing w:lineRule="exact" w:line="240" w:before="32" w:after="0"/>
        <w:rPr>
          <w:sz w:val="22"/>
          <w:szCs w:val="22"/>
        </w:rPr>
      </w:pPr>
      <w:r>
        <w:rPr>
          <w:spacing w:val="-2"/>
          <w:position w:val="-1"/>
          <w:sz w:val="22"/>
          <w:szCs w:val="22"/>
        </w:rPr>
        <w:t>(</w:t>
      </w:r>
      <w:r>
        <w:rPr>
          <w:position w:val="-1"/>
          <w:sz w:val="22"/>
          <w:szCs w:val="22"/>
        </w:rPr>
        <w:t>p</w:t>
      </w:r>
      <w:r>
        <w:rPr>
          <w:spacing w:val="-2"/>
          <w:position w:val="-1"/>
          <w:sz w:val="22"/>
          <w:szCs w:val="22"/>
        </w:rPr>
        <w:t>r</w:t>
      </w:r>
      <w:r>
        <w:rPr>
          <w:spacing w:val="1"/>
          <w:position w:val="-1"/>
          <w:sz w:val="22"/>
          <w:szCs w:val="22"/>
        </w:rPr>
        <w:t>i</w:t>
      </w:r>
      <w:r>
        <w:rPr>
          <w:position w:val="-1"/>
          <w:sz w:val="22"/>
          <w:szCs w:val="22"/>
        </w:rPr>
        <w:t>n</w:t>
      </w:r>
      <w:r>
        <w:rPr>
          <w:spacing w:val="1"/>
          <w:position w:val="-1"/>
          <w:sz w:val="22"/>
          <w:szCs w:val="22"/>
        </w:rPr>
        <w:t>t</w:t>
      </w:r>
      <w:r>
        <w:rPr>
          <w:spacing w:val="-2"/>
          <w:position w:val="-1"/>
          <w:sz w:val="22"/>
          <w:szCs w:val="22"/>
        </w:rPr>
        <w:t>e</w:t>
      </w:r>
      <w:r>
        <w:rPr>
          <w:position w:val="-1"/>
          <w:sz w:val="22"/>
          <w:szCs w:val="22"/>
        </w:rPr>
        <w:t>d n</w:t>
      </w:r>
      <w:r>
        <w:rPr>
          <w:spacing w:val="-2"/>
          <w:position w:val="-1"/>
          <w:sz w:val="22"/>
          <w:szCs w:val="22"/>
        </w:rPr>
        <w:t>a</w:t>
      </w:r>
      <w:r>
        <w:rPr>
          <w:spacing w:val="1"/>
          <w:position w:val="-1"/>
          <w:sz w:val="22"/>
          <w:szCs w:val="22"/>
        </w:rPr>
        <w:t>m</w:t>
      </w:r>
      <w:r>
        <w:rPr>
          <w:spacing w:val="-2"/>
          <w:position w:val="-1"/>
          <w:sz w:val="22"/>
          <w:szCs w:val="22"/>
        </w:rPr>
        <w:t>e)</w:t>
      </w:r>
      <w:r>
        <w:rPr>
          <w:position w:val="-1"/>
          <w:sz w:val="22"/>
          <w:szCs w:val="22"/>
        </w:rPr>
        <w:t xml:space="preserve">, know </w:t>
      </w:r>
      <w:r>
        <w:rPr>
          <w:spacing w:val="1"/>
          <w:position w:val="-1"/>
          <w:sz w:val="22"/>
          <w:szCs w:val="22"/>
        </w:rPr>
        <w:t>t</w:t>
      </w:r>
      <w:r>
        <w:rPr>
          <w:position w:val="-1"/>
          <w:sz w:val="22"/>
          <w:szCs w:val="22"/>
        </w:rPr>
        <w:t>he</w:t>
      </w:r>
    </w:p>
    <w:p>
      <w:pPr>
        <w:sectPr>
          <w:type w:val="continuous"/>
          <w:pgSz w:w="12240" w:h="15840"/>
          <w:pgMar w:left="1300" w:right="1320" w:gutter="0" w:header="0" w:top="1260" w:footer="0" w:bottom="280"/>
          <w:cols w:num="2" w:equalWidth="false" w:sep="false">
            <w:col w:w="1166" w:space="5876"/>
            <w:col w:w="2577"/>
          </w:cols>
          <w:formProt w:val="false"/>
          <w:textDirection w:val="lrTb"/>
          <w:docGrid w:type="default" w:linePitch="100" w:charSpace="8192"/>
        </w:sectPr>
      </w:pPr>
    </w:p>
    <w:p>
      <w:pPr>
        <w:pStyle w:val="Normal"/>
        <w:spacing w:lineRule="auto" w:line="264" w:before="30" w:after="0"/>
        <w:ind w:left="140" w:right="76"/>
        <w:jc w:val="both"/>
        <w:rPr>
          <w:sz w:val="22"/>
          <w:szCs w:val="22"/>
        </w:rPr>
      </w:pPr>
      <w:r>
        <w:rPr>
          <w:spacing w:val="1"/>
          <w:sz w:val="22"/>
          <w:szCs w:val="22"/>
        </w:rPr>
        <w:t>l</w:t>
      </w:r>
      <w:r>
        <w:rPr>
          <w:spacing w:val="-2"/>
          <w:sz w:val="22"/>
          <w:szCs w:val="22"/>
        </w:rPr>
        <w:t>a</w:t>
      </w:r>
      <w:r>
        <w:rPr>
          <w:spacing w:val="-1"/>
          <w:sz w:val="22"/>
          <w:szCs w:val="22"/>
        </w:rPr>
        <w:t>w</w:t>
      </w:r>
      <w:r>
        <w:rPr>
          <w:spacing w:val="-2"/>
          <w:sz w:val="22"/>
          <w:szCs w:val="22"/>
        </w:rPr>
        <w:t>f</w:t>
      </w:r>
      <w:r>
        <w:rPr>
          <w:sz w:val="22"/>
          <w:szCs w:val="22"/>
        </w:rPr>
        <w:t>ul</w:t>
      </w:r>
      <w:r>
        <w:rPr>
          <w:spacing w:val="8"/>
          <w:sz w:val="22"/>
          <w:szCs w:val="22"/>
        </w:rPr>
        <w:t xml:space="preserve"> </w:t>
      </w:r>
      <w:r>
        <w:rPr>
          <w:sz w:val="22"/>
          <w:szCs w:val="22"/>
        </w:rPr>
        <w:t>p</w:t>
      </w:r>
      <w:r>
        <w:rPr>
          <w:spacing w:val="-2"/>
          <w:sz w:val="22"/>
          <w:szCs w:val="22"/>
        </w:rPr>
        <w:t>er</w:t>
      </w:r>
      <w:r>
        <w:rPr>
          <w:sz w:val="22"/>
          <w:szCs w:val="22"/>
        </w:rPr>
        <w:t>son</w:t>
      </w:r>
      <w:r>
        <w:rPr>
          <w:spacing w:val="2"/>
          <w:sz w:val="22"/>
          <w:szCs w:val="22"/>
        </w:rPr>
        <w:t xml:space="preserve"> </w:t>
      </w:r>
      <w:r>
        <w:rPr>
          <w:sz w:val="22"/>
          <w:szCs w:val="22"/>
        </w:rPr>
        <w:t>sho</w:t>
      </w:r>
      <w:r>
        <w:rPr>
          <w:spacing w:val="-1"/>
          <w:sz w:val="22"/>
          <w:szCs w:val="22"/>
        </w:rPr>
        <w:t>w</w:t>
      </w:r>
      <w:r>
        <w:rPr>
          <w:sz w:val="22"/>
          <w:szCs w:val="22"/>
        </w:rPr>
        <w:t>n</w:t>
      </w:r>
      <w:r>
        <w:rPr>
          <w:spacing w:val="2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i</w:t>
      </w:r>
      <w:r>
        <w:rPr>
          <w:sz w:val="22"/>
          <w:szCs w:val="22"/>
        </w:rPr>
        <w:t>n</w:t>
      </w:r>
      <w:r>
        <w:rPr>
          <w:spacing w:val="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he pho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o</w:t>
      </w:r>
      <w:r>
        <w:rPr>
          <w:spacing w:val="2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a</w:t>
      </w:r>
      <w:r>
        <w:rPr>
          <w:sz w:val="22"/>
          <w:szCs w:val="22"/>
        </w:rPr>
        <w:t>bove by</w:t>
      </w:r>
      <w:r>
        <w:rPr>
          <w:spacing w:val="2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t</w:t>
      </w:r>
      <w:r>
        <w:rPr>
          <w:sz w:val="22"/>
          <w:szCs w:val="22"/>
        </w:rPr>
        <w:t>he</w:t>
      </w:r>
      <w:r>
        <w:rPr>
          <w:spacing w:val="5"/>
          <w:sz w:val="22"/>
          <w:szCs w:val="22"/>
        </w:rPr>
        <w:t xml:space="preserve"> </w:t>
      </w:r>
      <w:r>
        <w:rPr>
          <w:sz w:val="22"/>
          <w:szCs w:val="22"/>
        </w:rPr>
        <w:t>n</w:t>
      </w:r>
      <w:r>
        <w:rPr>
          <w:spacing w:val="-2"/>
          <w:sz w:val="22"/>
          <w:szCs w:val="22"/>
        </w:rPr>
        <w:t>a</w:t>
      </w:r>
      <w:r>
        <w:rPr>
          <w:spacing w:val="-4"/>
          <w:sz w:val="22"/>
          <w:szCs w:val="22"/>
        </w:rPr>
        <w:t>m</w:t>
      </w:r>
      <w:r>
        <w:rPr>
          <w:sz w:val="22"/>
          <w:szCs w:val="22"/>
        </w:rPr>
        <w:t>e</w:t>
      </w:r>
      <w:r>
        <w:rPr>
          <w:spacing w:val="5"/>
          <w:sz w:val="22"/>
          <w:szCs w:val="22"/>
        </w:rPr>
        <w:t xml:space="preserve"> </w:t>
      </w:r>
      <w:r>
        <w:rPr>
          <w:sz w:val="22"/>
          <w:szCs w:val="22"/>
        </w:rPr>
        <w:t>sho</w:t>
      </w:r>
      <w:r>
        <w:rPr>
          <w:spacing w:val="-1"/>
          <w:sz w:val="22"/>
          <w:szCs w:val="22"/>
        </w:rPr>
        <w:t>w</w:t>
      </w:r>
      <w:r>
        <w:rPr>
          <w:spacing w:val="-5"/>
          <w:sz w:val="22"/>
          <w:szCs w:val="22"/>
        </w:rPr>
        <w:t>n</w:t>
      </w:r>
      <w:r>
        <w:rPr>
          <w:sz w:val="22"/>
          <w:szCs w:val="22"/>
        </w:rPr>
        <w:t>,</w:t>
      </w:r>
      <w:r>
        <w:rPr>
          <w:spacing w:val="5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a</w:t>
      </w:r>
      <w:r>
        <w:rPr>
          <w:sz w:val="22"/>
          <w:szCs w:val="22"/>
        </w:rPr>
        <w:t>nd</w:t>
      </w:r>
      <w:r>
        <w:rPr>
          <w:spacing w:val="2"/>
          <w:sz w:val="22"/>
          <w:szCs w:val="22"/>
        </w:rPr>
        <w:t xml:space="preserve"> </w:t>
      </w:r>
      <w:r>
        <w:rPr>
          <w:sz w:val="22"/>
          <w:szCs w:val="22"/>
        </w:rPr>
        <w:t>I</w:t>
      </w:r>
      <w:r>
        <w:rPr>
          <w:spacing w:val="6"/>
          <w:sz w:val="22"/>
          <w:szCs w:val="22"/>
        </w:rPr>
        <w:t xml:space="preserve"> </w:t>
      </w:r>
      <w:r>
        <w:rPr>
          <w:sz w:val="22"/>
          <w:szCs w:val="22"/>
        </w:rPr>
        <w:t>k</w:t>
      </w:r>
      <w:r>
        <w:rPr>
          <w:spacing w:val="-5"/>
          <w:sz w:val="22"/>
          <w:szCs w:val="22"/>
        </w:rPr>
        <w:t>n</w:t>
      </w:r>
      <w:r>
        <w:rPr>
          <w:sz w:val="22"/>
          <w:szCs w:val="22"/>
        </w:rPr>
        <w:t>ow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of</w:t>
      </w:r>
      <w:r>
        <w:rPr>
          <w:spacing w:val="1"/>
          <w:sz w:val="22"/>
          <w:szCs w:val="22"/>
        </w:rPr>
        <w:t xml:space="preserve"> t</w:t>
      </w:r>
      <w:r>
        <w:rPr>
          <w:sz w:val="22"/>
          <w:szCs w:val="22"/>
        </w:rPr>
        <w:t>h</w:t>
      </w:r>
      <w:r>
        <w:rPr>
          <w:spacing w:val="-2"/>
          <w:sz w:val="22"/>
          <w:szCs w:val="22"/>
        </w:rPr>
        <w:t>e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r</w:t>
      </w:r>
      <w:r>
        <w:rPr>
          <w:spacing w:val="6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fa</w:t>
      </w:r>
      <w:r>
        <w:rPr>
          <w:spacing w:val="1"/>
          <w:sz w:val="22"/>
          <w:szCs w:val="22"/>
        </w:rPr>
        <w:t>m</w:t>
      </w:r>
      <w:r>
        <w:rPr>
          <w:spacing w:val="-4"/>
          <w:sz w:val="22"/>
          <w:szCs w:val="22"/>
        </w:rPr>
        <w:t>i</w:t>
      </w:r>
      <w:r>
        <w:rPr>
          <w:spacing w:val="1"/>
          <w:sz w:val="22"/>
          <w:szCs w:val="22"/>
        </w:rPr>
        <w:t>l</w:t>
      </w:r>
      <w:r>
        <w:rPr>
          <w:sz w:val="22"/>
          <w:szCs w:val="22"/>
        </w:rPr>
        <w:t>y</w:t>
      </w:r>
      <w:r>
        <w:rPr>
          <w:spacing w:val="2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a</w:t>
      </w:r>
      <w:r>
        <w:rPr>
          <w:sz w:val="22"/>
          <w:szCs w:val="22"/>
        </w:rPr>
        <w:t>nd</w:t>
      </w:r>
      <w:r>
        <w:rPr>
          <w:spacing w:val="2"/>
          <w:sz w:val="22"/>
          <w:szCs w:val="22"/>
        </w:rPr>
        <w:t xml:space="preserve"> </w:t>
      </w:r>
      <w:r>
        <w:rPr>
          <w:sz w:val="22"/>
          <w:szCs w:val="22"/>
        </w:rPr>
        <w:t>h</w:t>
      </w:r>
      <w:r>
        <w:rPr>
          <w:spacing w:val="1"/>
          <w:sz w:val="22"/>
          <w:szCs w:val="22"/>
        </w:rPr>
        <w:t>i</w:t>
      </w:r>
      <w:r>
        <w:rPr>
          <w:spacing w:val="-4"/>
          <w:sz w:val="22"/>
          <w:szCs w:val="22"/>
        </w:rPr>
        <w:t>s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o</w:t>
      </w:r>
      <w:r>
        <w:rPr>
          <w:spacing w:val="-2"/>
          <w:sz w:val="22"/>
          <w:szCs w:val="22"/>
        </w:rPr>
        <w:t>r</w:t>
      </w:r>
      <w:r>
        <w:rPr>
          <w:sz w:val="22"/>
          <w:szCs w:val="22"/>
        </w:rPr>
        <w:t>y, su</w:t>
      </w:r>
      <w:r>
        <w:rPr>
          <w:spacing w:val="-2"/>
          <w:sz w:val="22"/>
          <w:szCs w:val="22"/>
        </w:rPr>
        <w:t>ff</w:t>
      </w:r>
      <w:r>
        <w:rPr>
          <w:spacing w:val="1"/>
          <w:sz w:val="22"/>
          <w:szCs w:val="22"/>
        </w:rPr>
        <w:t>i</w:t>
      </w:r>
      <w:r>
        <w:rPr>
          <w:spacing w:val="-2"/>
          <w:sz w:val="22"/>
          <w:szCs w:val="22"/>
        </w:rPr>
        <w:t>c</w:t>
      </w:r>
      <w:r>
        <w:rPr>
          <w:spacing w:val="1"/>
          <w:sz w:val="22"/>
          <w:szCs w:val="22"/>
        </w:rPr>
        <w:t>i</w:t>
      </w:r>
      <w:r>
        <w:rPr>
          <w:spacing w:val="-2"/>
          <w:sz w:val="22"/>
          <w:szCs w:val="22"/>
        </w:rPr>
        <w:t>e</w:t>
      </w:r>
      <w:r>
        <w:rPr>
          <w:sz w:val="22"/>
          <w:szCs w:val="22"/>
        </w:rPr>
        <w:t>nt</w:t>
      </w:r>
      <w:r>
        <w:rPr>
          <w:spacing w:val="8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o</w:t>
      </w:r>
      <w:r>
        <w:rPr>
          <w:spacing w:val="2"/>
          <w:sz w:val="22"/>
          <w:szCs w:val="22"/>
        </w:rPr>
        <w:t xml:space="preserve"> </w:t>
      </w:r>
      <w:r>
        <w:rPr>
          <w:sz w:val="22"/>
          <w:szCs w:val="22"/>
        </w:rPr>
        <w:t>know</w:t>
      </w:r>
      <w:r>
        <w:rPr>
          <w:spacing w:val="1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t</w:t>
      </w:r>
      <w:r>
        <w:rPr>
          <w:sz w:val="22"/>
          <w:szCs w:val="22"/>
        </w:rPr>
        <w:t>h</w:t>
      </w:r>
      <w:r>
        <w:rPr>
          <w:spacing w:val="-2"/>
          <w:sz w:val="22"/>
          <w:szCs w:val="22"/>
        </w:rPr>
        <w:t>a</w:t>
      </w:r>
      <w:r>
        <w:rPr>
          <w:sz w:val="22"/>
          <w:szCs w:val="22"/>
        </w:rPr>
        <w:t>t</w:t>
      </w:r>
      <w:r>
        <w:rPr>
          <w:spacing w:val="3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h</w:t>
      </w:r>
      <w:r>
        <w:rPr>
          <w:spacing w:val="-2"/>
          <w:sz w:val="22"/>
          <w:szCs w:val="22"/>
        </w:rPr>
        <w:t>e</w:t>
      </w:r>
      <w:r>
        <w:rPr>
          <w:sz w:val="22"/>
          <w:szCs w:val="22"/>
        </w:rPr>
        <w:t>y</w:t>
      </w:r>
      <w:r>
        <w:rPr>
          <w:spacing w:val="7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w</w:t>
      </w:r>
      <w:r>
        <w:rPr>
          <w:spacing w:val="-2"/>
          <w:sz w:val="22"/>
          <w:szCs w:val="22"/>
        </w:rPr>
        <w:t>er</w:t>
      </w:r>
      <w:r>
        <w:rPr>
          <w:sz w:val="22"/>
          <w:szCs w:val="22"/>
        </w:rPr>
        <w:t>e</w:t>
      </w:r>
      <w:r>
        <w:rPr>
          <w:spacing w:val="5"/>
          <w:sz w:val="22"/>
          <w:szCs w:val="22"/>
        </w:rPr>
        <w:t xml:space="preserve"> </w:t>
      </w:r>
      <w:r>
        <w:rPr>
          <w:sz w:val="22"/>
          <w:szCs w:val="22"/>
        </w:rPr>
        <w:t>bo</w:t>
      </w:r>
      <w:r>
        <w:rPr>
          <w:spacing w:val="-2"/>
          <w:sz w:val="22"/>
          <w:szCs w:val="22"/>
        </w:rPr>
        <w:t>r</w:t>
      </w:r>
      <w:r>
        <w:rPr>
          <w:sz w:val="22"/>
          <w:szCs w:val="22"/>
        </w:rPr>
        <w:t>n</w:t>
      </w:r>
      <w:r>
        <w:rPr>
          <w:spacing w:val="2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a</w:t>
      </w:r>
      <w:r>
        <w:rPr>
          <w:sz w:val="22"/>
          <w:szCs w:val="22"/>
        </w:rPr>
        <w:t>t</w:t>
      </w:r>
      <w:r>
        <w:rPr>
          <w:spacing w:val="3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 xml:space="preserve">he </w:t>
      </w:r>
      <w:r>
        <w:rPr>
          <w:spacing w:val="1"/>
          <w:sz w:val="22"/>
          <w:szCs w:val="22"/>
        </w:rPr>
        <w:t>t</w:t>
      </w:r>
      <w:r>
        <w:rPr>
          <w:spacing w:val="-4"/>
          <w:sz w:val="22"/>
          <w:szCs w:val="22"/>
        </w:rPr>
        <w:t>i</w:t>
      </w:r>
      <w:r>
        <w:rPr>
          <w:spacing w:val="1"/>
          <w:sz w:val="22"/>
          <w:szCs w:val="22"/>
        </w:rPr>
        <w:t>m</w:t>
      </w:r>
      <w:r>
        <w:rPr>
          <w:sz w:val="22"/>
          <w:szCs w:val="22"/>
        </w:rPr>
        <w:t>e</w:t>
      </w:r>
      <w:r>
        <w:rPr>
          <w:spacing w:val="5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a</w:t>
      </w:r>
      <w:r>
        <w:rPr>
          <w:spacing w:val="-5"/>
          <w:sz w:val="22"/>
          <w:szCs w:val="22"/>
        </w:rPr>
        <w:t>n</w:t>
      </w:r>
      <w:r>
        <w:rPr>
          <w:sz w:val="22"/>
          <w:szCs w:val="22"/>
        </w:rPr>
        <w:t>d</w:t>
      </w:r>
      <w:r>
        <w:rPr>
          <w:spacing w:val="7"/>
          <w:sz w:val="22"/>
          <w:szCs w:val="22"/>
        </w:rPr>
        <w:t xml:space="preserve"> </w:t>
      </w:r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l</w:t>
      </w:r>
      <w:r>
        <w:rPr>
          <w:spacing w:val="-2"/>
          <w:sz w:val="22"/>
          <w:szCs w:val="22"/>
        </w:rPr>
        <w:t>ac</w:t>
      </w:r>
      <w:r>
        <w:rPr>
          <w:sz w:val="22"/>
          <w:szCs w:val="22"/>
        </w:rPr>
        <w:t>e</w:t>
      </w:r>
      <w:r>
        <w:rPr>
          <w:spacing w:val="5"/>
          <w:sz w:val="22"/>
          <w:szCs w:val="22"/>
        </w:rPr>
        <w:t xml:space="preserve"> </w:t>
      </w:r>
      <w:r>
        <w:rPr>
          <w:sz w:val="22"/>
          <w:szCs w:val="22"/>
        </w:rPr>
        <w:t>s</w:t>
      </w:r>
      <w:r>
        <w:rPr>
          <w:spacing w:val="-5"/>
          <w:sz w:val="22"/>
          <w:szCs w:val="22"/>
        </w:rPr>
        <w:t>h</w:t>
      </w:r>
      <w:r>
        <w:rPr>
          <w:sz w:val="22"/>
          <w:szCs w:val="22"/>
        </w:rPr>
        <w:t>o</w:t>
      </w:r>
      <w:r>
        <w:rPr>
          <w:spacing w:val="-1"/>
          <w:sz w:val="22"/>
          <w:szCs w:val="22"/>
        </w:rPr>
        <w:t>w</w:t>
      </w:r>
      <w:r>
        <w:rPr>
          <w:sz w:val="22"/>
          <w:szCs w:val="22"/>
        </w:rPr>
        <w:t>n</w:t>
      </w:r>
      <w:r>
        <w:rPr>
          <w:spacing w:val="2"/>
          <w:sz w:val="22"/>
          <w:szCs w:val="22"/>
        </w:rPr>
        <w:t xml:space="preserve"> </w:t>
      </w:r>
      <w:r>
        <w:rPr>
          <w:sz w:val="22"/>
          <w:szCs w:val="22"/>
        </w:rPr>
        <w:t>on</w:t>
      </w:r>
      <w:r>
        <w:rPr>
          <w:spacing w:val="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he</w:t>
      </w:r>
      <w:r>
        <w:rPr>
          <w:spacing w:val="5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fac</w:t>
      </w:r>
      <w:r>
        <w:rPr>
          <w:sz w:val="22"/>
          <w:szCs w:val="22"/>
        </w:rPr>
        <w:t>e</w:t>
      </w:r>
      <w:r>
        <w:rPr>
          <w:spacing w:val="5"/>
          <w:sz w:val="22"/>
          <w:szCs w:val="22"/>
        </w:rPr>
        <w:t xml:space="preserve"> </w:t>
      </w:r>
      <w:r>
        <w:rPr>
          <w:sz w:val="22"/>
          <w:szCs w:val="22"/>
        </w:rPr>
        <w:t xml:space="preserve">of 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 xml:space="preserve">he </w:t>
      </w:r>
      <w:r>
        <w:rPr>
          <w:spacing w:val="-2"/>
          <w:sz w:val="22"/>
          <w:szCs w:val="22"/>
        </w:rPr>
        <w:t>refere</w:t>
      </w:r>
      <w:r>
        <w:rPr>
          <w:sz w:val="22"/>
          <w:szCs w:val="22"/>
        </w:rPr>
        <w:t>n</w:t>
      </w:r>
      <w:r>
        <w:rPr>
          <w:spacing w:val="3"/>
          <w:sz w:val="22"/>
          <w:szCs w:val="22"/>
        </w:rPr>
        <w:t>c</w:t>
      </w:r>
      <w:r>
        <w:rPr>
          <w:spacing w:val="-2"/>
          <w:sz w:val="22"/>
          <w:szCs w:val="22"/>
        </w:rPr>
        <w:t>e</w:t>
      </w:r>
      <w:r>
        <w:rPr>
          <w:sz w:val="22"/>
          <w:szCs w:val="22"/>
        </w:rPr>
        <w:t>d</w:t>
      </w:r>
      <w:r>
        <w:rPr>
          <w:spacing w:val="7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B</w:t>
      </w:r>
      <w:r>
        <w:rPr>
          <w:spacing w:val="1"/>
          <w:sz w:val="22"/>
          <w:szCs w:val="22"/>
        </w:rPr>
        <w:t>i</w:t>
      </w:r>
      <w:r>
        <w:rPr>
          <w:spacing w:val="-2"/>
          <w:sz w:val="22"/>
          <w:szCs w:val="22"/>
        </w:rPr>
        <w:t>r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 xml:space="preserve">h </w:t>
      </w:r>
      <w:r>
        <w:rPr>
          <w:spacing w:val="2"/>
          <w:sz w:val="22"/>
          <w:szCs w:val="22"/>
        </w:rPr>
        <w:t>C</w:t>
      </w:r>
      <w:r>
        <w:rPr>
          <w:spacing w:val="-2"/>
          <w:sz w:val="22"/>
          <w:szCs w:val="22"/>
        </w:rPr>
        <w:t>er</w:t>
      </w:r>
      <w:r>
        <w:rPr>
          <w:spacing w:val="1"/>
          <w:sz w:val="22"/>
          <w:szCs w:val="22"/>
        </w:rPr>
        <w:t>ti</w:t>
      </w:r>
      <w:r>
        <w:rPr>
          <w:spacing w:val="-2"/>
          <w:sz w:val="22"/>
          <w:szCs w:val="22"/>
        </w:rPr>
        <w:t>f</w:t>
      </w:r>
      <w:r>
        <w:rPr>
          <w:spacing w:val="1"/>
          <w:sz w:val="22"/>
          <w:szCs w:val="22"/>
        </w:rPr>
        <w:t>i</w:t>
      </w:r>
      <w:r>
        <w:rPr>
          <w:spacing w:val="-2"/>
          <w:sz w:val="22"/>
          <w:szCs w:val="22"/>
        </w:rPr>
        <w:t>ca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or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sho</w:t>
      </w:r>
      <w:r>
        <w:rPr>
          <w:spacing w:val="-1"/>
          <w:sz w:val="22"/>
          <w:szCs w:val="22"/>
        </w:rPr>
        <w:t>w</w:t>
      </w:r>
      <w:r>
        <w:rPr>
          <w:sz w:val="22"/>
          <w:szCs w:val="22"/>
        </w:rPr>
        <w:t>n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on</w:t>
      </w:r>
      <w:r>
        <w:rPr>
          <w:spacing w:val="3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he</w:t>
      </w:r>
      <w:r>
        <w:rPr>
          <w:spacing w:val="-4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acc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m</w:t>
      </w:r>
      <w:r>
        <w:rPr>
          <w:sz w:val="22"/>
          <w:szCs w:val="22"/>
        </w:rPr>
        <w:t>p</w:t>
      </w:r>
      <w:r>
        <w:rPr>
          <w:spacing w:val="-2"/>
          <w:sz w:val="22"/>
          <w:szCs w:val="22"/>
        </w:rPr>
        <w:t>a</w:t>
      </w:r>
      <w:r>
        <w:rPr>
          <w:sz w:val="22"/>
          <w:szCs w:val="22"/>
        </w:rPr>
        <w:t>ny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ng</w:t>
      </w:r>
      <w:r>
        <w:rPr>
          <w:spacing w:val="3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U</w:t>
      </w:r>
      <w:r>
        <w:rPr>
          <w:sz w:val="22"/>
          <w:szCs w:val="22"/>
        </w:rPr>
        <w:t>n</w:t>
      </w:r>
      <w:r>
        <w:rPr>
          <w:spacing w:val="-4"/>
          <w:sz w:val="22"/>
          <w:szCs w:val="22"/>
        </w:rPr>
        <w:t>i</w:t>
      </w:r>
      <w:r>
        <w:rPr>
          <w:spacing w:val="1"/>
          <w:sz w:val="22"/>
          <w:szCs w:val="22"/>
        </w:rPr>
        <w:t>t</w:t>
      </w:r>
      <w:r>
        <w:rPr>
          <w:spacing w:val="-2"/>
          <w:sz w:val="22"/>
          <w:szCs w:val="22"/>
        </w:rPr>
        <w:t>e</w:t>
      </w:r>
      <w:r>
        <w:rPr>
          <w:sz w:val="22"/>
          <w:szCs w:val="22"/>
        </w:rPr>
        <w:t>d</w:t>
      </w:r>
      <w:r>
        <w:rPr>
          <w:spacing w:val="3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S</w:t>
      </w:r>
      <w:r>
        <w:rPr>
          <w:spacing w:val="1"/>
          <w:sz w:val="22"/>
          <w:szCs w:val="22"/>
        </w:rPr>
        <w:t>t</w:t>
      </w:r>
      <w:r>
        <w:rPr>
          <w:spacing w:val="-2"/>
          <w:sz w:val="22"/>
          <w:szCs w:val="22"/>
        </w:rPr>
        <w:t>a</w:t>
      </w:r>
      <w:r>
        <w:rPr>
          <w:spacing w:val="1"/>
          <w:sz w:val="22"/>
          <w:szCs w:val="22"/>
        </w:rPr>
        <w:t>t</w:t>
      </w:r>
      <w:r>
        <w:rPr>
          <w:spacing w:val="-2"/>
          <w:sz w:val="22"/>
          <w:szCs w:val="22"/>
        </w:rPr>
        <w:t>e</w:t>
      </w:r>
      <w:r>
        <w:rPr>
          <w:sz w:val="22"/>
          <w:szCs w:val="22"/>
        </w:rPr>
        <w:t>s</w:t>
      </w:r>
      <w:r>
        <w:rPr>
          <w:spacing w:val="3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N</w:t>
      </w:r>
      <w:r>
        <w:rPr>
          <w:spacing w:val="-2"/>
          <w:sz w:val="22"/>
          <w:szCs w:val="22"/>
        </w:rPr>
        <w:t>a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u</w:t>
      </w:r>
      <w:r>
        <w:rPr>
          <w:spacing w:val="-2"/>
          <w:sz w:val="22"/>
          <w:szCs w:val="22"/>
        </w:rPr>
        <w:t>ra</w:t>
      </w:r>
      <w:r>
        <w:rPr>
          <w:spacing w:val="1"/>
          <w:sz w:val="22"/>
          <w:szCs w:val="22"/>
        </w:rPr>
        <w:t>li</w:t>
      </w:r>
      <w:r>
        <w:rPr>
          <w:spacing w:val="-2"/>
          <w:sz w:val="22"/>
          <w:szCs w:val="22"/>
        </w:rPr>
        <w:t>za</w:t>
      </w:r>
      <w:r>
        <w:rPr>
          <w:spacing w:val="1"/>
          <w:sz w:val="22"/>
          <w:szCs w:val="22"/>
        </w:rPr>
        <w:t>ti</w:t>
      </w:r>
      <w:r>
        <w:rPr>
          <w:sz w:val="22"/>
          <w:szCs w:val="22"/>
        </w:rPr>
        <w:t>on</w:t>
      </w:r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>p</w:t>
      </w:r>
      <w:r>
        <w:rPr>
          <w:spacing w:val="-2"/>
          <w:sz w:val="22"/>
          <w:szCs w:val="22"/>
        </w:rPr>
        <w:t>a</w:t>
      </w:r>
      <w:r>
        <w:rPr>
          <w:sz w:val="22"/>
          <w:szCs w:val="22"/>
        </w:rPr>
        <w:t>p</w:t>
      </w:r>
      <w:r>
        <w:rPr>
          <w:spacing w:val="-2"/>
          <w:sz w:val="22"/>
          <w:szCs w:val="22"/>
        </w:rPr>
        <w:t>er</w:t>
      </w:r>
      <w:r>
        <w:rPr>
          <w:spacing w:val="-1"/>
          <w:sz w:val="22"/>
          <w:szCs w:val="22"/>
        </w:rPr>
        <w:t>w</w:t>
      </w:r>
      <w:r>
        <w:rPr>
          <w:sz w:val="22"/>
          <w:szCs w:val="22"/>
        </w:rPr>
        <w:t>o</w:t>
      </w:r>
      <w:r>
        <w:rPr>
          <w:spacing w:val="-2"/>
          <w:sz w:val="22"/>
          <w:szCs w:val="22"/>
        </w:rPr>
        <w:t>r</w:t>
      </w:r>
      <w:r>
        <w:rPr>
          <w:sz w:val="22"/>
          <w:szCs w:val="22"/>
        </w:rPr>
        <w:t>k.</w:t>
      </w:r>
    </w:p>
    <w:p>
      <w:pPr>
        <w:pStyle w:val="Normal"/>
        <w:spacing w:lineRule="exact" w:line="240" w:before="99" w:after="0"/>
        <w:ind w:left="131" w:right="6332"/>
        <w:jc w:val="both"/>
        <w:rPr>
          <w:sz w:val="22"/>
          <w:szCs w:val="22"/>
        </w:rPr>
      </w:pPr>
      <w:r>
        <mc:AlternateContent>
          <mc:Choice Requires="wpg">
            <w:drawing>
              <wp:anchor behindDoc="1" distT="3175" distB="3175" distL="3175" distR="3175" simplePos="0" locked="0" layoutInCell="0" allowOverlap="1" relativeHeight="7">
                <wp:simplePos x="0" y="0"/>
                <wp:positionH relativeFrom="page">
                  <wp:posOffset>908685</wp:posOffset>
                </wp:positionH>
                <wp:positionV relativeFrom="paragraph">
                  <wp:posOffset>464820</wp:posOffset>
                </wp:positionV>
                <wp:extent cx="5870575" cy="0"/>
                <wp:effectExtent l="3175" t="3175" r="3175" b="3175"/>
                <wp:wrapNone/>
                <wp:docPr id="7" name="Shape6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70520" cy="0"/>
                          <a:chOff x="0" y="0"/>
                          <a:chExt cx="5870520" cy="0"/>
                        </a:xfrm>
                      </wpg:grpSpPr>
                      <wps:wsp>
                        <wps:cNvSpPr/>
                        <wps:spPr>
                          <a:xfrm>
                            <a:off x="0" y="0"/>
                            <a:ext cx="5870520" cy="0"/>
                          </a:xfrm>
                          <a:prstGeom prst="line">
                            <a:avLst/>
                          </a:prstGeom>
                          <a:ln w="57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alt="Shape6" style="position:absolute;margin-left:71.55pt;margin-top:36.6pt;width:462.2pt;height:0pt" coordorigin="1431,732" coordsize="9244,0">
                <v:line id="shape_0" from="1431,732" to="10675,732" stroked="t" o:allowincell="f" style="position:absolute;mso-position-horizontal-relative:page">
                  <v:stroke color="black" weight="5760" joinstyle="round" endcap="flat"/>
                  <v:fill o:detectmouseclick="t" on="false"/>
                  <w10:wrap type="none"/>
                </v:line>
              </v:group>
            </w:pict>
          </mc:Fallback>
        </mc:AlternateContent>
      </w:r>
      <w:r>
        <w:rPr>
          <w:position w:val="-1"/>
          <w:sz w:val="22"/>
          <w:szCs w:val="22"/>
        </w:rPr>
        <w:t>My</w:t>
      </w:r>
      <w:r>
        <w:rPr>
          <w:spacing w:val="3"/>
          <w:position w:val="-1"/>
          <w:sz w:val="22"/>
          <w:szCs w:val="22"/>
        </w:rPr>
        <w:t xml:space="preserve"> </w:t>
      </w:r>
      <w:r>
        <w:rPr>
          <w:spacing w:val="-2"/>
          <w:position w:val="-1"/>
          <w:sz w:val="22"/>
          <w:szCs w:val="22"/>
        </w:rPr>
        <w:t>re</w:t>
      </w:r>
      <w:r>
        <w:rPr>
          <w:spacing w:val="1"/>
          <w:position w:val="-1"/>
          <w:sz w:val="22"/>
          <w:szCs w:val="22"/>
        </w:rPr>
        <w:t>l</w:t>
      </w:r>
      <w:r>
        <w:rPr>
          <w:spacing w:val="-2"/>
          <w:position w:val="-1"/>
          <w:sz w:val="22"/>
          <w:szCs w:val="22"/>
        </w:rPr>
        <w:t>a</w:t>
      </w:r>
      <w:r>
        <w:rPr>
          <w:spacing w:val="1"/>
          <w:position w:val="-1"/>
          <w:sz w:val="22"/>
          <w:szCs w:val="22"/>
        </w:rPr>
        <w:t>ti</w:t>
      </w:r>
      <w:r>
        <w:rPr>
          <w:position w:val="-1"/>
          <w:sz w:val="22"/>
          <w:szCs w:val="22"/>
        </w:rPr>
        <w:t>onsh</w:t>
      </w:r>
      <w:r>
        <w:rPr>
          <w:spacing w:val="-4"/>
          <w:position w:val="-1"/>
          <w:sz w:val="22"/>
          <w:szCs w:val="22"/>
        </w:rPr>
        <w:t>i</w:t>
      </w:r>
      <w:r>
        <w:rPr>
          <w:position w:val="-1"/>
          <w:sz w:val="22"/>
          <w:szCs w:val="22"/>
        </w:rPr>
        <w:t>p</w:t>
      </w:r>
      <w:r>
        <w:rPr>
          <w:spacing w:val="3"/>
          <w:position w:val="-1"/>
          <w:sz w:val="22"/>
          <w:szCs w:val="22"/>
        </w:rPr>
        <w:t xml:space="preserve"> </w:t>
      </w:r>
      <w:r>
        <w:rPr>
          <w:spacing w:val="1"/>
          <w:position w:val="-1"/>
          <w:sz w:val="22"/>
          <w:szCs w:val="22"/>
        </w:rPr>
        <w:t>t</w:t>
      </w:r>
      <w:r>
        <w:rPr>
          <w:position w:val="-1"/>
          <w:sz w:val="22"/>
          <w:szCs w:val="22"/>
        </w:rPr>
        <w:t>o</w:t>
      </w:r>
      <w:r>
        <w:rPr>
          <w:spacing w:val="-2"/>
          <w:position w:val="-1"/>
          <w:sz w:val="22"/>
          <w:szCs w:val="22"/>
        </w:rPr>
        <w:t xml:space="preserve"> </w:t>
      </w:r>
      <w:r>
        <w:rPr>
          <w:spacing w:val="1"/>
          <w:position w:val="-1"/>
          <w:sz w:val="22"/>
          <w:szCs w:val="22"/>
        </w:rPr>
        <w:t>t</w:t>
      </w:r>
      <w:r>
        <w:rPr>
          <w:position w:val="-1"/>
          <w:sz w:val="22"/>
          <w:szCs w:val="22"/>
        </w:rPr>
        <w:t>he</w:t>
      </w:r>
      <w:r>
        <w:rPr>
          <w:spacing w:val="-4"/>
          <w:position w:val="-1"/>
          <w:sz w:val="22"/>
          <w:szCs w:val="22"/>
        </w:rPr>
        <w:t xml:space="preserve"> </w:t>
      </w:r>
      <w:r>
        <w:rPr>
          <w:spacing w:val="-1"/>
          <w:position w:val="-1"/>
          <w:sz w:val="22"/>
          <w:szCs w:val="22"/>
        </w:rPr>
        <w:t>D</w:t>
      </w:r>
      <w:r>
        <w:rPr>
          <w:spacing w:val="-2"/>
          <w:position w:val="-1"/>
          <w:sz w:val="22"/>
          <w:szCs w:val="22"/>
        </w:rPr>
        <w:t>ec</w:t>
      </w:r>
      <w:r>
        <w:rPr>
          <w:spacing w:val="1"/>
          <w:position w:val="-1"/>
          <w:sz w:val="22"/>
          <w:szCs w:val="22"/>
        </w:rPr>
        <w:t>l</w:t>
      </w:r>
      <w:r>
        <w:rPr>
          <w:spacing w:val="-2"/>
          <w:position w:val="-1"/>
          <w:sz w:val="22"/>
          <w:szCs w:val="22"/>
        </w:rPr>
        <w:t>ara</w:t>
      </w:r>
      <w:r>
        <w:rPr>
          <w:position w:val="-1"/>
          <w:sz w:val="22"/>
          <w:szCs w:val="22"/>
        </w:rPr>
        <w:t>nt</w:t>
      </w:r>
      <w:r>
        <w:rPr>
          <w:spacing w:val="4"/>
          <w:position w:val="-1"/>
          <w:sz w:val="22"/>
          <w:szCs w:val="22"/>
        </w:rPr>
        <w:t xml:space="preserve"> </w:t>
      </w:r>
      <w:r>
        <w:rPr>
          <w:spacing w:val="1"/>
          <w:position w:val="-1"/>
          <w:sz w:val="22"/>
          <w:szCs w:val="22"/>
        </w:rPr>
        <w:t>is</w:t>
      </w:r>
      <w:r>
        <w:rPr>
          <w:position w:val="-1"/>
          <w:sz w:val="22"/>
          <w:szCs w:val="22"/>
        </w:rPr>
        <w:t>:</w:t>
      </w:r>
    </w:p>
    <w:p>
      <w:pPr>
        <w:pStyle w:val="Normal"/>
        <w:spacing w:lineRule="exact" w:line="200"/>
        <w:rPr/>
      </w:pPr>
      <w:r>
        <w:rPr/>
      </w:r>
    </w:p>
    <w:p>
      <w:pPr>
        <w:pStyle w:val="Normal"/>
        <w:spacing w:lineRule="exact" w:line="280" w:before="2" w:after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32" w:after="0"/>
        <w:ind w:left="131"/>
        <w:rPr>
          <w:sz w:val="22"/>
          <w:szCs w:val="22"/>
        </w:rPr>
      </w:pPr>
      <w:r>
        <w:rPr>
          <w:sz w:val="22"/>
          <w:szCs w:val="22"/>
        </w:rPr>
        <w:t>Th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s</w:t>
      </w:r>
      <w:r>
        <w:rPr>
          <w:spacing w:val="13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t</w:t>
      </w:r>
      <w:r>
        <w:rPr>
          <w:spacing w:val="-2"/>
          <w:sz w:val="22"/>
          <w:szCs w:val="22"/>
        </w:rPr>
        <w:t>e</w:t>
      </w:r>
      <w:r>
        <w:rPr>
          <w:spacing w:val="-4"/>
          <w:sz w:val="22"/>
          <w:szCs w:val="22"/>
        </w:rPr>
        <w:t>s</w:t>
      </w:r>
      <w:r>
        <w:rPr>
          <w:spacing w:val="1"/>
          <w:sz w:val="22"/>
          <w:szCs w:val="22"/>
        </w:rPr>
        <w:t>tim</w:t>
      </w:r>
      <w:r>
        <w:rPr>
          <w:sz w:val="22"/>
          <w:szCs w:val="22"/>
        </w:rPr>
        <w:t>ony</w:t>
      </w:r>
      <w:r>
        <w:rPr>
          <w:spacing w:val="7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s</w:t>
      </w:r>
      <w:r>
        <w:rPr>
          <w:spacing w:val="8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t</w:t>
      </w:r>
      <w:r>
        <w:rPr>
          <w:spacing w:val="-2"/>
          <w:sz w:val="22"/>
          <w:szCs w:val="22"/>
        </w:rPr>
        <w:t>r</w:t>
      </w:r>
      <w:r>
        <w:rPr>
          <w:sz w:val="22"/>
          <w:szCs w:val="22"/>
        </w:rPr>
        <w:t>u</w:t>
      </w:r>
      <w:r>
        <w:rPr>
          <w:spacing w:val="-2"/>
          <w:sz w:val="22"/>
          <w:szCs w:val="22"/>
        </w:rPr>
        <w:t>e</w:t>
      </w:r>
      <w:r>
        <w:rPr>
          <w:sz w:val="22"/>
          <w:szCs w:val="22"/>
        </w:rPr>
        <w:t>,</w:t>
      </w:r>
      <w:r>
        <w:rPr>
          <w:spacing w:val="10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c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m</w:t>
      </w:r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l</w:t>
      </w:r>
      <w:r>
        <w:rPr>
          <w:spacing w:val="-2"/>
          <w:sz w:val="22"/>
          <w:szCs w:val="22"/>
        </w:rPr>
        <w:t>e</w:t>
      </w:r>
      <w:r>
        <w:rPr>
          <w:spacing w:val="1"/>
          <w:sz w:val="22"/>
          <w:szCs w:val="22"/>
        </w:rPr>
        <w:t>t</w:t>
      </w:r>
      <w:r>
        <w:rPr>
          <w:spacing w:val="-7"/>
          <w:sz w:val="22"/>
          <w:szCs w:val="22"/>
        </w:rPr>
        <w:t>e</w:t>
      </w:r>
      <w:r>
        <w:rPr>
          <w:sz w:val="22"/>
          <w:szCs w:val="22"/>
        </w:rPr>
        <w:t>,</w:t>
      </w:r>
      <w:r>
        <w:rPr>
          <w:spacing w:val="15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a</w:t>
      </w:r>
      <w:r>
        <w:rPr>
          <w:sz w:val="22"/>
          <w:szCs w:val="22"/>
        </w:rPr>
        <w:t>nd</w:t>
      </w:r>
      <w:r>
        <w:rPr>
          <w:spacing w:val="7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c</w:t>
      </w:r>
      <w:r>
        <w:rPr>
          <w:sz w:val="22"/>
          <w:szCs w:val="22"/>
        </w:rPr>
        <w:t>o</w:t>
      </w:r>
      <w:r>
        <w:rPr>
          <w:spacing w:val="-2"/>
          <w:sz w:val="22"/>
          <w:szCs w:val="22"/>
        </w:rPr>
        <w:t>rrec</w:t>
      </w:r>
      <w:r>
        <w:rPr>
          <w:sz w:val="22"/>
          <w:szCs w:val="22"/>
        </w:rPr>
        <w:t>t</w:t>
      </w:r>
      <w:r>
        <w:rPr>
          <w:spacing w:val="13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o</w:t>
      </w:r>
      <w:r>
        <w:rPr>
          <w:spacing w:val="1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he</w:t>
      </w:r>
      <w:r>
        <w:rPr>
          <w:spacing w:val="5"/>
          <w:sz w:val="22"/>
          <w:szCs w:val="22"/>
        </w:rPr>
        <w:t xml:space="preserve"> </w:t>
      </w:r>
      <w:r>
        <w:rPr>
          <w:sz w:val="22"/>
          <w:szCs w:val="22"/>
        </w:rPr>
        <w:t>b</w:t>
      </w:r>
      <w:r>
        <w:rPr>
          <w:spacing w:val="-2"/>
          <w:sz w:val="22"/>
          <w:szCs w:val="22"/>
        </w:rPr>
        <w:t>e</w:t>
      </w:r>
      <w:r>
        <w:rPr>
          <w:spacing w:val="-4"/>
          <w:sz w:val="22"/>
          <w:szCs w:val="22"/>
        </w:rPr>
        <w:t>s</w:t>
      </w:r>
      <w:r>
        <w:rPr>
          <w:sz w:val="22"/>
          <w:szCs w:val="22"/>
        </w:rPr>
        <w:t>t</w:t>
      </w:r>
      <w:r>
        <w:rPr>
          <w:spacing w:val="13"/>
          <w:sz w:val="22"/>
          <w:szCs w:val="22"/>
        </w:rPr>
        <w:t xml:space="preserve"> </w:t>
      </w:r>
      <w:r>
        <w:rPr>
          <w:sz w:val="22"/>
          <w:szCs w:val="22"/>
        </w:rPr>
        <w:t>of</w:t>
      </w:r>
      <w:r>
        <w:rPr>
          <w:spacing w:val="6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m</w:t>
      </w:r>
      <w:r>
        <w:rPr>
          <w:sz w:val="22"/>
          <w:szCs w:val="22"/>
        </w:rPr>
        <w:t>y</w:t>
      </w:r>
      <w:r>
        <w:rPr>
          <w:spacing w:val="12"/>
          <w:sz w:val="22"/>
          <w:szCs w:val="22"/>
        </w:rPr>
        <w:t xml:space="preserve"> </w:t>
      </w:r>
      <w:r>
        <w:rPr>
          <w:spacing w:val="-5"/>
          <w:sz w:val="22"/>
          <w:szCs w:val="22"/>
        </w:rPr>
        <w:t>k</w:t>
      </w:r>
      <w:r>
        <w:rPr>
          <w:sz w:val="22"/>
          <w:szCs w:val="22"/>
        </w:rPr>
        <w:t>no</w:t>
      </w:r>
      <w:r>
        <w:rPr>
          <w:spacing w:val="-1"/>
          <w:sz w:val="22"/>
          <w:szCs w:val="22"/>
        </w:rPr>
        <w:t>w</w:t>
      </w:r>
      <w:r>
        <w:rPr>
          <w:spacing w:val="1"/>
          <w:sz w:val="22"/>
          <w:szCs w:val="22"/>
        </w:rPr>
        <w:t>l</w:t>
      </w:r>
      <w:r>
        <w:rPr>
          <w:spacing w:val="-2"/>
          <w:sz w:val="22"/>
          <w:szCs w:val="22"/>
        </w:rPr>
        <w:t>e</w:t>
      </w:r>
      <w:r>
        <w:rPr>
          <w:sz w:val="22"/>
          <w:szCs w:val="22"/>
        </w:rPr>
        <w:t>dge</w:t>
      </w:r>
      <w:r>
        <w:rPr>
          <w:spacing w:val="10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a</w:t>
      </w:r>
      <w:r>
        <w:rPr>
          <w:sz w:val="22"/>
          <w:szCs w:val="22"/>
        </w:rPr>
        <w:t>nd</w:t>
      </w:r>
      <w:r>
        <w:rPr>
          <w:spacing w:val="12"/>
          <w:sz w:val="22"/>
          <w:szCs w:val="22"/>
        </w:rPr>
        <w:t xml:space="preserve"> </w:t>
      </w:r>
      <w:r>
        <w:rPr>
          <w:sz w:val="22"/>
          <w:szCs w:val="22"/>
        </w:rPr>
        <w:t>I</w:t>
      </w:r>
      <w:r>
        <w:rPr>
          <w:spacing w:val="6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m</w:t>
      </w:r>
      <w:r>
        <w:rPr>
          <w:spacing w:val="-2"/>
          <w:sz w:val="22"/>
          <w:szCs w:val="22"/>
        </w:rPr>
        <w:t>a</w:t>
      </w:r>
      <w:r>
        <w:rPr>
          <w:sz w:val="22"/>
          <w:szCs w:val="22"/>
        </w:rPr>
        <w:t>ke</w:t>
      </w:r>
      <w:r>
        <w:rPr>
          <w:spacing w:val="10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i</w:t>
      </w:r>
      <w:r>
        <w:rPr>
          <w:sz w:val="22"/>
          <w:szCs w:val="22"/>
        </w:rPr>
        <w:t>t</w:t>
      </w:r>
      <w:r>
        <w:rPr>
          <w:spacing w:val="13"/>
          <w:sz w:val="22"/>
          <w:szCs w:val="22"/>
        </w:rPr>
        <w:t xml:space="preserve"> </w:t>
      </w:r>
      <w:r>
        <w:rPr>
          <w:sz w:val="22"/>
          <w:szCs w:val="22"/>
        </w:rPr>
        <w:t>u</w:t>
      </w:r>
      <w:r>
        <w:rPr>
          <w:spacing w:val="-5"/>
          <w:sz w:val="22"/>
          <w:szCs w:val="22"/>
        </w:rPr>
        <w:t>n</w:t>
      </w:r>
      <w:r>
        <w:rPr>
          <w:sz w:val="22"/>
          <w:szCs w:val="22"/>
        </w:rPr>
        <w:t>d</w:t>
      </w:r>
      <w:r>
        <w:rPr>
          <w:spacing w:val="-2"/>
          <w:sz w:val="22"/>
          <w:szCs w:val="22"/>
        </w:rPr>
        <w:t>e</w:t>
      </w:r>
      <w:r>
        <w:rPr>
          <w:sz w:val="22"/>
          <w:szCs w:val="22"/>
        </w:rPr>
        <w:t>r</w:t>
      </w:r>
      <w:r>
        <w:rPr>
          <w:spacing w:val="11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P</w:t>
      </w:r>
      <w:r>
        <w:rPr>
          <w:spacing w:val="-2"/>
          <w:sz w:val="22"/>
          <w:szCs w:val="22"/>
        </w:rPr>
        <w:t>e</w:t>
      </w:r>
      <w:r>
        <w:rPr>
          <w:sz w:val="22"/>
          <w:szCs w:val="22"/>
        </w:rPr>
        <w:t>n</w:t>
      </w:r>
      <w:r>
        <w:rPr>
          <w:spacing w:val="-2"/>
          <w:sz w:val="22"/>
          <w:szCs w:val="22"/>
        </w:rPr>
        <w:t>a</w:t>
      </w:r>
      <w:r>
        <w:rPr>
          <w:spacing w:val="1"/>
          <w:sz w:val="22"/>
          <w:szCs w:val="22"/>
        </w:rPr>
        <w:t>lt</w:t>
      </w:r>
      <w:r>
        <w:rPr>
          <w:sz w:val="22"/>
          <w:szCs w:val="22"/>
        </w:rPr>
        <w:t>y</w:t>
      </w:r>
      <w:r>
        <w:rPr>
          <w:spacing w:val="7"/>
          <w:sz w:val="22"/>
          <w:szCs w:val="22"/>
        </w:rPr>
        <w:t xml:space="preserve"> </w:t>
      </w:r>
      <w:r>
        <w:rPr>
          <w:sz w:val="22"/>
          <w:szCs w:val="22"/>
        </w:rPr>
        <w:t>of</w:t>
      </w:r>
    </w:p>
    <w:p>
      <w:pPr>
        <w:pStyle w:val="Normal"/>
        <w:spacing w:lineRule="exact" w:line="240" w:before="25" w:after="0"/>
        <w:ind w:left="140"/>
        <w:rPr>
          <w:sz w:val="22"/>
          <w:szCs w:val="22"/>
        </w:rPr>
      </w:pPr>
      <w:r>
        <w:rPr>
          <w:spacing w:val="2"/>
          <w:position w:val="-1"/>
          <w:sz w:val="22"/>
          <w:szCs w:val="22"/>
        </w:rPr>
        <w:t>P</w:t>
      </w:r>
      <w:r>
        <w:rPr>
          <w:spacing w:val="-2"/>
          <w:position w:val="-1"/>
          <w:sz w:val="22"/>
          <w:szCs w:val="22"/>
        </w:rPr>
        <w:t>er</w:t>
      </w:r>
      <w:r>
        <w:rPr>
          <w:spacing w:val="1"/>
          <w:position w:val="-1"/>
          <w:sz w:val="22"/>
          <w:szCs w:val="22"/>
        </w:rPr>
        <w:t>j</w:t>
      </w:r>
      <w:r>
        <w:rPr>
          <w:position w:val="-1"/>
          <w:sz w:val="22"/>
          <w:szCs w:val="22"/>
        </w:rPr>
        <w:t>u</w:t>
      </w:r>
      <w:r>
        <w:rPr>
          <w:spacing w:val="-2"/>
          <w:position w:val="-1"/>
          <w:sz w:val="22"/>
          <w:szCs w:val="22"/>
        </w:rPr>
        <w:t>r</w:t>
      </w:r>
      <w:r>
        <w:rPr>
          <w:position w:val="-1"/>
          <w:sz w:val="22"/>
          <w:szCs w:val="22"/>
        </w:rPr>
        <w:t>y</w:t>
      </w:r>
      <w:r>
        <w:rPr>
          <w:spacing w:val="3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und</w:t>
      </w:r>
      <w:r>
        <w:rPr>
          <w:spacing w:val="-2"/>
          <w:position w:val="-1"/>
          <w:sz w:val="22"/>
          <w:szCs w:val="22"/>
        </w:rPr>
        <w:t>e</w:t>
      </w:r>
      <w:r>
        <w:rPr>
          <w:position w:val="-1"/>
          <w:sz w:val="22"/>
          <w:szCs w:val="22"/>
        </w:rPr>
        <w:t>r</w:t>
      </w:r>
      <w:r>
        <w:rPr>
          <w:spacing w:val="1"/>
          <w:position w:val="-1"/>
          <w:sz w:val="22"/>
          <w:szCs w:val="22"/>
        </w:rPr>
        <w:t xml:space="preserve"> t</w:t>
      </w:r>
      <w:r>
        <w:rPr>
          <w:position w:val="-1"/>
          <w:sz w:val="22"/>
          <w:szCs w:val="22"/>
        </w:rPr>
        <w:t>he</w:t>
      </w:r>
      <w:r>
        <w:rPr>
          <w:spacing w:val="-4"/>
          <w:position w:val="-1"/>
          <w:sz w:val="22"/>
          <w:szCs w:val="22"/>
        </w:rPr>
        <w:t xml:space="preserve"> </w:t>
      </w:r>
      <w:r>
        <w:rPr>
          <w:spacing w:val="2"/>
          <w:position w:val="-1"/>
          <w:sz w:val="22"/>
          <w:szCs w:val="22"/>
        </w:rPr>
        <w:t>P</w:t>
      </w:r>
      <w:r>
        <w:rPr>
          <w:position w:val="-1"/>
          <w:sz w:val="22"/>
          <w:szCs w:val="22"/>
        </w:rPr>
        <w:t>ub</w:t>
      </w:r>
      <w:r>
        <w:rPr>
          <w:spacing w:val="-4"/>
          <w:position w:val="-1"/>
          <w:sz w:val="22"/>
          <w:szCs w:val="22"/>
        </w:rPr>
        <w:t>l</w:t>
      </w:r>
      <w:r>
        <w:rPr>
          <w:spacing w:val="1"/>
          <w:position w:val="-1"/>
          <w:sz w:val="22"/>
          <w:szCs w:val="22"/>
        </w:rPr>
        <w:t>i</w:t>
      </w:r>
      <w:r>
        <w:rPr>
          <w:position w:val="-1"/>
          <w:sz w:val="22"/>
          <w:szCs w:val="22"/>
        </w:rPr>
        <w:t>c</w:t>
      </w:r>
      <w:r>
        <w:rPr>
          <w:spacing w:val="1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L</w:t>
      </w:r>
      <w:r>
        <w:rPr>
          <w:spacing w:val="-2"/>
          <w:position w:val="-1"/>
          <w:sz w:val="22"/>
          <w:szCs w:val="22"/>
        </w:rPr>
        <w:t>a</w:t>
      </w:r>
      <w:r>
        <w:rPr>
          <w:position w:val="-1"/>
          <w:sz w:val="22"/>
          <w:szCs w:val="22"/>
        </w:rPr>
        <w:t>w</w:t>
      </w:r>
      <w:r>
        <w:rPr>
          <w:spacing w:val="2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of</w:t>
      </w:r>
      <w:r>
        <w:rPr>
          <w:spacing w:val="1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The</w:t>
      </w:r>
      <w:r>
        <w:rPr>
          <w:spacing w:val="-4"/>
          <w:position w:val="-1"/>
          <w:sz w:val="22"/>
          <w:szCs w:val="22"/>
        </w:rPr>
        <w:t xml:space="preserve"> </w:t>
      </w:r>
      <w:r>
        <w:rPr>
          <w:spacing w:val="-1"/>
          <w:position w:val="-1"/>
          <w:sz w:val="22"/>
          <w:szCs w:val="22"/>
        </w:rPr>
        <w:t>U</w:t>
      </w:r>
      <w:r>
        <w:rPr>
          <w:position w:val="-1"/>
          <w:sz w:val="22"/>
          <w:szCs w:val="22"/>
        </w:rPr>
        <w:t>n</w:t>
      </w:r>
      <w:r>
        <w:rPr>
          <w:spacing w:val="1"/>
          <w:position w:val="-1"/>
          <w:sz w:val="22"/>
          <w:szCs w:val="22"/>
        </w:rPr>
        <w:t>it</w:t>
      </w:r>
      <w:r>
        <w:rPr>
          <w:spacing w:val="-2"/>
          <w:position w:val="-1"/>
          <w:sz w:val="22"/>
          <w:szCs w:val="22"/>
        </w:rPr>
        <w:t>e</w:t>
      </w:r>
      <w:r>
        <w:rPr>
          <w:position w:val="-1"/>
          <w:sz w:val="22"/>
          <w:szCs w:val="22"/>
        </w:rPr>
        <w:t>d</w:t>
      </w:r>
      <w:r>
        <w:rPr>
          <w:spacing w:val="-2"/>
          <w:position w:val="-1"/>
          <w:sz w:val="22"/>
          <w:szCs w:val="22"/>
        </w:rPr>
        <w:t xml:space="preserve"> </w:t>
      </w:r>
      <w:r>
        <w:rPr>
          <w:spacing w:val="2"/>
          <w:position w:val="-1"/>
          <w:sz w:val="22"/>
          <w:szCs w:val="22"/>
        </w:rPr>
        <w:t>S</w:t>
      </w:r>
      <w:r>
        <w:rPr>
          <w:spacing w:val="1"/>
          <w:position w:val="-1"/>
          <w:sz w:val="22"/>
          <w:szCs w:val="22"/>
        </w:rPr>
        <w:t>t</w:t>
      </w:r>
      <w:r>
        <w:rPr>
          <w:spacing w:val="-2"/>
          <w:position w:val="-1"/>
          <w:sz w:val="22"/>
          <w:szCs w:val="22"/>
        </w:rPr>
        <w:t>a</w:t>
      </w:r>
      <w:r>
        <w:rPr>
          <w:spacing w:val="1"/>
          <w:position w:val="-1"/>
          <w:sz w:val="22"/>
          <w:szCs w:val="22"/>
        </w:rPr>
        <w:t>t</w:t>
      </w:r>
      <w:r>
        <w:rPr>
          <w:spacing w:val="-2"/>
          <w:position w:val="-1"/>
          <w:sz w:val="22"/>
          <w:szCs w:val="22"/>
        </w:rPr>
        <w:t>e</w:t>
      </w:r>
      <w:r>
        <w:rPr>
          <w:position w:val="-1"/>
          <w:sz w:val="22"/>
          <w:szCs w:val="22"/>
        </w:rPr>
        <w:t>s</w:t>
      </w:r>
      <w:r>
        <w:rPr>
          <w:spacing w:val="-2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of</w:t>
      </w:r>
      <w:r>
        <w:rPr>
          <w:spacing w:val="1"/>
          <w:position w:val="-1"/>
          <w:sz w:val="22"/>
          <w:szCs w:val="22"/>
        </w:rPr>
        <w:t xml:space="preserve"> </w:t>
      </w:r>
      <w:r>
        <w:rPr>
          <w:spacing w:val="-6"/>
          <w:position w:val="-1"/>
          <w:sz w:val="22"/>
          <w:szCs w:val="22"/>
        </w:rPr>
        <w:t>A</w:t>
      </w:r>
      <w:r>
        <w:rPr>
          <w:spacing w:val="1"/>
          <w:position w:val="-1"/>
          <w:sz w:val="22"/>
          <w:szCs w:val="22"/>
        </w:rPr>
        <w:t>m</w:t>
      </w:r>
      <w:r>
        <w:rPr>
          <w:spacing w:val="-2"/>
          <w:position w:val="-1"/>
          <w:sz w:val="22"/>
          <w:szCs w:val="22"/>
        </w:rPr>
        <w:t>er</w:t>
      </w:r>
      <w:r>
        <w:rPr>
          <w:spacing w:val="1"/>
          <w:position w:val="-1"/>
          <w:sz w:val="22"/>
          <w:szCs w:val="22"/>
        </w:rPr>
        <w:t>i</w:t>
      </w:r>
      <w:r>
        <w:rPr>
          <w:spacing w:val="-2"/>
          <w:position w:val="-1"/>
          <w:sz w:val="22"/>
          <w:szCs w:val="22"/>
        </w:rPr>
        <w:t>ca</w:t>
      </w:r>
      <w:r>
        <w:rPr>
          <w:position w:val="-1"/>
          <w:sz w:val="22"/>
          <w:szCs w:val="22"/>
        </w:rPr>
        <w:t>:</w:t>
      </w:r>
    </w:p>
    <w:p>
      <w:pPr>
        <w:sectPr>
          <w:type w:val="continuous"/>
          <w:pgSz w:w="12240" w:h="15840"/>
          <w:pgMar w:left="1300" w:right="1320" w:gutter="0" w:header="0" w:top="1260" w:footer="0" w:bottom="280"/>
          <w:formProt w:val="false"/>
          <w:textDirection w:val="lrTb"/>
          <w:docGrid w:type="default" w:linePitch="100" w:charSpace="8192"/>
        </w:sectPr>
      </w:pPr>
    </w:p>
    <w:p>
      <w:pPr>
        <w:pStyle w:val="Normal"/>
        <w:spacing w:lineRule="exact" w:line="120" w:before="5" w:after="0"/>
        <w:rPr>
          <w:sz w:val="13"/>
          <w:szCs w:val="13"/>
        </w:rPr>
      </w:pPr>
      <w:r>
        <w:rPr>
          <w:sz w:val="13"/>
          <w:szCs w:val="13"/>
        </w:rPr>
      </w:r>
    </w:p>
    <w:p>
      <w:pPr>
        <w:pStyle w:val="Normal"/>
        <w:tabs>
          <w:tab w:val="clear" w:pos="720"/>
          <w:tab w:val="left" w:pos="2740" w:leader="none"/>
        </w:tabs>
        <w:spacing w:lineRule="exact" w:line="240"/>
        <w:ind w:left="131" w:right="-53"/>
        <w:rPr>
          <w:sz w:val="22"/>
          <w:szCs w:val="22"/>
        </w:rPr>
      </w:pPr>
      <w:r>
        <w:rPr>
          <w:spacing w:val="2"/>
          <w:position w:val="-1"/>
          <w:sz w:val="22"/>
          <w:szCs w:val="22"/>
        </w:rPr>
        <w:t>S</w:t>
      </w:r>
      <w:r>
        <w:rPr>
          <w:position w:val="-1"/>
          <w:sz w:val="22"/>
          <w:szCs w:val="22"/>
        </w:rPr>
        <w:t xml:space="preserve">o  </w:t>
      </w:r>
      <w:r>
        <w:rPr>
          <w:spacing w:val="17"/>
          <w:position w:val="-1"/>
          <w:sz w:val="22"/>
          <w:szCs w:val="22"/>
        </w:rPr>
        <w:t xml:space="preserve"> </w:t>
      </w:r>
      <w:r>
        <w:rPr>
          <w:spacing w:val="-2"/>
          <w:position w:val="-1"/>
          <w:sz w:val="22"/>
          <w:szCs w:val="22"/>
        </w:rPr>
        <w:t>aff</w:t>
      </w:r>
      <w:r>
        <w:rPr>
          <w:spacing w:val="1"/>
          <w:position w:val="-1"/>
          <w:sz w:val="22"/>
          <w:szCs w:val="22"/>
        </w:rPr>
        <w:t>i</w:t>
      </w:r>
      <w:r>
        <w:rPr>
          <w:spacing w:val="-2"/>
          <w:position w:val="-1"/>
          <w:sz w:val="22"/>
          <w:szCs w:val="22"/>
        </w:rPr>
        <w:t>r</w:t>
      </w:r>
      <w:r>
        <w:rPr>
          <w:spacing w:val="1"/>
          <w:position w:val="-1"/>
          <w:sz w:val="22"/>
          <w:szCs w:val="22"/>
        </w:rPr>
        <w:t>m</w:t>
      </w:r>
      <w:r>
        <w:rPr>
          <w:spacing w:val="-2"/>
          <w:position w:val="-1"/>
          <w:sz w:val="22"/>
          <w:szCs w:val="22"/>
        </w:rPr>
        <w:t>e</w:t>
      </w:r>
      <w:r>
        <w:rPr>
          <w:position w:val="-1"/>
          <w:sz w:val="22"/>
          <w:szCs w:val="22"/>
        </w:rPr>
        <w:t xml:space="preserve">d  </w:t>
      </w:r>
      <w:r>
        <w:rPr>
          <w:spacing w:val="17"/>
          <w:position w:val="-1"/>
          <w:sz w:val="22"/>
          <w:szCs w:val="22"/>
        </w:rPr>
        <w:t xml:space="preserve"> </w:t>
      </w:r>
      <w:r>
        <w:rPr>
          <w:spacing w:val="1"/>
          <w:position w:val="-1"/>
          <w:sz w:val="22"/>
          <w:szCs w:val="22"/>
        </w:rPr>
        <w:t>t</w:t>
      </w:r>
      <w:r>
        <w:rPr>
          <w:position w:val="-1"/>
          <w:sz w:val="22"/>
          <w:szCs w:val="22"/>
        </w:rPr>
        <w:t>h</w:t>
      </w:r>
      <w:r>
        <w:rPr>
          <w:spacing w:val="1"/>
          <w:position w:val="-1"/>
          <w:sz w:val="22"/>
          <w:szCs w:val="22"/>
        </w:rPr>
        <w:t>i</w:t>
      </w:r>
      <w:r>
        <w:rPr>
          <w:position w:val="-1"/>
          <w:sz w:val="22"/>
          <w:szCs w:val="22"/>
        </w:rPr>
        <w:t xml:space="preserve">s  </w:t>
      </w:r>
      <w:r>
        <w:rPr>
          <w:spacing w:val="18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  <w:u w:val="single" w:color="000000"/>
        </w:rPr>
        <w:t xml:space="preserve"> </w:t>
        <w:tab/>
      </w:r>
    </w:p>
    <w:p>
      <w:pPr>
        <w:pStyle w:val="Normal"/>
        <w:spacing w:lineRule="exact" w:line="120" w:before="0" w:after="0"/>
        <w:rPr>
          <w:sz w:val="13"/>
          <w:szCs w:val="13"/>
        </w:rPr>
      </w:pPr>
      <w:r>
        <w:br w:type="column"/>
      </w:r>
      <w:r>
        <w:rPr>
          <w:sz w:val="13"/>
          <w:szCs w:val="13"/>
        </w:rPr>
      </w:r>
    </w:p>
    <w:p>
      <w:pPr>
        <w:pStyle w:val="Normal"/>
        <w:tabs>
          <w:tab w:val="clear" w:pos="720"/>
          <w:tab w:val="left" w:pos="3380" w:leader="none"/>
        </w:tabs>
        <w:spacing w:lineRule="exact" w:line="240"/>
        <w:ind w:right="-53"/>
        <w:rPr>
          <w:sz w:val="22"/>
          <w:szCs w:val="22"/>
        </w:rPr>
      </w:pPr>
      <w:r>
        <w:rPr>
          <w:position w:val="-1"/>
          <w:sz w:val="22"/>
          <w:szCs w:val="22"/>
        </w:rPr>
        <w:t>d</w:t>
      </w:r>
      <w:r>
        <w:rPr>
          <w:spacing w:val="-2"/>
          <w:position w:val="-1"/>
          <w:sz w:val="22"/>
          <w:szCs w:val="22"/>
        </w:rPr>
        <w:t>a</w:t>
      </w:r>
      <w:r>
        <w:rPr>
          <w:position w:val="-1"/>
          <w:sz w:val="22"/>
          <w:szCs w:val="22"/>
        </w:rPr>
        <w:t xml:space="preserve">y  </w:t>
      </w:r>
      <w:r>
        <w:rPr>
          <w:spacing w:val="17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 xml:space="preserve">of  </w:t>
      </w:r>
      <w:r>
        <w:rPr>
          <w:spacing w:val="16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  <w:u w:val="single" w:color="000000"/>
        </w:rPr>
        <w:t xml:space="preserve"> </w:t>
        <w:tab/>
      </w:r>
    </w:p>
    <w:p>
      <w:pPr>
        <w:pStyle w:val="Normal"/>
        <w:spacing w:lineRule="exact" w:line="120" w:before="0" w:after="0"/>
        <w:rPr>
          <w:sz w:val="13"/>
          <w:szCs w:val="13"/>
        </w:rPr>
      </w:pPr>
      <w:r>
        <w:br w:type="column"/>
      </w:r>
      <w:r>
        <w:rPr>
          <w:sz w:val="13"/>
          <w:szCs w:val="13"/>
        </w:rPr>
      </w:r>
    </w:p>
    <w:p>
      <w:pPr>
        <w:pStyle w:val="Normal"/>
        <w:spacing w:lineRule="exact" w:line="240"/>
        <w:rPr>
          <w:sz w:val="22"/>
          <w:szCs w:val="22"/>
        </w:rPr>
      </w:pPr>
      <w:r>
        <w:rPr>
          <w:spacing w:val="1"/>
          <w:position w:val="-1"/>
          <w:sz w:val="22"/>
          <w:szCs w:val="22"/>
        </w:rPr>
        <w:t>i</w:t>
      </w:r>
      <w:r>
        <w:rPr>
          <w:position w:val="-1"/>
          <w:sz w:val="22"/>
          <w:szCs w:val="22"/>
        </w:rPr>
        <w:t xml:space="preserve">n  </w:t>
      </w:r>
      <w:r>
        <w:rPr>
          <w:spacing w:val="17"/>
          <w:position w:val="-1"/>
          <w:sz w:val="22"/>
          <w:szCs w:val="22"/>
        </w:rPr>
        <w:t xml:space="preserve"> </w:t>
      </w:r>
      <w:r>
        <w:rPr>
          <w:spacing w:val="1"/>
          <w:position w:val="-1"/>
          <w:sz w:val="22"/>
          <w:szCs w:val="22"/>
        </w:rPr>
        <w:t>t</w:t>
      </w:r>
      <w:r>
        <w:rPr>
          <w:position w:val="-1"/>
          <w:sz w:val="22"/>
          <w:szCs w:val="22"/>
        </w:rPr>
        <w:t xml:space="preserve">he  </w:t>
      </w:r>
      <w:r>
        <w:rPr>
          <w:spacing w:val="15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y</w:t>
      </w:r>
      <w:r>
        <w:rPr>
          <w:spacing w:val="-2"/>
          <w:position w:val="-1"/>
          <w:sz w:val="22"/>
          <w:szCs w:val="22"/>
        </w:rPr>
        <w:t>ea</w:t>
      </w:r>
      <w:r>
        <w:rPr>
          <w:position w:val="-1"/>
          <w:sz w:val="22"/>
          <w:szCs w:val="22"/>
        </w:rPr>
        <w:t xml:space="preserve">r  </w:t>
      </w:r>
      <w:r>
        <w:rPr>
          <w:spacing w:val="16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 xml:space="preserve">of   </w:t>
      </w:r>
      <w:r>
        <w:rPr>
          <w:position w:val="-1"/>
          <w:sz w:val="22"/>
          <w:szCs w:val="22"/>
          <w:u w:val="single" w:color="000000"/>
        </w:rPr>
        <w:t xml:space="preserve">                    </w:t>
      </w:r>
      <w:r>
        <w:rPr>
          <w:spacing w:val="55"/>
          <w:position w:val="-1"/>
          <w:sz w:val="22"/>
          <w:szCs w:val="22"/>
          <w:u w:val="single" w:color="000000"/>
        </w:rPr>
        <w:t xml:space="preserve"> </w:t>
      </w:r>
      <w:r>
        <w:rPr>
          <w:spacing w:val="-35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.</w:t>
      </w:r>
    </w:p>
    <w:p>
      <w:pPr>
        <w:sectPr>
          <w:type w:val="continuous"/>
          <w:pgSz w:w="12240" w:h="15840"/>
          <w:pgMar w:left="1300" w:right="1320" w:gutter="0" w:header="0" w:top="1260" w:footer="0" w:bottom="280"/>
          <w:cols w:num="3" w:equalWidth="false" w:sep="false">
            <w:col w:w="2755" w:space="182"/>
            <w:col w:w="3394" w:space="176"/>
            <w:col w:w="3111"/>
          </w:cols>
          <w:formProt w:val="false"/>
          <w:textDirection w:val="lrTb"/>
          <w:docGrid w:type="default" w:linePitch="100" w:charSpace="8192"/>
        </w:sectPr>
      </w:pPr>
    </w:p>
    <w:p>
      <w:pPr>
        <w:pStyle w:val="Normal"/>
        <w:spacing w:lineRule="exact" w:line="120" w:before="6" w:after="0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tabs>
          <w:tab w:val="clear" w:pos="720"/>
          <w:tab w:val="left" w:pos="5580" w:leader="none"/>
        </w:tabs>
        <w:ind w:left="140"/>
        <w:rPr>
          <w:sz w:val="22"/>
          <w:szCs w:val="22"/>
        </w:rPr>
      </w:pPr>
      <w:r>
        <w:rPr>
          <w:sz w:val="22"/>
          <w:szCs w:val="22"/>
        </w:rPr>
        <w:t>by</w:t>
      </w:r>
      <w:r>
        <w:rPr>
          <w:spacing w:val="1"/>
          <w:sz w:val="22"/>
          <w:szCs w:val="22"/>
        </w:rPr>
        <w:t>:</w:t>
      </w:r>
      <w:r>
        <w:rPr>
          <w:sz w:val="22"/>
          <w:szCs w:val="22"/>
          <w:u w:val="single" w:color="000000"/>
        </w:rPr>
        <w:t xml:space="preserve"> </w:t>
        <w:tab/>
      </w:r>
    </w:p>
    <w:p>
      <w:pPr>
        <w:pStyle w:val="Normal"/>
        <w:spacing w:lineRule="exact" w:line="120" w:before="6" w:after="0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ind w:left="131"/>
        <w:rPr>
          <w:sz w:val="22"/>
          <w:szCs w:val="22"/>
        </w:rPr>
      </w:pPr>
      <w:r>
        <w:rPr>
          <w:sz w:val="22"/>
          <w:szCs w:val="22"/>
        </w:rPr>
        <w:t>I</w:t>
      </w:r>
      <w:r>
        <w:rPr>
          <w:spacing w:val="1"/>
          <w:sz w:val="22"/>
          <w:szCs w:val="22"/>
        </w:rPr>
        <w:t xml:space="preserve"> m</w:t>
      </w:r>
      <w:r>
        <w:rPr>
          <w:spacing w:val="-2"/>
          <w:sz w:val="22"/>
          <w:szCs w:val="22"/>
        </w:rPr>
        <w:t>a</w:t>
      </w:r>
      <w:r>
        <w:rPr>
          <w:sz w:val="22"/>
          <w:szCs w:val="22"/>
        </w:rPr>
        <w:t>y</w:t>
      </w:r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>be</w:t>
      </w:r>
      <w:r>
        <w:rPr>
          <w:spacing w:val="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c</w:t>
      </w:r>
      <w:r>
        <w:rPr>
          <w:sz w:val="22"/>
          <w:szCs w:val="22"/>
        </w:rPr>
        <w:t>on</w:t>
      </w:r>
      <w:r>
        <w:rPr>
          <w:spacing w:val="1"/>
          <w:sz w:val="22"/>
          <w:szCs w:val="22"/>
        </w:rPr>
        <w:t>t</w:t>
      </w:r>
      <w:r>
        <w:rPr>
          <w:spacing w:val="-2"/>
          <w:sz w:val="22"/>
          <w:szCs w:val="22"/>
        </w:rPr>
        <w:t>ac</w:t>
      </w:r>
      <w:r>
        <w:rPr>
          <w:spacing w:val="1"/>
          <w:sz w:val="22"/>
          <w:szCs w:val="22"/>
        </w:rPr>
        <w:t>t</w:t>
      </w:r>
      <w:r>
        <w:rPr>
          <w:spacing w:val="-2"/>
          <w:sz w:val="22"/>
          <w:szCs w:val="22"/>
        </w:rPr>
        <w:t>e</w:t>
      </w:r>
      <w:r>
        <w:rPr>
          <w:sz w:val="22"/>
          <w:szCs w:val="22"/>
        </w:rPr>
        <w:t>d</w:t>
      </w:r>
      <w:r>
        <w:rPr>
          <w:spacing w:val="3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a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:</w:t>
      </w:r>
      <w:r>
        <w:rPr>
          <w:spacing w:val="-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(</w:t>
      </w:r>
      <w:r>
        <w:rPr>
          <w:sz w:val="22"/>
          <w:szCs w:val="22"/>
        </w:rPr>
        <w:t>phon</w:t>
      </w:r>
      <w:r>
        <w:rPr>
          <w:spacing w:val="-2"/>
          <w:sz w:val="22"/>
          <w:szCs w:val="22"/>
        </w:rPr>
        <w:t>e</w:t>
      </w:r>
      <w:r>
        <w:rPr>
          <w:sz w:val="22"/>
          <w:szCs w:val="22"/>
        </w:rPr>
        <w:t xml:space="preserve">) </w:t>
      </w:r>
      <w:r>
        <w:rPr>
          <w:sz w:val="22"/>
          <w:szCs w:val="22"/>
          <w:u w:val="single" w:color="000000"/>
        </w:rPr>
        <w:t xml:space="preserve">                                                          </w:t>
      </w:r>
      <w:r>
        <w:rPr>
          <w:spacing w:val="55"/>
          <w:sz w:val="22"/>
          <w:szCs w:val="22"/>
          <w:u w:val="single" w:color="000000"/>
        </w:rPr>
        <w:t xml:space="preserve"> </w:t>
      </w:r>
      <w:r>
        <w:rPr>
          <w:sz w:val="22"/>
          <w:szCs w:val="22"/>
        </w:rPr>
        <w:t>,</w:t>
      </w:r>
    </w:p>
    <w:p>
      <w:pPr>
        <w:pStyle w:val="Normal"/>
        <w:spacing w:lineRule="exact" w:line="120" w:before="6" w:after="0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spacing w:lineRule="exact" w:line="240"/>
        <w:ind w:left="131"/>
        <w:rPr>
          <w:sz w:val="22"/>
          <w:szCs w:val="22"/>
        </w:rPr>
      </w:pPr>
      <w:r>
        <mc:AlternateContent>
          <mc:Choice Requires="wpg">
            <w:drawing>
              <wp:anchor behindDoc="1" distT="3175" distB="3175" distL="3175" distR="3175" simplePos="0" locked="0" layoutInCell="0" allowOverlap="1" relativeHeight="8">
                <wp:simplePos x="0" y="0"/>
                <wp:positionH relativeFrom="page">
                  <wp:posOffset>908685</wp:posOffset>
                </wp:positionH>
                <wp:positionV relativeFrom="paragraph">
                  <wp:posOffset>401955</wp:posOffset>
                </wp:positionV>
                <wp:extent cx="5869940" cy="635"/>
                <wp:effectExtent l="3175" t="3175" r="3175" b="3175"/>
                <wp:wrapNone/>
                <wp:docPr id="8" name="Shape7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69800" cy="720"/>
                          <a:chOff x="0" y="0"/>
                          <a:chExt cx="5869800" cy="720"/>
                        </a:xfrm>
                      </wpg:grpSpPr>
                      <wps:wsp>
                        <wps:cNvSpPr/>
                        <wps:spPr>
                          <a:xfrm>
                            <a:off x="0" y="0"/>
                            <a:ext cx="5869800" cy="720"/>
                          </a:xfrm>
                          <a:prstGeom prst="line">
                            <a:avLst/>
                          </a:prstGeom>
                          <a:ln w="57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alt="Shape7" style="position:absolute;margin-left:71.55pt;margin-top:31.65pt;width:462.15pt;height:0pt" coordorigin="1431,633" coordsize="9243,0">
                <v:line id="shape_0" from="1431,633" to="10674,633" stroked="t" o:allowincell="f" style="position:absolute;mso-position-horizontal-relative:page">
                  <v:stroke color="black" weight="5760" joinstyle="round" endcap="flat"/>
                  <v:fill o:detectmouseclick="t" on="false"/>
                  <w10:wrap type="none"/>
                </v:line>
              </v:group>
            </w:pict>
          </mc:Fallback>
        </mc:AlternateContent>
      </w:r>
      <w:r>
        <w:rPr>
          <w:spacing w:val="-2"/>
          <w:position w:val="-1"/>
          <w:sz w:val="22"/>
          <w:szCs w:val="22"/>
        </w:rPr>
        <w:t>(e</w:t>
      </w:r>
      <w:r>
        <w:rPr>
          <w:spacing w:val="1"/>
          <w:position w:val="-1"/>
          <w:sz w:val="22"/>
          <w:szCs w:val="22"/>
        </w:rPr>
        <w:t>m</w:t>
      </w:r>
      <w:r>
        <w:rPr>
          <w:spacing w:val="-2"/>
          <w:position w:val="-1"/>
          <w:sz w:val="22"/>
          <w:szCs w:val="22"/>
        </w:rPr>
        <w:t>a</w:t>
      </w:r>
      <w:r>
        <w:rPr>
          <w:spacing w:val="1"/>
          <w:position w:val="-1"/>
          <w:sz w:val="22"/>
          <w:szCs w:val="22"/>
        </w:rPr>
        <w:t>il</w:t>
      </w:r>
      <w:r>
        <w:rPr>
          <w:spacing w:val="-2"/>
          <w:position w:val="-1"/>
          <w:sz w:val="22"/>
          <w:szCs w:val="22"/>
        </w:rPr>
        <w:t>)</w:t>
      </w:r>
      <w:r>
        <w:rPr>
          <w:position w:val="-1"/>
          <w:sz w:val="22"/>
          <w:szCs w:val="22"/>
          <w:u w:val="single" w:color="000000"/>
        </w:rPr>
        <w:t xml:space="preserve">                                                                                                  </w:t>
      </w:r>
      <w:r>
        <w:rPr>
          <w:spacing w:val="-50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, or</w:t>
      </w:r>
      <w:r>
        <w:rPr>
          <w:spacing w:val="1"/>
          <w:position w:val="-1"/>
          <w:sz w:val="22"/>
          <w:szCs w:val="22"/>
        </w:rPr>
        <w:t xml:space="preserve"> </w:t>
      </w:r>
      <w:r>
        <w:rPr>
          <w:spacing w:val="-2"/>
          <w:position w:val="-1"/>
          <w:sz w:val="22"/>
          <w:szCs w:val="22"/>
        </w:rPr>
        <w:t>a</w:t>
      </w:r>
      <w:r>
        <w:rPr>
          <w:position w:val="-1"/>
          <w:sz w:val="22"/>
          <w:szCs w:val="22"/>
        </w:rPr>
        <w:t>t</w:t>
      </w:r>
      <w:r>
        <w:rPr>
          <w:spacing w:val="-1"/>
          <w:position w:val="-1"/>
          <w:sz w:val="22"/>
          <w:szCs w:val="22"/>
        </w:rPr>
        <w:t xml:space="preserve"> </w:t>
      </w:r>
      <w:r>
        <w:rPr>
          <w:spacing w:val="1"/>
          <w:position w:val="-1"/>
          <w:sz w:val="22"/>
          <w:szCs w:val="22"/>
        </w:rPr>
        <w:t>t</w:t>
      </w:r>
      <w:r>
        <w:rPr>
          <w:spacing w:val="-5"/>
          <w:position w:val="-1"/>
          <w:sz w:val="22"/>
          <w:szCs w:val="22"/>
        </w:rPr>
        <w:t>h</w:t>
      </w:r>
      <w:r>
        <w:rPr>
          <w:spacing w:val="1"/>
          <w:position w:val="-1"/>
          <w:sz w:val="22"/>
          <w:szCs w:val="22"/>
        </w:rPr>
        <w:t>i</w:t>
      </w:r>
      <w:r>
        <w:rPr>
          <w:position w:val="-1"/>
          <w:sz w:val="22"/>
          <w:szCs w:val="22"/>
        </w:rPr>
        <w:t>s</w:t>
      </w:r>
      <w:r>
        <w:rPr>
          <w:spacing w:val="-2"/>
          <w:position w:val="-1"/>
          <w:sz w:val="22"/>
          <w:szCs w:val="22"/>
        </w:rPr>
        <w:t xml:space="preserve"> </w:t>
      </w:r>
      <w:r>
        <w:rPr>
          <w:spacing w:val="1"/>
          <w:position w:val="-1"/>
          <w:sz w:val="22"/>
          <w:szCs w:val="22"/>
        </w:rPr>
        <w:t>m</w:t>
      </w:r>
      <w:r>
        <w:rPr>
          <w:spacing w:val="-2"/>
          <w:position w:val="-1"/>
          <w:sz w:val="22"/>
          <w:szCs w:val="22"/>
        </w:rPr>
        <w:t>a</w:t>
      </w:r>
      <w:r>
        <w:rPr>
          <w:spacing w:val="1"/>
          <w:position w:val="-1"/>
          <w:sz w:val="22"/>
          <w:szCs w:val="22"/>
        </w:rPr>
        <w:t>ili</w:t>
      </w:r>
      <w:r>
        <w:rPr>
          <w:position w:val="-1"/>
          <w:sz w:val="22"/>
          <w:szCs w:val="22"/>
        </w:rPr>
        <w:t>ng</w:t>
      </w:r>
      <w:r>
        <w:rPr>
          <w:spacing w:val="-2"/>
          <w:position w:val="-1"/>
          <w:sz w:val="22"/>
          <w:szCs w:val="22"/>
        </w:rPr>
        <w:t xml:space="preserve"> a</w:t>
      </w:r>
      <w:r>
        <w:rPr>
          <w:position w:val="-1"/>
          <w:sz w:val="22"/>
          <w:szCs w:val="22"/>
        </w:rPr>
        <w:t>dd</w:t>
      </w:r>
      <w:r>
        <w:rPr>
          <w:spacing w:val="-2"/>
          <w:position w:val="-1"/>
          <w:sz w:val="22"/>
          <w:szCs w:val="22"/>
        </w:rPr>
        <w:t>re</w:t>
      </w:r>
      <w:r>
        <w:rPr>
          <w:position w:val="-1"/>
          <w:sz w:val="22"/>
          <w:szCs w:val="22"/>
        </w:rPr>
        <w:t>ss:</w:t>
      </w:r>
    </w:p>
    <w:p>
      <w:pPr>
        <w:pStyle w:val="Normal"/>
        <w:spacing w:lineRule="exact" w:line="200"/>
        <w:rPr/>
      </w:pPr>
      <w:r>
        <w:rPr/>
      </w:r>
    </w:p>
    <w:p>
      <w:pPr>
        <w:pStyle w:val="Normal"/>
        <w:spacing w:lineRule="exact" w:line="200"/>
        <w:rPr/>
      </w:pPr>
      <w:r>
        <w:rPr/>
      </w:r>
    </w:p>
    <w:p>
      <w:pPr>
        <w:pStyle w:val="Normal"/>
        <w:spacing w:lineRule="exact" w:line="200"/>
        <w:rPr/>
      </w:pPr>
      <w:r>
        <w:rPr/>
      </w:r>
    </w:p>
    <w:p>
      <w:pPr>
        <w:pStyle w:val="Normal"/>
        <w:spacing w:lineRule="exact" w:line="220" w:before="13" w:after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spacing w:lineRule="auto" w:line="276"/>
        <w:jc w:val="center"/>
        <w:rPr>
          <w:b/>
        </w:rPr>
      </w:pPr>
      <w:r>
        <w:rPr>
          <w:b/>
        </w:rPr>
        <w:t>Notary Witness and Acknowledgement</w:t>
      </w:r>
    </w:p>
    <w:p>
      <w:pPr>
        <w:pStyle w:val="Normal"/>
        <w:rPr/>
      </w:pPr>
      <w:r>
        <w:rPr/>
        <w:t>Ohio State</w:t>
      </w:r>
    </w:p>
    <w:p>
      <w:pPr>
        <w:pStyle w:val="Normal"/>
        <w:rPr/>
      </w:pPr>
      <w:r>
        <w:rPr/>
        <w:t>_____________________County</w:t>
      </w:r>
    </w:p>
    <w:p>
      <w:pPr>
        <w:pStyle w:val="Normal"/>
        <w:rPr/>
      </w:pPr>
      <w:r>
        <w:rPr/>
      </w:r>
    </w:p>
    <w:p>
      <w:pPr>
        <w:pStyle w:val="Normal"/>
        <w:spacing w:lineRule="auto" w:line="276"/>
        <w:rPr/>
      </w:pPr>
      <w:r>
        <w:rPr/>
        <w:t xml:space="preserve">Today before me, a Commissioned Notary, is the living woman known to me to be </w:t>
      </w:r>
      <w:r>
        <w:rPr>
          <w:color w:val="FF0000"/>
        </w:rPr>
        <w:t xml:space="preserve">______________________________________ </w:t>
      </w:r>
      <w:r>
        <w:rPr/>
        <w:t>and she did issue this Declaration of the Naturalization Act of July of 1779 as shown and she also affirmed her testimony as shown before me this ____day of</w:t>
      </w:r>
      <w:r>
        <w:rPr/>
        <w:t>________________________</w:t>
      </w:r>
      <w:r>
        <w:rPr>
          <w:color w:val="FF0000"/>
        </w:rPr>
        <w:t xml:space="preserve"> </w:t>
      </w:r>
      <w:r>
        <w:rPr/>
        <w:t xml:space="preserve">in the year </w:t>
      </w:r>
      <w:r>
        <w:rPr/>
        <w:t>_________________</w:t>
      </w:r>
      <w:r>
        <w:rPr/>
        <w:t xml:space="preserve"> in Witness whereof,</w:t>
        <w:br/>
        <w:br/>
        <w:t xml:space="preserve">I set my Signature and  Seal:______________________________________ </w:t>
      </w:r>
    </w:p>
    <w:p>
      <w:pPr>
        <w:pStyle w:val="Normal"/>
        <w:spacing w:lineRule="auto" w:line="276"/>
        <w:rPr/>
      </w:pPr>
      <w:bookmarkStart w:id="0" w:name="_Hlk9424335"/>
      <w:bookmarkStart w:id="1" w:name="_Hlk71278218"/>
      <w:r>
        <w:rPr/>
        <w:br/>
        <w:t>Public Notary; my commission expires on: ________________.</w:t>
      </w:r>
      <w:bookmarkEnd w:id="0"/>
      <w:bookmarkEnd w:id="1"/>
    </w:p>
    <w:p>
      <w:pPr>
        <w:pStyle w:val="Normal"/>
        <w:widowControl w:val="false"/>
        <w:spacing w:lineRule="exact" w:line="260"/>
        <w:jc w:val="both"/>
        <w:rPr>
          <w:rFonts w:ascii="TimesNewRomanPS-BoldMT" w:hAnsi="TimesNewRomanPS-BoldMT" w:cs="TimesNewRomanPS-BoldMT"/>
          <w:b/>
          <w:bCs/>
          <w:color w:val="000000"/>
        </w:rPr>
      </w:pPr>
      <w:r>
        <w:rPr>
          <w:rFonts w:cs="TimesNewRomanPS-BoldMT" w:ascii="TimesNewRomanPS-BoldMT" w:hAnsi="TimesNewRomanPS-BoldMT"/>
          <w:b/>
          <w:bCs/>
          <w:color w:val="000000"/>
        </w:rPr>
      </w:r>
    </w:p>
    <w:p>
      <w:pPr>
        <w:pStyle w:val="Normal"/>
        <w:widowControl w:val="false"/>
        <w:spacing w:lineRule="exact" w:line="260"/>
        <w:jc w:val="both"/>
        <w:rPr>
          <w:rFonts w:ascii="TimesNewRomanPS-BoldMT" w:hAnsi="TimesNewRomanPS-BoldMT" w:cs="TimesNewRomanPS-BoldMT"/>
          <w:b/>
          <w:bCs/>
          <w:color w:val="000000"/>
        </w:rPr>
      </w:pPr>
      <w:r>
        <w:rPr>
          <w:rFonts w:cs="TimesNewRomanPS-BoldMT" w:ascii="TimesNewRomanPS-BoldMT" w:hAnsi="TimesNewRomanPS-BoldMT"/>
          <w:b/>
          <w:bCs/>
          <w:color w:val="000000"/>
        </w:rPr>
      </w:r>
    </w:p>
    <w:p>
      <w:pPr>
        <w:pStyle w:val="Normal"/>
        <w:widowControl w:val="false"/>
        <w:spacing w:lineRule="exact" w:line="260"/>
        <w:jc w:val="both"/>
        <w:rPr>
          <w:rFonts w:ascii="TimesNewRomanPS-BoldMT" w:hAnsi="TimesNewRomanPS-BoldMT" w:cs="TimesNewRomanPS-BoldMT"/>
          <w:b/>
          <w:bCs/>
          <w:color w:val="000000"/>
        </w:rPr>
      </w:pPr>
      <w:r>
        <w:rPr>
          <w:rFonts w:cs="TimesNewRomanPS-BoldMT" w:ascii="TimesNewRomanPS-BoldMT" w:hAnsi="TimesNewRomanPS-BoldMT"/>
          <w:b/>
          <w:bCs/>
          <w:color w:val="000000"/>
        </w:rPr>
      </w:r>
    </w:p>
    <w:p>
      <w:pPr>
        <w:pStyle w:val="Normal"/>
        <w:widowControl w:val="false"/>
        <w:spacing w:lineRule="exact" w:line="260"/>
        <w:jc w:val="both"/>
        <w:rPr/>
      </w:pPr>
      <w:r>
        <w:rPr>
          <w:rFonts w:cs="TimesNewRomanPS-BoldMT" w:ascii="TimesNewRomanPS-BoldMT" w:hAnsi="TimesNewRomanPS-BoldMT"/>
          <w:b/>
          <w:bCs/>
          <w:color w:val="000000"/>
        </w:rPr>
        <w:t xml:space="preserve">Form ASN 1-Asos  </w:t>
      </w:r>
      <w:r>
        <w:rPr>
          <w:rFonts w:cs="TimesNewRomanPSMT" w:ascii="TimesNewRomanPSMT" w:hAnsi="TimesNewRomanPSMT"/>
          <w:color w:val="000000"/>
        </w:rPr>
        <w:t>Revision 06202021</w:t>
      </w:r>
    </w:p>
    <w:p>
      <w:pPr>
        <w:pStyle w:val="Normal"/>
        <w:rPr/>
      </w:pPr>
      <w:r>
        <w:rPr>
          <w:color w:val="221E1F"/>
          <w:sz w:val="16"/>
        </w:rPr>
        <w:t>Rev06202021</w:t>
      </w:r>
      <w:r>
        <w:rPr>
          <w:sz w:val="24"/>
          <w:szCs w:val="24"/>
        </w:rPr>
        <w:tab/>
        <w:tab/>
        <w:tab/>
        <w:tab/>
        <w:tab/>
        <w:tab/>
        <w:tab/>
        <w:tab/>
      </w:r>
      <w:r>
        <w:rPr>
          <w:color w:val="221E1F"/>
          <w:sz w:val="16"/>
        </w:rPr>
        <w:tab/>
      </w:r>
      <w:r>
        <w:rPr>
          <w:color w:themeColor="background1" w:themeShade="bf" w:val="BFBFBF"/>
          <w:sz w:val="16"/>
        </w:rPr>
        <w:t xml:space="preserve">   </w:t>
      </w:r>
      <w:r>
        <w:rPr>
          <w:color w:val="221E1F"/>
          <w:sz w:val="16"/>
        </w:rPr>
        <w:tab/>
      </w:r>
      <w:r>
        <w:rPr>
          <w:color w:val="211E1F"/>
          <w:sz w:val="16"/>
          <w:szCs w:val="16"/>
        </w:rPr>
        <w:t xml:space="preserve">                                                                                                                                                  </w:t>
      </w:r>
    </w:p>
    <w:sectPr>
      <w:type w:val="continuous"/>
      <w:pgSz w:w="12240" w:h="15840"/>
      <w:pgMar w:left="1300" w:right="1320" w:gutter="0" w:header="0" w:top="1260" w:footer="0" w:bottom="280"/>
      <w:formProt w:val="false"/>
      <w:textDirection w:val="lrTb"/>
      <w:docGrid w:type="default" w:linePitch="10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mbria"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Verdana">
    <w:charset w:val="00"/>
    <w:family w:val="swiss"/>
    <w:pitch w:val="variable"/>
  </w:font>
  <w:font w:name="TimesNewRomanPS-BoldMT">
    <w:charset w:val="00"/>
    <w:family w:val="roman"/>
    <w:pitch w:val="variable"/>
  </w:font>
  <w:font w:name="TimesNewRomanPSMT">
    <w:charset w:val="00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decimal"/>
      <w:lvlText w:val="%1."/>
      <w:lvlJc w:val="left"/>
      <w:pPr>
        <w:tabs>
          <w:tab w:val="num" w:pos="720"/>
        </w:tabs>
        <w:ind w:left="720" w:hanging="720"/>
      </w:pPr>
      <w:rPr/>
    </w:lvl>
    <w:lvl w:ilvl="1">
      <w:start w:val="1"/>
      <w:pStyle w:val="Heading2"/>
      <w:numFmt w:val="decimal"/>
      <w:lvlText w:val="%2."/>
      <w:lvlJc w:val="left"/>
      <w:pPr>
        <w:tabs>
          <w:tab w:val="num" w:pos="1440"/>
        </w:tabs>
        <w:ind w:left="1440" w:hanging="720"/>
      </w:pPr>
      <w:rPr/>
    </w:lvl>
    <w:lvl w:ilvl="2">
      <w:start w:val="1"/>
      <w:pStyle w:val="Heading3"/>
      <w:numFmt w:val="decimal"/>
      <w:lvlText w:val="%3."/>
      <w:lvlJc w:val="left"/>
      <w:pPr>
        <w:tabs>
          <w:tab w:val="num" w:pos="2160"/>
        </w:tabs>
        <w:ind w:left="2160" w:hanging="720"/>
      </w:pPr>
      <w:rPr/>
    </w:lvl>
    <w:lvl w:ilvl="3">
      <w:start w:val="1"/>
      <w:pStyle w:val="Heading4"/>
      <w:numFmt w:val="decimal"/>
      <w:lvlText w:val="%4."/>
      <w:lvlJc w:val="left"/>
      <w:pPr>
        <w:tabs>
          <w:tab w:val="num" w:pos="2880"/>
        </w:tabs>
        <w:ind w:left="2880" w:hanging="720"/>
      </w:pPr>
      <w:rPr/>
    </w:lvl>
    <w:lvl w:ilvl="4">
      <w:start w:val="1"/>
      <w:pStyle w:val="Heading5"/>
      <w:numFmt w:val="decimal"/>
      <w:lvlText w:val="%5."/>
      <w:lvlJc w:val="left"/>
      <w:pPr>
        <w:tabs>
          <w:tab w:val="num" w:pos="3600"/>
        </w:tabs>
        <w:ind w:left="3600" w:hanging="720"/>
      </w:pPr>
      <w:rPr/>
    </w:lvl>
    <w:lvl w:ilvl="5">
      <w:start w:val="1"/>
      <w:pStyle w:val="Heading6"/>
      <w:numFmt w:val="decimal"/>
      <w:lvlText w:val="%6."/>
      <w:lvlJc w:val="left"/>
      <w:pPr>
        <w:tabs>
          <w:tab w:val="num" w:pos="4320"/>
        </w:tabs>
        <w:ind w:left="4320" w:hanging="720"/>
      </w:pPr>
      <w:rPr/>
    </w:lvl>
    <w:lvl w:ilvl="6">
      <w:start w:val="1"/>
      <w:pStyle w:val="Heading7"/>
      <w:numFmt w:val="decimal"/>
      <w:lvlText w:val="%7."/>
      <w:lvlJc w:val="left"/>
      <w:pPr>
        <w:tabs>
          <w:tab w:val="num" w:pos="5040"/>
        </w:tabs>
        <w:ind w:left="5040" w:hanging="720"/>
      </w:pPr>
      <w:rPr/>
    </w:lvl>
    <w:lvl w:ilvl="7">
      <w:start w:val="1"/>
      <w:pStyle w:val="Heading8"/>
      <w:numFmt w:val="decimal"/>
      <w:lvlText w:val="%8."/>
      <w:lvlJc w:val="left"/>
      <w:pPr>
        <w:tabs>
          <w:tab w:val="num" w:pos="5760"/>
        </w:tabs>
        <w:ind w:left="5760" w:hanging="720"/>
      </w:pPr>
      <w:rPr/>
    </w:lvl>
    <w:lvl w:ilvl="8">
      <w:start w:val="1"/>
      <w:pStyle w:val="Heading9"/>
      <w:numFmt w:val="decimal"/>
      <w:lvlText w:val="%9."/>
      <w:lvlJc w:val="left"/>
      <w:pPr>
        <w:tabs>
          <w:tab w:val="num" w:pos="6480"/>
        </w:tabs>
        <w:ind w:left="6480" w:hanging="720"/>
      </w:pPr>
      <w:rPr/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00"/>
  <w:defaultTabStop w:val="720"/>
  <w:mailMerge>
    <w:mainDocumentType w:val="formLetters"/>
    <w:dataType w:val="textFile"/>
    <w:query w:val="SELECT * FROM Addresses.dbo.Sheet1$"/>
  </w:mailMerge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0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1b3490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en-US" w:eastAsia="en-US"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 w:val="true"/>
      <w:numPr>
        <w:ilvl w:val="0"/>
        <w:numId w:val="1"/>
      </w:numPr>
      <w:spacing w:before="240" w:after="6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kern w:val="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 w:val="true"/>
      <w:numPr>
        <w:ilvl w:val="1"/>
        <w:numId w:val="1"/>
      </w:numPr>
      <w:spacing w:before="240" w:after="60"/>
      <w:outlineLvl w:val="1"/>
    </w:pPr>
    <w:rPr>
      <w:rFonts w:ascii="Cambria" w:hAnsi="Cambria" w:eastAsia="" w:cs="" w:asciiTheme="majorHAnsi" w:cstheme="majorBid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 w:val="true"/>
      <w:numPr>
        <w:ilvl w:val="2"/>
        <w:numId w:val="1"/>
      </w:numPr>
      <w:spacing w:before="240" w:after="60"/>
      <w:outlineLvl w:val="2"/>
    </w:pPr>
    <w:rPr>
      <w:rFonts w:ascii="Cambria" w:hAnsi="Cambria" w:eastAsia="" w:cs="" w:asciiTheme="majorHAnsi" w:cstheme="majorBid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 w:val="true"/>
      <w:numPr>
        <w:ilvl w:val="3"/>
        <w:numId w:val="1"/>
      </w:numPr>
      <w:spacing w:before="240" w:after="60"/>
      <w:outlineLvl w:val="3"/>
    </w:pPr>
    <w:rPr>
      <w:rFonts w:ascii="Calibri" w:hAnsi="Calibri" w:eastAsia="" w:cs="" w:asciiTheme="minorHAnsi" w:cstheme="minorBidi" w:eastAsiaTheme="minorEastAsia" w:hAnsiTheme="minorHAns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="Calibri" w:hAnsi="Calibri" w:eastAsia="" w:cs="" w:asciiTheme="minorHAnsi" w:cstheme="minorBidi" w:eastAsiaTheme="minorEastAsia" w:hAnsiTheme="minorHAns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="Calibri" w:hAnsi="Calibri" w:eastAsia="" w:cs="" w:asciiTheme="minorHAnsi" w:cstheme="minorBidi" w:eastAsiaTheme="minorEastAsia" w:hAnsiTheme="minorHAns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="Calibri" w:hAnsi="Calibri" w:eastAsia="" w:cs="" w:asciiTheme="minorHAnsi" w:cstheme="minorBidi" w:eastAsiaTheme="minorEastAsia" w:hAnsiTheme="minorHAns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="Cambria" w:hAnsi="Cambria" w:eastAsia="" w:cs="" w:asciiTheme="majorHAnsi" w:cstheme="majorBidi" w:eastAsiaTheme="majorEastAsia" w:hAnsiTheme="majorHAnsi"/>
      <w:sz w:val="22"/>
      <w:szCs w:val="2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ing1Char" w:customStyle="1">
    <w:name w:val="Heading 1 Char"/>
    <w:basedOn w:val="DefaultParagraphFont"/>
    <w:link w:val="Heading1"/>
    <w:uiPriority w:val="9"/>
    <w:qFormat/>
    <w:rsid w:val="001b3490"/>
    <w:rPr>
      <w:rFonts w:ascii="Cambria" w:hAnsi="Cambria" w:eastAsia="" w:cs="" w:asciiTheme="majorHAnsi" w:cstheme="majorBidi" w:eastAsiaTheme="majorEastAsia" w:hAnsiTheme="majorHAnsi"/>
      <w:b/>
      <w:bCs/>
      <w:kern w:val="2"/>
      <w:sz w:val="32"/>
      <w:szCs w:val="32"/>
    </w:rPr>
  </w:style>
  <w:style w:type="character" w:styleId="Heading2Char" w:customStyle="1">
    <w:name w:val="Heading 2 Char"/>
    <w:basedOn w:val="DefaultParagraphFont"/>
    <w:link w:val="Heading2"/>
    <w:uiPriority w:val="9"/>
    <w:semiHidden/>
    <w:qFormat/>
    <w:rsid w:val="001b3490"/>
    <w:rPr>
      <w:rFonts w:ascii="Cambria" w:hAnsi="Cambria" w:eastAsia="" w:cs="" w:asciiTheme="majorHAnsi" w:cstheme="majorBidi" w:eastAsiaTheme="majorEastAsia" w:hAnsiTheme="majorHAnsi"/>
      <w:b/>
      <w:bCs/>
      <w:i/>
      <w:iCs/>
      <w:sz w:val="28"/>
      <w:szCs w:val="28"/>
    </w:rPr>
  </w:style>
  <w:style w:type="character" w:styleId="Heading3Char" w:customStyle="1">
    <w:name w:val="Heading 3 Char"/>
    <w:basedOn w:val="DefaultParagraphFont"/>
    <w:link w:val="Heading3"/>
    <w:uiPriority w:val="9"/>
    <w:semiHidden/>
    <w:qFormat/>
    <w:rsid w:val="001b3490"/>
    <w:rPr>
      <w:rFonts w:ascii="Cambria" w:hAnsi="Cambria" w:eastAsia="" w:cs="" w:asciiTheme="majorHAnsi" w:cstheme="majorBidi" w:eastAsiaTheme="majorEastAsia" w:hAnsiTheme="majorHAnsi"/>
      <w:b/>
      <w:bCs/>
      <w:sz w:val="26"/>
      <w:szCs w:val="26"/>
    </w:rPr>
  </w:style>
  <w:style w:type="character" w:styleId="Heading4Char" w:customStyle="1">
    <w:name w:val="Heading 4 Char"/>
    <w:basedOn w:val="DefaultParagraphFont"/>
    <w:link w:val="Heading4"/>
    <w:uiPriority w:val="9"/>
    <w:semiHidden/>
    <w:qFormat/>
    <w:rsid w:val="001b3490"/>
    <w:rPr>
      <w:rFonts w:ascii="Calibri" w:hAnsi="Calibri" w:eastAsia="" w:cs="" w:asciiTheme="minorHAnsi" w:cstheme="minorBidi" w:eastAsiaTheme="minorEastAsia" w:hAnsiTheme="minorHAnsi"/>
      <w:b/>
      <w:bCs/>
      <w:sz w:val="28"/>
      <w:szCs w:val="28"/>
    </w:rPr>
  </w:style>
  <w:style w:type="character" w:styleId="Heading5Char" w:customStyle="1">
    <w:name w:val="Heading 5 Char"/>
    <w:basedOn w:val="DefaultParagraphFont"/>
    <w:link w:val="Heading5"/>
    <w:uiPriority w:val="9"/>
    <w:semiHidden/>
    <w:qFormat/>
    <w:rsid w:val="001b3490"/>
    <w:rPr>
      <w:rFonts w:ascii="Calibri" w:hAnsi="Calibri" w:eastAsia="" w:cs="" w:asciiTheme="minorHAnsi" w:cstheme="minorBidi" w:eastAsiaTheme="minorEastAsia" w:hAnsiTheme="minorHAnsi"/>
      <w:b/>
      <w:bCs/>
      <w:i/>
      <w:iCs/>
      <w:sz w:val="26"/>
      <w:szCs w:val="26"/>
    </w:rPr>
  </w:style>
  <w:style w:type="character" w:styleId="Heading6Char" w:customStyle="1">
    <w:name w:val="Heading 6 Char"/>
    <w:basedOn w:val="DefaultParagraphFont"/>
    <w:link w:val="Heading6"/>
    <w:qFormat/>
    <w:rsid w:val="001b3490"/>
    <w:rPr>
      <w:b/>
      <w:bCs/>
      <w:sz w:val="22"/>
      <w:szCs w:val="22"/>
    </w:rPr>
  </w:style>
  <w:style w:type="character" w:styleId="Heading7Char" w:customStyle="1">
    <w:name w:val="Heading 7 Char"/>
    <w:basedOn w:val="DefaultParagraphFont"/>
    <w:link w:val="Heading7"/>
    <w:uiPriority w:val="9"/>
    <w:semiHidden/>
    <w:qFormat/>
    <w:rsid w:val="001b3490"/>
    <w:rPr>
      <w:rFonts w:ascii="Calibri" w:hAnsi="Calibri" w:eastAsia="" w:cs="" w:asciiTheme="minorHAnsi" w:cstheme="minorBidi" w:eastAsiaTheme="minorEastAsia" w:hAnsiTheme="minorHAnsi"/>
      <w:sz w:val="24"/>
      <w:szCs w:val="24"/>
    </w:rPr>
  </w:style>
  <w:style w:type="character" w:styleId="Heading8Char" w:customStyle="1">
    <w:name w:val="Heading 8 Char"/>
    <w:basedOn w:val="DefaultParagraphFont"/>
    <w:link w:val="Heading8"/>
    <w:uiPriority w:val="9"/>
    <w:semiHidden/>
    <w:qFormat/>
    <w:rsid w:val="001b3490"/>
    <w:rPr>
      <w:rFonts w:ascii="Calibri" w:hAnsi="Calibri" w:eastAsia="" w:cs="" w:asciiTheme="minorHAnsi" w:cstheme="minorBidi" w:eastAsiaTheme="minorEastAsia" w:hAnsiTheme="minorHAnsi"/>
      <w:i/>
      <w:iCs/>
      <w:sz w:val="24"/>
      <w:szCs w:val="24"/>
    </w:rPr>
  </w:style>
  <w:style w:type="character" w:styleId="Heading9Char" w:customStyle="1">
    <w:name w:val="Heading 9 Char"/>
    <w:basedOn w:val="DefaultParagraphFont"/>
    <w:link w:val="Heading9"/>
    <w:uiPriority w:val="9"/>
    <w:semiHidden/>
    <w:qFormat/>
    <w:rsid w:val="001b3490"/>
    <w:rPr>
      <w:rFonts w:ascii="Cambria" w:hAnsi="Cambria" w:eastAsia="" w:cs="" w:asciiTheme="majorHAnsi" w:cstheme="majorBidi" w:eastAsiaTheme="majorEastAsia" w:hAnsiTheme="majorHAnsi"/>
      <w:sz w:val="22"/>
      <w:szCs w:val="22"/>
    </w:rPr>
  </w:style>
  <w:style w:type="character" w:styleId="Hyperlink">
    <w:name w:val="Hyperlink"/>
    <w:basedOn w:val="DefaultParagraphFont"/>
    <w:uiPriority w:val="99"/>
    <w:semiHidden/>
    <w:unhideWhenUsed/>
    <w:rsid w:val="009b2e49"/>
    <w:rPr>
      <w:color w:val="0000FF"/>
      <w:u w:val="single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states.americanstatenationals.org/educational-information-2/" TargetMode="Externa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Application>LibreOffice/24.8.6.2$Windows_X86_64 LibreOffice_project/6d98ba145e9a8a39fc57bcc76981d1fb1316c60c</Application>
  <AppVersion>15.0000</AppVersion>
  <Pages>2</Pages>
  <Words>593</Words>
  <Characters>3034</Characters>
  <CharactersWithSpaces>4163</CharactersWithSpaces>
  <Paragraphs>54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2021-09-14T21:11:00Z</dcterms:created>
  <dc:creator/>
  <dc:description/>
  <dc:language>en-US</dc:language>
  <cp:lastModifiedBy/>
  <dcterms:modified xsi:type="dcterms:W3CDTF">2025-05-13T17:04:44Z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